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Siatka"/>
        <w:tblW w:w="0" w:type="auto"/>
        <w:tblLook w:val="04A0" w:firstRow="1" w:lastRow="0" w:firstColumn="1" w:lastColumn="0" w:noHBand="0" w:noVBand="1"/>
      </w:tblPr>
      <w:tblGrid>
        <w:gridCol w:w="4246"/>
        <w:gridCol w:w="4257"/>
      </w:tblGrid>
      <w:tr w:rsidR="00B744E7" w:rsidRPr="00DC63B7" w14:paraId="0CDA5D60" w14:textId="77777777" w:rsidTr="009C1D91">
        <w:tc>
          <w:tcPr>
            <w:tcW w:w="4246" w:type="dxa"/>
            <w:tcBorders>
              <w:top w:val="nil"/>
              <w:left w:val="nil"/>
              <w:bottom w:val="nil"/>
              <w:right w:val="nil"/>
            </w:tcBorders>
          </w:tcPr>
          <w:p w14:paraId="0AD9FABF" w14:textId="77777777" w:rsidR="00B744E7" w:rsidRPr="00DC63B7" w:rsidRDefault="00B744E7" w:rsidP="009C1D91">
            <w:pPr>
              <w:pStyle w:val="Nagwek2"/>
              <w:spacing w:before="120" w:after="120" w:line="276" w:lineRule="auto"/>
              <w:ind w:left="113" w:right="113"/>
              <w:jc w:val="center"/>
              <w:rPr>
                <w:rFonts w:ascii="Verdana" w:hAnsi="Verdana"/>
                <w:sz w:val="20"/>
                <w:lang w:val="en-GB"/>
              </w:rPr>
            </w:pPr>
            <w:r w:rsidRPr="00DC63B7">
              <w:rPr>
                <w:rFonts w:ascii="Verdana" w:hAnsi="Verdana"/>
                <w:sz w:val="20"/>
                <w:lang w:val="en-US"/>
              </w:rPr>
              <w:t>Extra- EU Import of Goods– payment after delivery</w:t>
            </w:r>
          </w:p>
          <w:p w14:paraId="6775228A" w14:textId="77777777" w:rsidR="00B744E7" w:rsidRPr="00DC63B7" w:rsidRDefault="00B744E7" w:rsidP="009C1D91">
            <w:pPr>
              <w:pStyle w:val="Nagwek1"/>
              <w:spacing w:after="120" w:line="276" w:lineRule="auto"/>
              <w:ind w:left="113" w:right="113"/>
              <w:rPr>
                <w:rFonts w:ascii="Verdana" w:hAnsi="Verdana"/>
                <w:sz w:val="20"/>
                <w:lang w:val="en-GB"/>
              </w:rPr>
            </w:pPr>
            <w:r w:rsidRPr="00DC63B7">
              <w:rPr>
                <w:rFonts w:ascii="Verdana" w:hAnsi="Verdana"/>
                <w:sz w:val="20"/>
                <w:lang w:val="en-GB"/>
              </w:rPr>
              <w:t>CONTRACT No […]/20...</w:t>
            </w:r>
          </w:p>
          <w:p w14:paraId="13BAE7F8" w14:textId="77777777" w:rsidR="00B744E7" w:rsidRPr="00DC63B7" w:rsidRDefault="00B744E7" w:rsidP="009C1D91">
            <w:pPr>
              <w:spacing w:line="276" w:lineRule="auto"/>
              <w:ind w:right="113"/>
              <w:jc w:val="both"/>
              <w:rPr>
                <w:rFonts w:ascii="Verdana" w:hAnsi="Verdana"/>
                <w:i/>
                <w:strike/>
                <w:sz w:val="20"/>
                <w:szCs w:val="20"/>
                <w:lang w:val="en-GB"/>
              </w:rPr>
            </w:pPr>
            <w:r w:rsidRPr="00DC63B7">
              <w:rPr>
                <w:rFonts w:ascii="Verdana" w:hAnsi="Verdana"/>
                <w:sz w:val="20"/>
                <w:szCs w:val="20"/>
                <w:lang w:val="en-GB"/>
              </w:rPr>
              <w:t xml:space="preserve">Concluded on [...] in Kraków </w:t>
            </w:r>
            <w:r w:rsidRPr="00EE1F78">
              <w:rPr>
                <w:rFonts w:ascii="Verdana" w:hAnsi="Verdana"/>
                <w:i/>
                <w:sz w:val="20"/>
                <w:szCs w:val="20"/>
                <w:lang w:val="en-GB"/>
              </w:rPr>
              <w:t>---</w:t>
            </w:r>
          </w:p>
          <w:p w14:paraId="0461D4C9" w14:textId="77777777" w:rsidR="00B744E7" w:rsidRPr="00DC63B7" w:rsidRDefault="00B744E7" w:rsidP="009C1D91">
            <w:pPr>
              <w:spacing w:line="276" w:lineRule="auto"/>
              <w:ind w:right="113"/>
              <w:rPr>
                <w:rFonts w:ascii="Verdana" w:hAnsi="Verdana"/>
                <w:i/>
                <w:sz w:val="20"/>
                <w:szCs w:val="20"/>
                <w:lang w:val="en-GB"/>
              </w:rPr>
            </w:pPr>
            <w:r w:rsidRPr="00DC63B7">
              <w:rPr>
                <w:rFonts w:ascii="Verdana" w:hAnsi="Verdana"/>
                <w:i/>
                <w:sz w:val="20"/>
                <w:szCs w:val="20"/>
                <w:lang w:val="en-GB"/>
              </w:rPr>
              <w:t>pursuant to Article 4 subparagraph 8, Article 4d paragraph 1.1 *of the Act on Public Procurement (Dz. U./Polish Journal of Laws of [...] item [...], as amended) ---</w:t>
            </w:r>
          </w:p>
          <w:p w14:paraId="382CE5A2" w14:textId="77777777" w:rsidR="00B744E7" w:rsidRDefault="00B744E7" w:rsidP="009C1D91">
            <w:pPr>
              <w:spacing w:line="276" w:lineRule="auto"/>
              <w:ind w:right="113"/>
              <w:rPr>
                <w:rFonts w:ascii="Verdana" w:hAnsi="Verdana"/>
                <w:i/>
                <w:sz w:val="18"/>
                <w:szCs w:val="18"/>
                <w:lang w:val="en-GB"/>
              </w:rPr>
            </w:pPr>
            <w:r w:rsidRPr="00DC63B7">
              <w:rPr>
                <w:rFonts w:ascii="Verdana" w:hAnsi="Verdana"/>
                <w:i/>
                <w:sz w:val="20"/>
                <w:szCs w:val="20"/>
                <w:lang w:val="en-GB"/>
              </w:rPr>
              <w:t>*</w:t>
            </w:r>
            <w:r w:rsidRPr="00DC63B7">
              <w:rPr>
                <w:rFonts w:ascii="Verdana" w:hAnsi="Verdana"/>
                <w:i/>
                <w:sz w:val="18"/>
                <w:szCs w:val="18"/>
                <w:lang w:val="en-GB"/>
              </w:rPr>
              <w:t>delete the inapplicable legal basis ---</w:t>
            </w:r>
          </w:p>
          <w:p w14:paraId="2D723DB0" w14:textId="77777777" w:rsidR="00B744E7" w:rsidRPr="00263DE4" w:rsidRDefault="00B744E7" w:rsidP="009C1D91">
            <w:pPr>
              <w:spacing w:line="276" w:lineRule="auto"/>
              <w:ind w:right="113"/>
              <w:rPr>
                <w:rFonts w:ascii="Verdana" w:hAnsi="Verdana"/>
                <w:sz w:val="18"/>
                <w:szCs w:val="20"/>
                <w:lang w:val="en-GB"/>
              </w:rPr>
            </w:pPr>
          </w:p>
          <w:p w14:paraId="12B54781" w14:textId="77777777" w:rsidR="00B744E7" w:rsidRPr="00DC63B7" w:rsidRDefault="00B744E7" w:rsidP="009C1D91">
            <w:pPr>
              <w:spacing w:line="276" w:lineRule="auto"/>
              <w:ind w:right="113"/>
              <w:rPr>
                <w:rFonts w:ascii="Verdana" w:hAnsi="Verdana"/>
                <w:sz w:val="20"/>
                <w:szCs w:val="20"/>
                <w:lang w:val="en-GB"/>
              </w:rPr>
            </w:pPr>
            <w:r w:rsidRPr="00DC63B7">
              <w:rPr>
                <w:rFonts w:ascii="Verdana" w:hAnsi="Verdana"/>
                <w:sz w:val="20"/>
                <w:szCs w:val="20"/>
                <w:lang w:val="en-GB"/>
              </w:rPr>
              <w:t xml:space="preserve">between: </w:t>
            </w:r>
          </w:p>
        </w:tc>
        <w:tc>
          <w:tcPr>
            <w:tcW w:w="4257" w:type="dxa"/>
            <w:tcBorders>
              <w:top w:val="nil"/>
              <w:left w:val="nil"/>
              <w:bottom w:val="nil"/>
              <w:right w:val="nil"/>
            </w:tcBorders>
          </w:tcPr>
          <w:p w14:paraId="4F84ED0A" w14:textId="77777777" w:rsidR="00B744E7" w:rsidRPr="00DC63B7" w:rsidRDefault="00B744E7" w:rsidP="009C1D91">
            <w:pPr>
              <w:pStyle w:val="Nagwek2"/>
              <w:spacing w:before="120" w:after="120" w:line="276" w:lineRule="auto"/>
              <w:ind w:left="113" w:right="113"/>
              <w:jc w:val="center"/>
              <w:rPr>
                <w:rFonts w:ascii="Verdana" w:hAnsi="Verdana"/>
                <w:sz w:val="20"/>
              </w:rPr>
            </w:pPr>
            <w:r w:rsidRPr="00DC63B7">
              <w:rPr>
                <w:rFonts w:ascii="Verdana" w:hAnsi="Verdana"/>
                <w:sz w:val="20"/>
              </w:rPr>
              <w:t>Import towaru / spoza UE/- płatność po dostawie</w:t>
            </w:r>
          </w:p>
          <w:p w14:paraId="398675EB" w14:textId="77777777" w:rsidR="00B744E7" w:rsidRPr="00DC63B7" w:rsidRDefault="00B744E7" w:rsidP="009C1D91">
            <w:pPr>
              <w:pStyle w:val="Nagwek1"/>
              <w:spacing w:after="120" w:line="276" w:lineRule="auto"/>
              <w:ind w:left="113" w:right="113"/>
              <w:rPr>
                <w:rFonts w:ascii="Verdana" w:hAnsi="Verdana"/>
                <w:sz w:val="20"/>
              </w:rPr>
            </w:pPr>
            <w:r w:rsidRPr="00DC63B7">
              <w:rPr>
                <w:rFonts w:ascii="Verdana" w:hAnsi="Verdana"/>
                <w:sz w:val="20"/>
              </w:rPr>
              <w:t>KONTRAKT Nr [</w:t>
            </w:r>
            <w:r w:rsidRPr="00A25B76">
              <w:rPr>
                <w:rFonts w:ascii="Verdana" w:hAnsi="Verdana"/>
                <w:sz w:val="20"/>
              </w:rPr>
              <w:t>…]</w:t>
            </w:r>
            <w:r w:rsidRPr="00DC63B7">
              <w:rPr>
                <w:rFonts w:ascii="Verdana" w:hAnsi="Verdana"/>
                <w:sz w:val="20"/>
              </w:rPr>
              <w:t>/20…</w:t>
            </w:r>
          </w:p>
          <w:p w14:paraId="766697AD" w14:textId="77777777" w:rsidR="00B744E7" w:rsidRPr="00DC63B7" w:rsidRDefault="00B744E7" w:rsidP="009C1D91">
            <w:pPr>
              <w:pStyle w:val="Tekstpodstawowy"/>
              <w:spacing w:line="276" w:lineRule="auto"/>
              <w:ind w:right="113"/>
              <w:jc w:val="both"/>
              <w:rPr>
                <w:rFonts w:ascii="Verdana" w:hAnsi="Verdana"/>
                <w:i/>
                <w:sz w:val="20"/>
              </w:rPr>
            </w:pPr>
            <w:r w:rsidRPr="00DC63B7">
              <w:rPr>
                <w:rFonts w:ascii="Verdana" w:hAnsi="Verdana"/>
                <w:sz w:val="20"/>
              </w:rPr>
              <w:t xml:space="preserve">Zawarty w dniu […] r. w Krakowie </w:t>
            </w:r>
            <w:r>
              <w:rPr>
                <w:rFonts w:ascii="Verdana" w:hAnsi="Verdana"/>
                <w:sz w:val="20"/>
              </w:rPr>
              <w:t>---</w:t>
            </w:r>
          </w:p>
          <w:p w14:paraId="58D5C9D9" w14:textId="77777777" w:rsidR="00B744E7" w:rsidRDefault="00B744E7" w:rsidP="009C1D91">
            <w:pPr>
              <w:spacing w:line="276" w:lineRule="auto"/>
              <w:jc w:val="both"/>
              <w:rPr>
                <w:rFonts w:ascii="Verdana" w:hAnsi="Verdana"/>
                <w:sz w:val="20"/>
                <w:szCs w:val="20"/>
              </w:rPr>
            </w:pPr>
            <w:r w:rsidRPr="00DC63B7">
              <w:rPr>
                <w:rFonts w:ascii="Verdana" w:hAnsi="Verdana"/>
                <w:i/>
                <w:sz w:val="20"/>
                <w:szCs w:val="20"/>
              </w:rPr>
              <w:t>na podstawie art.</w:t>
            </w:r>
            <w:r>
              <w:rPr>
                <w:rFonts w:ascii="Verdana" w:hAnsi="Verdana"/>
                <w:i/>
                <w:sz w:val="20"/>
                <w:szCs w:val="20"/>
              </w:rPr>
              <w:t xml:space="preserve"> </w:t>
            </w:r>
            <w:r w:rsidRPr="00DC63B7">
              <w:rPr>
                <w:rFonts w:ascii="Verdana" w:hAnsi="Verdana"/>
                <w:i/>
                <w:sz w:val="20"/>
                <w:szCs w:val="20"/>
              </w:rPr>
              <w:t>4 pkt. 8, art.</w:t>
            </w:r>
            <w:r>
              <w:rPr>
                <w:rFonts w:ascii="Verdana" w:hAnsi="Verdana"/>
                <w:i/>
                <w:sz w:val="20"/>
                <w:szCs w:val="20"/>
              </w:rPr>
              <w:t xml:space="preserve"> </w:t>
            </w:r>
            <w:r w:rsidRPr="00DC63B7">
              <w:rPr>
                <w:rFonts w:ascii="Verdana" w:hAnsi="Verdana"/>
                <w:i/>
                <w:sz w:val="20"/>
                <w:szCs w:val="20"/>
              </w:rPr>
              <w:t xml:space="preserve">4d ust. </w:t>
            </w:r>
            <w:r>
              <w:rPr>
                <w:rFonts w:ascii="Verdana" w:hAnsi="Verdana"/>
                <w:i/>
                <w:sz w:val="20"/>
                <w:szCs w:val="20"/>
              </w:rPr>
              <w:br/>
            </w:r>
            <w:r w:rsidRPr="00DC63B7">
              <w:rPr>
                <w:rFonts w:ascii="Verdana" w:hAnsi="Verdana"/>
                <w:i/>
                <w:sz w:val="20"/>
                <w:szCs w:val="20"/>
              </w:rPr>
              <w:t>1 pkt. 1 *ustawy Prawo zamówień publicznych (Dz. U. z […].r., poz. […], z </w:t>
            </w:r>
            <w:proofErr w:type="spellStart"/>
            <w:r w:rsidRPr="00DC63B7">
              <w:rPr>
                <w:rFonts w:ascii="Verdana" w:hAnsi="Verdana"/>
                <w:i/>
                <w:sz w:val="20"/>
                <w:szCs w:val="20"/>
              </w:rPr>
              <w:t>późn</w:t>
            </w:r>
            <w:proofErr w:type="spellEnd"/>
            <w:r w:rsidRPr="00DC63B7">
              <w:rPr>
                <w:rFonts w:ascii="Verdana" w:hAnsi="Verdana"/>
                <w:i/>
                <w:sz w:val="20"/>
                <w:szCs w:val="20"/>
              </w:rPr>
              <w:t>. zm.)</w:t>
            </w:r>
            <w:r w:rsidRPr="00DC63B7">
              <w:rPr>
                <w:rFonts w:ascii="Verdana" w:hAnsi="Verdana"/>
                <w:sz w:val="20"/>
                <w:szCs w:val="20"/>
              </w:rPr>
              <w:t xml:space="preserve"> ---</w:t>
            </w:r>
          </w:p>
          <w:p w14:paraId="1CAD695E" w14:textId="77777777" w:rsidR="00B744E7" w:rsidRPr="00263DE4" w:rsidRDefault="00B744E7" w:rsidP="009C1D91">
            <w:pPr>
              <w:spacing w:line="276" w:lineRule="auto"/>
              <w:ind w:left="113"/>
              <w:jc w:val="both"/>
              <w:rPr>
                <w:rFonts w:ascii="Verdana" w:hAnsi="Verdana"/>
                <w:sz w:val="20"/>
                <w:szCs w:val="20"/>
              </w:rPr>
            </w:pPr>
          </w:p>
          <w:p w14:paraId="43B00554" w14:textId="77777777" w:rsidR="00B744E7" w:rsidRPr="00DC63B7" w:rsidRDefault="00B744E7" w:rsidP="009C1D91">
            <w:pPr>
              <w:spacing w:line="276" w:lineRule="auto"/>
              <w:ind w:left="113" w:right="113"/>
              <w:jc w:val="both"/>
              <w:rPr>
                <w:rFonts w:ascii="Verdana" w:hAnsi="Verdana"/>
                <w:sz w:val="20"/>
                <w:szCs w:val="20"/>
              </w:rPr>
            </w:pPr>
            <w:r w:rsidRPr="00DC63B7">
              <w:rPr>
                <w:rFonts w:ascii="Verdana" w:hAnsi="Verdana"/>
                <w:sz w:val="20"/>
                <w:szCs w:val="20"/>
              </w:rPr>
              <w:t>*</w:t>
            </w:r>
            <w:r w:rsidRPr="00DC63B7">
              <w:rPr>
                <w:rFonts w:ascii="Verdana" w:hAnsi="Verdana"/>
                <w:i/>
                <w:sz w:val="18"/>
                <w:szCs w:val="18"/>
              </w:rPr>
              <w:t>należy</w:t>
            </w:r>
            <w:r w:rsidRPr="00DC63B7">
              <w:rPr>
                <w:rFonts w:ascii="Verdana" w:hAnsi="Verdana"/>
                <w:sz w:val="18"/>
                <w:szCs w:val="18"/>
              </w:rPr>
              <w:t xml:space="preserve"> </w:t>
            </w:r>
            <w:r w:rsidRPr="00DC63B7">
              <w:rPr>
                <w:rFonts w:ascii="Verdana" w:hAnsi="Verdana"/>
                <w:i/>
                <w:sz w:val="18"/>
                <w:szCs w:val="18"/>
              </w:rPr>
              <w:t>skreślić</w:t>
            </w:r>
            <w:r w:rsidRPr="00DC63B7">
              <w:rPr>
                <w:rFonts w:ascii="Verdana" w:hAnsi="Verdana"/>
                <w:sz w:val="18"/>
                <w:szCs w:val="18"/>
              </w:rPr>
              <w:t xml:space="preserve"> </w:t>
            </w:r>
            <w:r w:rsidRPr="00DC63B7">
              <w:rPr>
                <w:rFonts w:ascii="Verdana" w:hAnsi="Verdana"/>
                <w:i/>
                <w:sz w:val="18"/>
                <w:szCs w:val="18"/>
              </w:rPr>
              <w:t>podstawę niemającą zastosowania ---</w:t>
            </w:r>
          </w:p>
          <w:p w14:paraId="52C93A9C" w14:textId="77777777" w:rsidR="00B744E7" w:rsidRPr="00DC63B7" w:rsidRDefault="00B744E7" w:rsidP="009C1D91">
            <w:pPr>
              <w:spacing w:line="276" w:lineRule="auto"/>
              <w:ind w:right="113"/>
              <w:rPr>
                <w:rFonts w:ascii="Verdana" w:hAnsi="Verdana"/>
                <w:sz w:val="20"/>
                <w:szCs w:val="20"/>
              </w:rPr>
            </w:pPr>
            <w:r w:rsidRPr="00DC63B7">
              <w:rPr>
                <w:rFonts w:ascii="Verdana" w:hAnsi="Verdana"/>
                <w:sz w:val="20"/>
                <w:szCs w:val="20"/>
              </w:rPr>
              <w:t>pomiędzy:</w:t>
            </w:r>
          </w:p>
        </w:tc>
      </w:tr>
      <w:tr w:rsidR="00B744E7" w:rsidRPr="00DC63B7" w14:paraId="24D520E1" w14:textId="77777777" w:rsidTr="009C1D91">
        <w:tc>
          <w:tcPr>
            <w:tcW w:w="4246" w:type="dxa"/>
            <w:tcBorders>
              <w:top w:val="nil"/>
              <w:left w:val="nil"/>
              <w:bottom w:val="nil"/>
              <w:right w:val="nil"/>
            </w:tcBorders>
          </w:tcPr>
          <w:p w14:paraId="303CD22A" w14:textId="77777777" w:rsidR="00B744E7" w:rsidRPr="00DC63B7" w:rsidRDefault="00B744E7" w:rsidP="009C1D91">
            <w:pPr>
              <w:spacing w:before="120" w:line="276" w:lineRule="auto"/>
              <w:ind w:right="113"/>
              <w:rPr>
                <w:rFonts w:ascii="Verdana" w:hAnsi="Verdana"/>
                <w:sz w:val="20"/>
                <w:szCs w:val="20"/>
                <w:lang w:val="en-US"/>
              </w:rPr>
            </w:pPr>
            <w:r w:rsidRPr="00DC63B7">
              <w:rPr>
                <w:rFonts w:ascii="Verdana" w:hAnsi="Verdana"/>
                <w:b/>
                <w:sz w:val="20"/>
                <w:szCs w:val="20"/>
                <w:lang w:val="en-US"/>
              </w:rPr>
              <w:t>AGH University of Science and Technology in Krakow</w:t>
            </w:r>
            <w:r w:rsidRPr="00DC63B7">
              <w:rPr>
                <w:rFonts w:ascii="Verdana" w:hAnsi="Verdana"/>
                <w:sz w:val="20"/>
                <w:szCs w:val="20"/>
                <w:lang w:val="en-US"/>
              </w:rPr>
              <w:t>, Al. </w:t>
            </w:r>
            <w:proofErr w:type="spellStart"/>
            <w:r w:rsidRPr="00DC63B7">
              <w:rPr>
                <w:rFonts w:ascii="Verdana" w:hAnsi="Verdana"/>
                <w:sz w:val="20"/>
                <w:szCs w:val="20"/>
                <w:lang w:val="en-US"/>
              </w:rPr>
              <w:t>Mickiewicza</w:t>
            </w:r>
            <w:proofErr w:type="spellEnd"/>
            <w:r w:rsidRPr="00DC63B7">
              <w:rPr>
                <w:rFonts w:ascii="Verdana" w:hAnsi="Verdana"/>
                <w:sz w:val="20"/>
                <w:szCs w:val="20"/>
                <w:lang w:val="en-US"/>
              </w:rPr>
              <w:t xml:space="preserve"> 30 ---</w:t>
            </w:r>
          </w:p>
          <w:p w14:paraId="28576821" w14:textId="77777777" w:rsidR="00B744E7" w:rsidRPr="00DC63B7" w:rsidRDefault="00B744E7" w:rsidP="009C1D91">
            <w:pPr>
              <w:spacing w:after="120" w:line="276" w:lineRule="auto"/>
              <w:ind w:right="113"/>
              <w:rPr>
                <w:rFonts w:ascii="Verdana" w:hAnsi="Verdana"/>
                <w:sz w:val="20"/>
                <w:szCs w:val="20"/>
                <w:lang w:val="en-US"/>
              </w:rPr>
            </w:pPr>
            <w:r w:rsidRPr="00DC63B7">
              <w:rPr>
                <w:rFonts w:ascii="Verdana" w:hAnsi="Verdana"/>
                <w:sz w:val="20"/>
                <w:szCs w:val="20"/>
                <w:lang w:val="en-US"/>
              </w:rPr>
              <w:t>Faculty</w:t>
            </w:r>
            <w:r>
              <w:rPr>
                <w:rFonts w:ascii="Verdana" w:hAnsi="Verdana"/>
                <w:sz w:val="20"/>
                <w:szCs w:val="20"/>
                <w:lang w:val="en-US"/>
              </w:rPr>
              <w:t xml:space="preserve"> </w:t>
            </w:r>
            <w:r w:rsidRPr="00DC63B7">
              <w:rPr>
                <w:rFonts w:ascii="Verdana" w:hAnsi="Verdana"/>
                <w:sz w:val="20"/>
                <w:szCs w:val="20"/>
                <w:lang w:val="en-US"/>
              </w:rPr>
              <w:t>/</w:t>
            </w:r>
            <w:r>
              <w:rPr>
                <w:rFonts w:ascii="Verdana" w:hAnsi="Verdana"/>
                <w:sz w:val="20"/>
                <w:szCs w:val="20"/>
                <w:lang w:val="en-US"/>
              </w:rPr>
              <w:t xml:space="preserve"> a</w:t>
            </w:r>
            <w:r w:rsidRPr="00DC63B7">
              <w:rPr>
                <w:rFonts w:ascii="Verdana" w:hAnsi="Verdana"/>
                <w:sz w:val="20"/>
                <w:szCs w:val="20"/>
                <w:lang w:val="en-US"/>
              </w:rPr>
              <w:t>nother Unit/[….] ---</w:t>
            </w:r>
          </w:p>
          <w:p w14:paraId="3C428FC8" w14:textId="77777777" w:rsidR="00B744E7" w:rsidRPr="00DC63B7" w:rsidRDefault="00B744E7" w:rsidP="009C1D91">
            <w:pPr>
              <w:spacing w:line="276" w:lineRule="auto"/>
              <w:ind w:left="113" w:right="113"/>
              <w:rPr>
                <w:rFonts w:ascii="Verdana" w:hAnsi="Verdana"/>
                <w:sz w:val="20"/>
                <w:szCs w:val="20"/>
                <w:lang w:val="en-GB"/>
              </w:rPr>
            </w:pPr>
            <w:r w:rsidRPr="00753120">
              <w:rPr>
                <w:rFonts w:ascii="Verdana" w:hAnsi="Verdana"/>
                <w:sz w:val="20"/>
                <w:szCs w:val="20"/>
                <w:lang w:val="en-US"/>
              </w:rPr>
              <w:t xml:space="preserve">represented </w:t>
            </w:r>
            <w:r w:rsidRPr="00DC63B7">
              <w:rPr>
                <w:rFonts w:ascii="Verdana" w:hAnsi="Verdana"/>
                <w:sz w:val="20"/>
                <w:szCs w:val="20"/>
                <w:lang w:val="en-GB"/>
              </w:rPr>
              <w:t>by:---</w:t>
            </w:r>
          </w:p>
          <w:p w14:paraId="6092C4AB" w14:textId="77777777" w:rsidR="00B744E7" w:rsidRPr="00DC63B7" w:rsidRDefault="00B744E7" w:rsidP="009C1D91">
            <w:pPr>
              <w:numPr>
                <w:ilvl w:val="0"/>
                <w:numId w:val="13"/>
              </w:numPr>
              <w:spacing w:line="276" w:lineRule="auto"/>
              <w:ind w:left="340" w:right="113"/>
              <w:jc w:val="both"/>
              <w:rPr>
                <w:rFonts w:ascii="Verdana" w:hAnsi="Verdana"/>
                <w:sz w:val="20"/>
                <w:szCs w:val="20"/>
                <w:lang w:val="en-GB"/>
              </w:rPr>
            </w:pPr>
            <w:r w:rsidRPr="00DC63B7">
              <w:rPr>
                <w:rFonts w:ascii="Verdana" w:hAnsi="Verdana"/>
                <w:sz w:val="20"/>
                <w:szCs w:val="20"/>
                <w:lang w:val="en-GB"/>
              </w:rPr>
              <w:t>Dean of the Faculty</w:t>
            </w:r>
            <w:r>
              <w:rPr>
                <w:rFonts w:ascii="Verdana" w:hAnsi="Verdana"/>
                <w:sz w:val="20"/>
                <w:szCs w:val="20"/>
                <w:lang w:val="en-GB"/>
              </w:rPr>
              <w:t xml:space="preserve"> </w:t>
            </w:r>
            <w:r w:rsidRPr="00DC63B7">
              <w:rPr>
                <w:rFonts w:ascii="Verdana" w:hAnsi="Verdana"/>
                <w:sz w:val="20"/>
                <w:szCs w:val="20"/>
                <w:lang w:val="en-GB"/>
              </w:rPr>
              <w:t>/</w:t>
            </w:r>
            <w:r>
              <w:rPr>
                <w:rFonts w:ascii="Verdana" w:hAnsi="Verdana"/>
                <w:sz w:val="20"/>
                <w:szCs w:val="20"/>
                <w:lang w:val="en-GB"/>
              </w:rPr>
              <w:t xml:space="preserve"> </w:t>
            </w:r>
            <w:r w:rsidRPr="00DC63B7">
              <w:rPr>
                <w:rFonts w:ascii="Verdana" w:hAnsi="Verdana"/>
                <w:sz w:val="20"/>
                <w:szCs w:val="20"/>
                <w:lang w:val="en-GB"/>
              </w:rPr>
              <w:t>Unit Manager</w:t>
            </w:r>
            <w:r>
              <w:rPr>
                <w:rFonts w:ascii="Verdana" w:hAnsi="Verdana"/>
                <w:sz w:val="20"/>
                <w:szCs w:val="20"/>
                <w:lang w:val="en-GB"/>
              </w:rPr>
              <w:t xml:space="preserve"> </w:t>
            </w:r>
            <w:r w:rsidRPr="00DC63B7">
              <w:rPr>
                <w:rFonts w:ascii="Verdana" w:hAnsi="Verdana"/>
                <w:sz w:val="20"/>
                <w:szCs w:val="20"/>
                <w:lang w:val="en-GB"/>
              </w:rPr>
              <w:t xml:space="preserve">/ […] acting pursuant to power of attorney dated […] granted by Rector of AGH --- </w:t>
            </w:r>
          </w:p>
          <w:p w14:paraId="798FCC3A" w14:textId="77777777" w:rsidR="00B744E7" w:rsidRPr="005336D7" w:rsidRDefault="00B744E7" w:rsidP="009C1D91">
            <w:pPr>
              <w:numPr>
                <w:ilvl w:val="0"/>
                <w:numId w:val="13"/>
              </w:numPr>
              <w:spacing w:line="276" w:lineRule="auto"/>
              <w:ind w:left="340" w:right="113"/>
              <w:jc w:val="both"/>
              <w:rPr>
                <w:rFonts w:ascii="Verdana" w:hAnsi="Verdana"/>
                <w:sz w:val="20"/>
                <w:szCs w:val="20"/>
                <w:lang w:val="en-GB"/>
              </w:rPr>
            </w:pPr>
            <w:r w:rsidRPr="00DC63B7">
              <w:rPr>
                <w:rFonts w:ascii="Verdana" w:hAnsi="Verdana"/>
                <w:sz w:val="20"/>
                <w:szCs w:val="20"/>
                <w:lang w:val="en-GB"/>
              </w:rPr>
              <w:t>Bursar</w:t>
            </w:r>
            <w:r>
              <w:rPr>
                <w:rFonts w:ascii="Verdana" w:hAnsi="Verdana"/>
                <w:sz w:val="20"/>
                <w:szCs w:val="20"/>
                <w:lang w:val="en-GB"/>
              </w:rPr>
              <w:t xml:space="preserve"> </w:t>
            </w:r>
            <w:r w:rsidRPr="00DC63B7">
              <w:rPr>
                <w:rFonts w:ascii="Verdana" w:hAnsi="Verdana"/>
                <w:sz w:val="20"/>
                <w:szCs w:val="20"/>
                <w:lang w:val="en-GB"/>
              </w:rPr>
              <w:t>/</w:t>
            </w:r>
            <w:r>
              <w:rPr>
                <w:rFonts w:ascii="Verdana" w:hAnsi="Verdana"/>
                <w:sz w:val="20"/>
                <w:szCs w:val="20"/>
                <w:lang w:val="en-GB"/>
              </w:rPr>
              <w:t xml:space="preserve"> </w:t>
            </w:r>
            <w:r w:rsidRPr="00DC63B7">
              <w:rPr>
                <w:rFonts w:ascii="Verdana" w:hAnsi="Verdana"/>
                <w:sz w:val="20"/>
                <w:szCs w:val="20"/>
                <w:lang w:val="en-GB"/>
              </w:rPr>
              <w:t>Deputy Bursar</w:t>
            </w:r>
            <w:r>
              <w:rPr>
                <w:rFonts w:ascii="Verdana" w:hAnsi="Verdana"/>
                <w:sz w:val="20"/>
                <w:szCs w:val="20"/>
                <w:lang w:val="en-GB"/>
              </w:rPr>
              <w:t xml:space="preserve"> </w:t>
            </w:r>
            <w:r w:rsidRPr="00DC63B7">
              <w:rPr>
                <w:rFonts w:ascii="Verdana" w:hAnsi="Verdana"/>
                <w:sz w:val="20"/>
                <w:szCs w:val="20"/>
                <w:lang w:val="en-GB"/>
              </w:rPr>
              <w:t xml:space="preserve">/ - countersignature from financial officer </w:t>
            </w:r>
            <w:r w:rsidRPr="005336D7">
              <w:rPr>
                <w:rFonts w:ascii="Verdana" w:hAnsi="Verdana"/>
                <w:sz w:val="20"/>
                <w:szCs w:val="20"/>
                <w:lang w:val="en-GB"/>
              </w:rPr>
              <w:t>[…]</w:t>
            </w:r>
            <w:r>
              <w:rPr>
                <w:rFonts w:ascii="Verdana" w:hAnsi="Verdana"/>
                <w:sz w:val="20"/>
                <w:szCs w:val="20"/>
                <w:lang w:val="en-GB"/>
              </w:rPr>
              <w:t xml:space="preserve"> ---</w:t>
            </w:r>
          </w:p>
          <w:p w14:paraId="1C9AD3CB" w14:textId="77777777" w:rsidR="00B744E7" w:rsidRPr="00DC63B7" w:rsidRDefault="00B744E7" w:rsidP="009C1D91">
            <w:pPr>
              <w:spacing w:after="120" w:line="276" w:lineRule="auto"/>
              <w:jc w:val="center"/>
              <w:rPr>
                <w:rFonts w:ascii="Verdana" w:hAnsi="Verdana"/>
                <w:b/>
                <w:sz w:val="20"/>
                <w:szCs w:val="20"/>
                <w:lang w:val="en-GB"/>
              </w:rPr>
            </w:pPr>
            <w:r w:rsidRPr="00DC63B7">
              <w:rPr>
                <w:rFonts w:ascii="Verdana" w:hAnsi="Verdana"/>
                <w:sz w:val="20"/>
                <w:szCs w:val="20"/>
                <w:lang w:val="en-GB"/>
              </w:rPr>
              <w:t xml:space="preserve">hereinafter referred to as the </w:t>
            </w:r>
            <w:r w:rsidRPr="00DC63B7">
              <w:rPr>
                <w:rFonts w:ascii="Verdana" w:hAnsi="Verdana"/>
                <w:b/>
                <w:sz w:val="20"/>
                <w:szCs w:val="20"/>
                <w:lang w:val="en-GB"/>
              </w:rPr>
              <w:t xml:space="preserve">BUYER </w:t>
            </w:r>
          </w:p>
          <w:p w14:paraId="7ABBDCFF" w14:textId="77777777" w:rsidR="00B744E7" w:rsidRPr="00DC63B7" w:rsidRDefault="00B744E7" w:rsidP="009C1D91">
            <w:pPr>
              <w:spacing w:after="120" w:line="276" w:lineRule="auto"/>
              <w:jc w:val="center"/>
              <w:rPr>
                <w:rFonts w:ascii="Verdana" w:hAnsi="Verdana" w:cs="Courier New"/>
                <w:b/>
                <w:sz w:val="20"/>
                <w:szCs w:val="20"/>
                <w:lang w:val="en-US"/>
              </w:rPr>
            </w:pPr>
            <w:r w:rsidRPr="00DC63B7">
              <w:rPr>
                <w:rFonts w:ascii="Verdana" w:hAnsi="Verdana" w:cs="Courier New"/>
                <w:b/>
                <w:sz w:val="20"/>
                <w:szCs w:val="20"/>
                <w:lang w:val="en-US"/>
              </w:rPr>
              <w:t>and</w:t>
            </w:r>
          </w:p>
        </w:tc>
        <w:tc>
          <w:tcPr>
            <w:tcW w:w="4257" w:type="dxa"/>
            <w:tcBorders>
              <w:top w:val="nil"/>
              <w:left w:val="nil"/>
              <w:bottom w:val="nil"/>
              <w:right w:val="nil"/>
            </w:tcBorders>
          </w:tcPr>
          <w:p w14:paraId="141A2311" w14:textId="77777777" w:rsidR="00B744E7" w:rsidRDefault="00B744E7" w:rsidP="009C1D91">
            <w:pPr>
              <w:spacing w:before="120" w:line="276" w:lineRule="auto"/>
              <w:ind w:left="113" w:right="113"/>
              <w:rPr>
                <w:rFonts w:ascii="Verdana" w:hAnsi="Verdana"/>
                <w:sz w:val="20"/>
                <w:szCs w:val="20"/>
              </w:rPr>
            </w:pPr>
            <w:r w:rsidRPr="00DC63B7">
              <w:rPr>
                <w:rFonts w:ascii="Verdana" w:hAnsi="Verdana"/>
                <w:b/>
                <w:sz w:val="20"/>
                <w:szCs w:val="20"/>
              </w:rPr>
              <w:t>Akademią Górniczo-Hutniczą im. Stanisława Staszica w Krakowie</w:t>
            </w:r>
            <w:r w:rsidRPr="00DC63B7">
              <w:rPr>
                <w:rFonts w:ascii="Verdana" w:hAnsi="Verdana"/>
                <w:sz w:val="20"/>
                <w:szCs w:val="20"/>
              </w:rPr>
              <w:t>, Al. Mickiewicza 30, ---</w:t>
            </w:r>
          </w:p>
          <w:p w14:paraId="49C0038A" w14:textId="77777777" w:rsidR="00B744E7" w:rsidRPr="00DC63B7" w:rsidRDefault="00B744E7" w:rsidP="009C1D91">
            <w:pPr>
              <w:spacing w:after="120" w:line="276" w:lineRule="auto"/>
              <w:ind w:left="113" w:right="113"/>
              <w:rPr>
                <w:rFonts w:ascii="Verdana" w:hAnsi="Verdana"/>
                <w:sz w:val="20"/>
                <w:szCs w:val="20"/>
              </w:rPr>
            </w:pPr>
            <w:r w:rsidRPr="00DC63B7">
              <w:rPr>
                <w:rFonts w:ascii="Verdana" w:hAnsi="Verdana"/>
                <w:sz w:val="20"/>
                <w:szCs w:val="20"/>
              </w:rPr>
              <w:t>Wydział</w:t>
            </w:r>
            <w:r>
              <w:rPr>
                <w:rFonts w:ascii="Verdana" w:hAnsi="Verdana"/>
                <w:sz w:val="20"/>
                <w:szCs w:val="20"/>
              </w:rPr>
              <w:t xml:space="preserve"> </w:t>
            </w:r>
            <w:r w:rsidRPr="00DC63B7">
              <w:rPr>
                <w:rFonts w:ascii="Verdana" w:hAnsi="Verdana"/>
                <w:sz w:val="20"/>
                <w:szCs w:val="20"/>
              </w:rPr>
              <w:t>/</w:t>
            </w:r>
            <w:r>
              <w:rPr>
                <w:rFonts w:ascii="Verdana" w:hAnsi="Verdana"/>
                <w:sz w:val="20"/>
                <w:szCs w:val="20"/>
              </w:rPr>
              <w:t xml:space="preserve"> </w:t>
            </w:r>
            <w:r w:rsidRPr="00DC63B7">
              <w:rPr>
                <w:rFonts w:ascii="Verdana" w:hAnsi="Verdana"/>
                <w:sz w:val="20"/>
                <w:szCs w:val="20"/>
              </w:rPr>
              <w:t xml:space="preserve">inna Jednostka […] </w:t>
            </w:r>
          </w:p>
          <w:p w14:paraId="6654A018" w14:textId="77777777" w:rsidR="00B744E7" w:rsidRPr="00DC63B7" w:rsidRDefault="00B744E7" w:rsidP="009C1D91">
            <w:pPr>
              <w:spacing w:line="276" w:lineRule="auto"/>
              <w:ind w:left="113" w:right="113"/>
              <w:rPr>
                <w:rFonts w:ascii="Verdana" w:hAnsi="Verdana"/>
                <w:sz w:val="20"/>
                <w:szCs w:val="20"/>
              </w:rPr>
            </w:pPr>
            <w:r w:rsidRPr="00DC63B7">
              <w:rPr>
                <w:rFonts w:ascii="Verdana" w:hAnsi="Verdana"/>
                <w:sz w:val="20"/>
                <w:szCs w:val="20"/>
              </w:rPr>
              <w:t>reprezentowaną przez:---</w:t>
            </w:r>
          </w:p>
          <w:p w14:paraId="578EA630" w14:textId="77777777" w:rsidR="00B744E7" w:rsidRPr="00DC63B7" w:rsidRDefault="00B744E7" w:rsidP="009C1D91">
            <w:pPr>
              <w:numPr>
                <w:ilvl w:val="3"/>
                <w:numId w:val="4"/>
              </w:numPr>
              <w:spacing w:line="276" w:lineRule="auto"/>
              <w:ind w:left="340" w:right="113" w:hanging="357"/>
              <w:jc w:val="both"/>
              <w:rPr>
                <w:rFonts w:ascii="Verdana" w:hAnsi="Verdana"/>
                <w:sz w:val="20"/>
                <w:szCs w:val="20"/>
              </w:rPr>
            </w:pPr>
            <w:r w:rsidRPr="00DC63B7">
              <w:rPr>
                <w:rFonts w:ascii="Verdana" w:hAnsi="Verdana"/>
                <w:sz w:val="20"/>
                <w:szCs w:val="20"/>
              </w:rPr>
              <w:t>Dziekana Wydziału</w:t>
            </w:r>
            <w:r>
              <w:rPr>
                <w:rFonts w:ascii="Verdana" w:hAnsi="Verdana"/>
                <w:sz w:val="20"/>
                <w:szCs w:val="20"/>
              </w:rPr>
              <w:t xml:space="preserve"> </w:t>
            </w:r>
            <w:r w:rsidRPr="00DC63B7">
              <w:rPr>
                <w:rFonts w:ascii="Verdana" w:hAnsi="Verdana"/>
                <w:sz w:val="20"/>
                <w:szCs w:val="20"/>
              </w:rPr>
              <w:t>/</w:t>
            </w:r>
            <w:r>
              <w:rPr>
                <w:rFonts w:ascii="Verdana" w:hAnsi="Verdana"/>
                <w:sz w:val="20"/>
                <w:szCs w:val="20"/>
              </w:rPr>
              <w:t xml:space="preserve"> </w:t>
            </w:r>
            <w:r w:rsidRPr="00DC63B7">
              <w:rPr>
                <w:rFonts w:ascii="Verdana" w:hAnsi="Verdana"/>
                <w:sz w:val="20"/>
                <w:szCs w:val="20"/>
              </w:rPr>
              <w:t>Kierownika Jednostki/ […]</w:t>
            </w:r>
            <w:r>
              <w:rPr>
                <w:rFonts w:ascii="Verdana" w:hAnsi="Verdana"/>
                <w:sz w:val="20"/>
                <w:szCs w:val="20"/>
              </w:rPr>
              <w:t xml:space="preserve"> </w:t>
            </w:r>
            <w:r w:rsidRPr="00DC63B7">
              <w:rPr>
                <w:rFonts w:ascii="Verdana" w:hAnsi="Verdana"/>
                <w:sz w:val="20"/>
                <w:szCs w:val="20"/>
              </w:rPr>
              <w:t>działająceg</w:t>
            </w:r>
            <w:r>
              <w:rPr>
                <w:rFonts w:ascii="Verdana" w:hAnsi="Verdana"/>
                <w:sz w:val="20"/>
                <w:szCs w:val="20"/>
              </w:rPr>
              <w:t xml:space="preserve">o na podstawie pełnomocnictwa z </w:t>
            </w:r>
            <w:r w:rsidRPr="00DC63B7">
              <w:rPr>
                <w:rFonts w:ascii="Verdana" w:hAnsi="Verdana"/>
                <w:sz w:val="20"/>
                <w:szCs w:val="20"/>
              </w:rPr>
              <w:t xml:space="preserve">dnia […] </w:t>
            </w:r>
            <w:r>
              <w:rPr>
                <w:rFonts w:ascii="Verdana" w:hAnsi="Verdana"/>
                <w:sz w:val="20"/>
                <w:szCs w:val="20"/>
              </w:rPr>
              <w:t>u</w:t>
            </w:r>
            <w:r w:rsidRPr="00DC63B7">
              <w:rPr>
                <w:rFonts w:ascii="Verdana" w:hAnsi="Verdana"/>
                <w:sz w:val="20"/>
                <w:szCs w:val="20"/>
              </w:rPr>
              <w:t>dzielonego przez Rektora AGH</w:t>
            </w:r>
            <w:r>
              <w:rPr>
                <w:rFonts w:ascii="Verdana" w:hAnsi="Verdana"/>
                <w:sz w:val="20"/>
                <w:szCs w:val="20"/>
              </w:rPr>
              <w:t xml:space="preserve"> </w:t>
            </w:r>
          </w:p>
          <w:p w14:paraId="168A67BE" w14:textId="77777777" w:rsidR="00B744E7" w:rsidRDefault="00B744E7" w:rsidP="009C1D91">
            <w:pPr>
              <w:numPr>
                <w:ilvl w:val="3"/>
                <w:numId w:val="4"/>
              </w:numPr>
              <w:spacing w:line="276" w:lineRule="auto"/>
              <w:ind w:left="340" w:right="113" w:hanging="357"/>
              <w:jc w:val="both"/>
              <w:rPr>
                <w:rFonts w:ascii="Verdana" w:hAnsi="Verdana"/>
                <w:sz w:val="20"/>
                <w:szCs w:val="20"/>
              </w:rPr>
            </w:pPr>
            <w:r w:rsidRPr="00EE1F78">
              <w:rPr>
                <w:rFonts w:ascii="Verdana" w:hAnsi="Verdana"/>
                <w:sz w:val="20"/>
                <w:szCs w:val="20"/>
              </w:rPr>
              <w:t>Kwestora</w:t>
            </w:r>
            <w:r>
              <w:rPr>
                <w:rFonts w:ascii="Verdana" w:hAnsi="Verdana"/>
                <w:sz w:val="20"/>
                <w:szCs w:val="20"/>
              </w:rPr>
              <w:t xml:space="preserve"> </w:t>
            </w:r>
            <w:r w:rsidRPr="00EE1F78">
              <w:rPr>
                <w:rFonts w:ascii="Verdana" w:hAnsi="Verdana"/>
                <w:sz w:val="20"/>
                <w:szCs w:val="20"/>
              </w:rPr>
              <w:t>/ Z-</w:t>
            </w:r>
            <w:proofErr w:type="spellStart"/>
            <w:r w:rsidRPr="00EE1F78">
              <w:rPr>
                <w:rFonts w:ascii="Verdana" w:hAnsi="Verdana"/>
                <w:sz w:val="20"/>
                <w:szCs w:val="20"/>
              </w:rPr>
              <w:t>cę</w:t>
            </w:r>
            <w:proofErr w:type="spellEnd"/>
            <w:r w:rsidRPr="00EE1F78">
              <w:rPr>
                <w:rFonts w:ascii="Verdana" w:hAnsi="Verdana"/>
                <w:sz w:val="20"/>
                <w:szCs w:val="20"/>
              </w:rPr>
              <w:t xml:space="preserve"> Kwestora</w:t>
            </w:r>
            <w:r>
              <w:rPr>
                <w:rFonts w:ascii="Verdana" w:hAnsi="Verdana"/>
                <w:sz w:val="20"/>
                <w:szCs w:val="20"/>
              </w:rPr>
              <w:t xml:space="preserve"> </w:t>
            </w:r>
            <w:r w:rsidRPr="00EE1F78">
              <w:rPr>
                <w:rFonts w:ascii="Verdana" w:hAnsi="Verdana"/>
                <w:sz w:val="20"/>
                <w:szCs w:val="20"/>
              </w:rPr>
              <w:t>/- kontrasygnata finansowa […]</w:t>
            </w:r>
            <w:r>
              <w:rPr>
                <w:rFonts w:ascii="Verdana" w:hAnsi="Verdana"/>
                <w:sz w:val="20"/>
                <w:szCs w:val="20"/>
              </w:rPr>
              <w:t xml:space="preserve"> ---</w:t>
            </w:r>
          </w:p>
          <w:p w14:paraId="56BA9181" w14:textId="77777777" w:rsidR="00B744E7" w:rsidRPr="00EE1F78" w:rsidRDefault="00B744E7" w:rsidP="009C1D91">
            <w:pPr>
              <w:spacing w:line="276" w:lineRule="auto"/>
              <w:ind w:left="340" w:right="113"/>
              <w:jc w:val="both"/>
              <w:rPr>
                <w:rFonts w:ascii="Verdana" w:hAnsi="Verdana"/>
                <w:sz w:val="20"/>
                <w:szCs w:val="20"/>
              </w:rPr>
            </w:pPr>
          </w:p>
          <w:p w14:paraId="4E6CE584" w14:textId="77777777" w:rsidR="00B744E7" w:rsidRPr="00DC63B7" w:rsidRDefault="00B744E7" w:rsidP="009C1D91">
            <w:pPr>
              <w:spacing w:after="120" w:line="276" w:lineRule="auto"/>
              <w:ind w:left="113" w:right="113"/>
              <w:rPr>
                <w:rFonts w:ascii="Verdana" w:hAnsi="Verdana"/>
                <w:b/>
                <w:sz w:val="20"/>
                <w:szCs w:val="20"/>
              </w:rPr>
            </w:pPr>
            <w:r w:rsidRPr="00DC63B7">
              <w:rPr>
                <w:rFonts w:ascii="Verdana" w:hAnsi="Verdana"/>
                <w:sz w:val="20"/>
                <w:szCs w:val="20"/>
              </w:rPr>
              <w:t>zwaną dal</w:t>
            </w:r>
            <w:r w:rsidRPr="00DC63B7">
              <w:rPr>
                <w:rFonts w:ascii="Verdana" w:hAnsi="Verdana"/>
                <w:i/>
                <w:sz w:val="20"/>
                <w:szCs w:val="20"/>
              </w:rPr>
              <w:t>e</w:t>
            </w:r>
            <w:r w:rsidRPr="00DC63B7">
              <w:rPr>
                <w:rFonts w:ascii="Verdana" w:hAnsi="Verdana"/>
                <w:sz w:val="20"/>
                <w:szCs w:val="20"/>
              </w:rPr>
              <w:t xml:space="preserve">j </w:t>
            </w:r>
            <w:r w:rsidRPr="00DC63B7">
              <w:rPr>
                <w:rFonts w:ascii="Verdana" w:hAnsi="Verdana"/>
                <w:b/>
                <w:sz w:val="20"/>
                <w:szCs w:val="20"/>
              </w:rPr>
              <w:t>KUPUJĄCYM ---</w:t>
            </w:r>
          </w:p>
          <w:p w14:paraId="42ADE91F" w14:textId="77777777" w:rsidR="00B744E7" w:rsidRPr="00DC63B7" w:rsidRDefault="00B744E7" w:rsidP="009C1D91">
            <w:pPr>
              <w:spacing w:line="276" w:lineRule="auto"/>
              <w:ind w:left="113" w:right="113"/>
              <w:jc w:val="center"/>
              <w:rPr>
                <w:rFonts w:ascii="Verdana" w:hAnsi="Verdana"/>
                <w:b/>
                <w:sz w:val="20"/>
                <w:szCs w:val="20"/>
              </w:rPr>
            </w:pPr>
            <w:r w:rsidRPr="00DC63B7">
              <w:rPr>
                <w:rFonts w:ascii="Verdana" w:hAnsi="Verdana"/>
                <w:b/>
                <w:sz w:val="20"/>
                <w:szCs w:val="20"/>
              </w:rPr>
              <w:t>a</w:t>
            </w:r>
          </w:p>
        </w:tc>
      </w:tr>
      <w:tr w:rsidR="00B744E7" w:rsidRPr="00DC63B7" w14:paraId="59BED4C4" w14:textId="77777777" w:rsidTr="009C1D91">
        <w:tc>
          <w:tcPr>
            <w:tcW w:w="4246" w:type="dxa"/>
            <w:tcBorders>
              <w:top w:val="nil"/>
              <w:left w:val="nil"/>
              <w:bottom w:val="nil"/>
              <w:right w:val="nil"/>
            </w:tcBorders>
          </w:tcPr>
          <w:p w14:paraId="1F5B30AE" w14:textId="77777777" w:rsidR="00B744E7" w:rsidRPr="00DC63B7" w:rsidRDefault="00B744E7" w:rsidP="009C1D91">
            <w:pPr>
              <w:spacing w:line="276" w:lineRule="auto"/>
              <w:ind w:left="113" w:right="113"/>
              <w:rPr>
                <w:rFonts w:ascii="Verdana" w:hAnsi="Verdana"/>
                <w:sz w:val="20"/>
                <w:szCs w:val="20"/>
                <w:lang w:val="en-GB"/>
              </w:rPr>
            </w:pPr>
            <w:r w:rsidRPr="00DC63B7">
              <w:rPr>
                <w:rFonts w:ascii="Verdana" w:hAnsi="Verdana"/>
                <w:sz w:val="20"/>
                <w:szCs w:val="20"/>
                <w:lang w:val="en-GB"/>
              </w:rPr>
              <w:t>[...]</w:t>
            </w:r>
          </w:p>
          <w:p w14:paraId="08674DFE" w14:textId="77777777" w:rsidR="00B744E7" w:rsidRPr="00DC63B7" w:rsidRDefault="00B744E7" w:rsidP="009C1D91">
            <w:pPr>
              <w:spacing w:after="120" w:line="276" w:lineRule="auto"/>
              <w:ind w:left="113" w:right="113"/>
              <w:rPr>
                <w:rFonts w:ascii="Verdana" w:hAnsi="Verdana"/>
                <w:sz w:val="20"/>
                <w:szCs w:val="20"/>
                <w:lang w:val="en-GB"/>
              </w:rPr>
            </w:pPr>
            <w:r w:rsidRPr="00DC63B7">
              <w:rPr>
                <w:rFonts w:ascii="Verdana" w:hAnsi="Verdana"/>
                <w:sz w:val="20"/>
                <w:szCs w:val="20"/>
                <w:lang w:val="en-GB"/>
              </w:rPr>
              <w:t xml:space="preserve">/company name and registered office and address or full name of individual conducting business activity, his/her address of residence, </w:t>
            </w:r>
            <w:r>
              <w:rPr>
                <w:rFonts w:ascii="Verdana" w:hAnsi="Verdana"/>
                <w:sz w:val="20"/>
                <w:szCs w:val="20"/>
                <w:lang w:val="en-GB"/>
              </w:rPr>
              <w:t>name</w:t>
            </w:r>
            <w:r w:rsidRPr="00DC63B7">
              <w:rPr>
                <w:rFonts w:ascii="Verdana" w:hAnsi="Verdana"/>
                <w:sz w:val="20"/>
                <w:szCs w:val="20"/>
                <w:lang w:val="en-GB"/>
              </w:rPr>
              <w:t xml:space="preserve"> of economic activity, </w:t>
            </w:r>
            <w:r>
              <w:rPr>
                <w:rFonts w:ascii="Verdana" w:hAnsi="Verdana"/>
                <w:sz w:val="20"/>
                <w:szCs w:val="20"/>
                <w:lang w:val="en-GB"/>
              </w:rPr>
              <w:t>its</w:t>
            </w:r>
            <w:r w:rsidRPr="00DC63B7">
              <w:rPr>
                <w:rFonts w:ascii="Verdana" w:hAnsi="Verdana"/>
                <w:sz w:val="20"/>
                <w:szCs w:val="20"/>
                <w:lang w:val="en-GB"/>
              </w:rPr>
              <w:t xml:space="preserve"> registered office and address/ ---</w:t>
            </w:r>
          </w:p>
          <w:p w14:paraId="7E27C763" w14:textId="77777777" w:rsidR="00B744E7" w:rsidRPr="00DC63B7" w:rsidRDefault="00B744E7" w:rsidP="009C1D91">
            <w:pPr>
              <w:spacing w:line="276" w:lineRule="auto"/>
              <w:ind w:left="113" w:right="113"/>
              <w:rPr>
                <w:rFonts w:ascii="Verdana" w:hAnsi="Verdana"/>
                <w:sz w:val="20"/>
                <w:szCs w:val="20"/>
                <w:lang w:val="en-GB"/>
              </w:rPr>
            </w:pPr>
            <w:r w:rsidRPr="00DC63B7">
              <w:rPr>
                <w:rFonts w:ascii="Verdana" w:hAnsi="Verdana"/>
                <w:sz w:val="20"/>
                <w:szCs w:val="20"/>
                <w:lang w:val="en-GB"/>
              </w:rPr>
              <w:t>represented by: ---</w:t>
            </w:r>
          </w:p>
          <w:p w14:paraId="5719110E" w14:textId="77777777" w:rsidR="00B744E7" w:rsidRPr="00DC63B7" w:rsidRDefault="00B744E7" w:rsidP="009C1D91">
            <w:pPr>
              <w:numPr>
                <w:ilvl w:val="0"/>
                <w:numId w:val="14"/>
              </w:numPr>
              <w:spacing w:line="276" w:lineRule="auto"/>
              <w:ind w:left="454" w:right="113"/>
              <w:rPr>
                <w:rFonts w:ascii="Verdana" w:hAnsi="Verdana"/>
                <w:sz w:val="20"/>
                <w:szCs w:val="20"/>
              </w:rPr>
            </w:pPr>
            <w:r w:rsidRPr="00DC63B7">
              <w:rPr>
                <w:rFonts w:ascii="Verdana" w:hAnsi="Verdana"/>
                <w:sz w:val="20"/>
                <w:szCs w:val="20"/>
              </w:rPr>
              <w:t>[...] ---</w:t>
            </w:r>
          </w:p>
          <w:p w14:paraId="77B03C18" w14:textId="77777777" w:rsidR="00B744E7" w:rsidRPr="00DC63B7" w:rsidRDefault="00B744E7" w:rsidP="009C1D91">
            <w:pPr>
              <w:numPr>
                <w:ilvl w:val="0"/>
                <w:numId w:val="14"/>
              </w:numPr>
              <w:spacing w:after="120" w:line="276" w:lineRule="auto"/>
              <w:ind w:left="454" w:right="113"/>
              <w:rPr>
                <w:rFonts w:ascii="Verdana" w:hAnsi="Verdana"/>
                <w:sz w:val="20"/>
                <w:szCs w:val="20"/>
              </w:rPr>
            </w:pPr>
            <w:r w:rsidRPr="00DC63B7">
              <w:rPr>
                <w:rFonts w:ascii="Verdana" w:hAnsi="Verdana"/>
                <w:sz w:val="20"/>
                <w:szCs w:val="20"/>
              </w:rPr>
              <w:t>[...] ---</w:t>
            </w:r>
          </w:p>
          <w:p w14:paraId="3EFE6825" w14:textId="77777777" w:rsidR="00B744E7" w:rsidRPr="005F4129" w:rsidRDefault="00B744E7" w:rsidP="009C1D91">
            <w:pPr>
              <w:spacing w:after="120" w:line="276" w:lineRule="auto"/>
              <w:jc w:val="center"/>
              <w:rPr>
                <w:rFonts w:ascii="Palatino Linotype" w:hAnsi="Palatino Linotype" w:cs="Courier New"/>
                <w:b/>
                <w:lang w:val="en-US"/>
              </w:rPr>
            </w:pPr>
            <w:r w:rsidRPr="005F4129">
              <w:rPr>
                <w:rFonts w:ascii="Verdana" w:hAnsi="Verdana"/>
                <w:sz w:val="20"/>
                <w:szCs w:val="20"/>
                <w:lang w:val="en-US"/>
              </w:rPr>
              <w:t xml:space="preserve">hereinafter referred to as the </w:t>
            </w:r>
            <w:r w:rsidRPr="005F4129">
              <w:rPr>
                <w:rFonts w:ascii="Verdana" w:hAnsi="Verdana"/>
                <w:b/>
                <w:sz w:val="20"/>
                <w:szCs w:val="20"/>
                <w:lang w:val="en-US"/>
              </w:rPr>
              <w:t>SELLER</w:t>
            </w:r>
            <w:r w:rsidRPr="005F4129">
              <w:rPr>
                <w:rFonts w:ascii="Verdana" w:hAnsi="Verdana"/>
                <w:sz w:val="20"/>
                <w:szCs w:val="20"/>
                <w:lang w:val="en-US"/>
              </w:rPr>
              <w:t xml:space="preserve">. </w:t>
            </w:r>
          </w:p>
        </w:tc>
        <w:tc>
          <w:tcPr>
            <w:tcW w:w="4257" w:type="dxa"/>
            <w:tcBorders>
              <w:top w:val="nil"/>
              <w:left w:val="nil"/>
              <w:bottom w:val="nil"/>
              <w:right w:val="nil"/>
            </w:tcBorders>
          </w:tcPr>
          <w:p w14:paraId="40EE1DFF" w14:textId="77777777" w:rsidR="00B744E7" w:rsidRPr="00DC63B7" w:rsidRDefault="00B744E7" w:rsidP="009C1D91">
            <w:pPr>
              <w:spacing w:line="276" w:lineRule="auto"/>
              <w:ind w:left="113" w:right="113"/>
              <w:rPr>
                <w:rFonts w:ascii="Verdana" w:hAnsi="Verdana"/>
                <w:sz w:val="20"/>
                <w:szCs w:val="20"/>
              </w:rPr>
            </w:pPr>
            <w:r w:rsidRPr="00DC63B7">
              <w:rPr>
                <w:rFonts w:ascii="Verdana" w:hAnsi="Verdana"/>
                <w:sz w:val="20"/>
                <w:szCs w:val="20"/>
              </w:rPr>
              <w:t>[…]</w:t>
            </w:r>
          </w:p>
          <w:p w14:paraId="0A018F37" w14:textId="77777777" w:rsidR="00B744E7" w:rsidRPr="00DC63B7" w:rsidRDefault="00B744E7" w:rsidP="009C1D91">
            <w:pPr>
              <w:spacing w:after="120" w:line="276" w:lineRule="auto"/>
              <w:ind w:left="113" w:right="113"/>
              <w:jc w:val="both"/>
              <w:rPr>
                <w:rFonts w:ascii="Verdana" w:hAnsi="Verdana"/>
                <w:sz w:val="20"/>
                <w:szCs w:val="20"/>
              </w:rPr>
            </w:pPr>
            <w:r w:rsidRPr="00DC63B7">
              <w:rPr>
                <w:rFonts w:ascii="Verdana" w:hAnsi="Verdana"/>
                <w:sz w:val="20"/>
                <w:szCs w:val="20"/>
              </w:rPr>
              <w:t>/nazwa i siedziba firmy oraz jej adres lub imię i nazwisko osoby prowadzącej działalność gospodarczą, jej adres zamieszkania, nazwa działalności gospodarczej, jej siedziba i adres/ ---</w:t>
            </w:r>
          </w:p>
          <w:p w14:paraId="78DFE0B5" w14:textId="77777777" w:rsidR="00B744E7" w:rsidRPr="00DC63B7" w:rsidRDefault="00B744E7" w:rsidP="009C1D91">
            <w:pPr>
              <w:spacing w:line="276" w:lineRule="auto"/>
              <w:ind w:left="113" w:right="113"/>
              <w:jc w:val="both"/>
              <w:rPr>
                <w:rFonts w:ascii="Verdana" w:hAnsi="Verdana"/>
                <w:sz w:val="20"/>
                <w:szCs w:val="20"/>
              </w:rPr>
            </w:pPr>
            <w:r w:rsidRPr="00DC63B7">
              <w:rPr>
                <w:rFonts w:ascii="Verdana" w:hAnsi="Verdana"/>
                <w:sz w:val="20"/>
                <w:szCs w:val="20"/>
              </w:rPr>
              <w:t>reprezentowanym/ą/ przez: ---</w:t>
            </w:r>
          </w:p>
          <w:p w14:paraId="3FBC74A4" w14:textId="77777777" w:rsidR="00B744E7" w:rsidRPr="00DC63B7" w:rsidRDefault="00B744E7" w:rsidP="009C1D91">
            <w:pPr>
              <w:pStyle w:val="Akapitzlist"/>
              <w:numPr>
                <w:ilvl w:val="6"/>
                <w:numId w:val="4"/>
              </w:numPr>
              <w:spacing w:line="276" w:lineRule="auto"/>
              <w:ind w:left="510" w:right="113"/>
              <w:rPr>
                <w:rFonts w:ascii="Verdana" w:hAnsi="Verdana"/>
                <w:sz w:val="20"/>
                <w:szCs w:val="20"/>
                <w:lang w:val="en-GB"/>
              </w:rPr>
            </w:pPr>
            <w:r w:rsidRPr="00DC63B7">
              <w:rPr>
                <w:rFonts w:ascii="Verdana" w:hAnsi="Verdana"/>
                <w:sz w:val="20"/>
                <w:szCs w:val="20"/>
                <w:lang w:val="en-GB"/>
              </w:rPr>
              <w:t>[...] ---</w:t>
            </w:r>
          </w:p>
          <w:p w14:paraId="3BD39F34" w14:textId="77777777" w:rsidR="00B744E7" w:rsidRPr="00DC63B7" w:rsidRDefault="00B744E7" w:rsidP="009C1D91">
            <w:pPr>
              <w:pStyle w:val="Akapitzlist"/>
              <w:numPr>
                <w:ilvl w:val="6"/>
                <w:numId w:val="4"/>
              </w:numPr>
              <w:spacing w:after="120" w:line="276" w:lineRule="auto"/>
              <w:ind w:left="510" w:right="113"/>
              <w:rPr>
                <w:rFonts w:ascii="Verdana" w:hAnsi="Verdana"/>
                <w:sz w:val="20"/>
                <w:szCs w:val="20"/>
                <w:lang w:val="en-GB"/>
              </w:rPr>
            </w:pPr>
            <w:r w:rsidRPr="00DC63B7">
              <w:rPr>
                <w:rFonts w:ascii="Verdana" w:hAnsi="Verdana"/>
                <w:sz w:val="20"/>
                <w:szCs w:val="20"/>
                <w:lang w:val="en-GB"/>
              </w:rPr>
              <w:t>[...] ---</w:t>
            </w:r>
          </w:p>
          <w:p w14:paraId="408F6FBF" w14:textId="77777777" w:rsidR="00B744E7" w:rsidRPr="00DC63B7" w:rsidRDefault="00B744E7" w:rsidP="009C1D91">
            <w:pPr>
              <w:spacing w:line="276" w:lineRule="auto"/>
              <w:ind w:left="113" w:right="113"/>
              <w:rPr>
                <w:rFonts w:ascii="Verdana" w:hAnsi="Verdana"/>
                <w:sz w:val="20"/>
                <w:szCs w:val="20"/>
                <w:lang w:val="en-US"/>
              </w:rPr>
            </w:pPr>
            <w:proofErr w:type="spellStart"/>
            <w:r w:rsidRPr="00DC63B7">
              <w:rPr>
                <w:rFonts w:ascii="Verdana" w:hAnsi="Verdana"/>
                <w:sz w:val="20"/>
                <w:szCs w:val="20"/>
                <w:lang w:val="en-US"/>
              </w:rPr>
              <w:t>zwanym</w:t>
            </w:r>
            <w:proofErr w:type="spellEnd"/>
            <w:r w:rsidRPr="00DC63B7">
              <w:rPr>
                <w:rFonts w:ascii="Verdana" w:hAnsi="Verdana"/>
                <w:sz w:val="20"/>
                <w:szCs w:val="20"/>
                <w:lang w:val="en-US"/>
              </w:rPr>
              <w:t xml:space="preserve"> </w:t>
            </w:r>
            <w:proofErr w:type="spellStart"/>
            <w:r w:rsidRPr="00DC63B7">
              <w:rPr>
                <w:rFonts w:ascii="Verdana" w:hAnsi="Verdana"/>
                <w:sz w:val="20"/>
                <w:szCs w:val="20"/>
                <w:lang w:val="en-US"/>
              </w:rPr>
              <w:t>dalej</w:t>
            </w:r>
            <w:proofErr w:type="spellEnd"/>
            <w:r w:rsidRPr="00DC63B7">
              <w:rPr>
                <w:rFonts w:ascii="Verdana" w:hAnsi="Verdana"/>
                <w:sz w:val="20"/>
                <w:szCs w:val="20"/>
                <w:lang w:val="en-US"/>
              </w:rPr>
              <w:t xml:space="preserve"> </w:t>
            </w:r>
            <w:r w:rsidRPr="00DC63B7">
              <w:rPr>
                <w:rFonts w:ascii="Verdana" w:hAnsi="Verdana"/>
                <w:b/>
                <w:sz w:val="20"/>
                <w:szCs w:val="20"/>
                <w:lang w:val="en-US"/>
              </w:rPr>
              <w:t>SPRZEDAJĄCYM</w:t>
            </w:r>
            <w:r w:rsidRPr="00DC63B7">
              <w:rPr>
                <w:rFonts w:ascii="Verdana" w:hAnsi="Verdana"/>
                <w:sz w:val="20"/>
                <w:szCs w:val="20"/>
                <w:lang w:val="en-US"/>
              </w:rPr>
              <w:t>. ---</w:t>
            </w:r>
          </w:p>
        </w:tc>
      </w:tr>
      <w:tr w:rsidR="00B744E7" w:rsidRPr="005336D7" w14:paraId="6CBDF7D6" w14:textId="77777777" w:rsidTr="009C1D91">
        <w:trPr>
          <w:trHeight w:val="985"/>
        </w:trPr>
        <w:tc>
          <w:tcPr>
            <w:tcW w:w="4246" w:type="dxa"/>
            <w:tcBorders>
              <w:top w:val="nil"/>
              <w:left w:val="nil"/>
              <w:bottom w:val="nil"/>
              <w:right w:val="nil"/>
            </w:tcBorders>
          </w:tcPr>
          <w:p w14:paraId="08F55001" w14:textId="77777777" w:rsidR="00B744E7" w:rsidRPr="00DC63B7" w:rsidRDefault="00B744E7" w:rsidP="009C1D91">
            <w:pPr>
              <w:pStyle w:val="Tekstpodstawowy2"/>
              <w:spacing w:line="276" w:lineRule="auto"/>
              <w:ind w:left="113" w:right="113"/>
              <w:rPr>
                <w:rFonts w:ascii="Verdana" w:hAnsi="Verdana"/>
                <w:lang w:val="en-GB"/>
              </w:rPr>
            </w:pPr>
            <w:r w:rsidRPr="00DC63B7">
              <w:rPr>
                <w:rFonts w:ascii="Verdana" w:hAnsi="Verdana"/>
                <w:lang w:val="en-GB"/>
              </w:rPr>
              <w:t xml:space="preserve">The above addresses of registered offices are the addresses of </w:t>
            </w:r>
            <w:r>
              <w:rPr>
                <w:rFonts w:ascii="Verdana" w:hAnsi="Verdana"/>
                <w:lang w:val="en-GB"/>
              </w:rPr>
              <w:t xml:space="preserve">the </w:t>
            </w:r>
            <w:r w:rsidRPr="00DC63B7">
              <w:rPr>
                <w:rFonts w:ascii="Verdana" w:hAnsi="Verdana"/>
                <w:lang w:val="en-GB"/>
              </w:rPr>
              <w:t>places of business of the parties.-/-</w:t>
            </w:r>
          </w:p>
          <w:p w14:paraId="460ADFF3" w14:textId="77777777" w:rsidR="00B744E7" w:rsidRDefault="00B744E7" w:rsidP="009C1D91">
            <w:pPr>
              <w:pStyle w:val="Tekstpodstawowy2"/>
              <w:spacing w:line="276" w:lineRule="auto"/>
              <w:ind w:left="113" w:right="113"/>
              <w:rPr>
                <w:rFonts w:ascii="Verdana" w:hAnsi="Verdana"/>
                <w:lang w:val="en-GB"/>
              </w:rPr>
            </w:pPr>
          </w:p>
          <w:p w14:paraId="2A3E3FDA" w14:textId="77777777" w:rsidR="00B744E7" w:rsidRDefault="00B744E7" w:rsidP="009C1D91">
            <w:pPr>
              <w:pStyle w:val="Tekstpodstawowy2"/>
              <w:spacing w:line="276" w:lineRule="auto"/>
              <w:ind w:left="113" w:right="113"/>
              <w:rPr>
                <w:rFonts w:ascii="Verdana" w:hAnsi="Verdana"/>
                <w:lang w:val="en-GB"/>
              </w:rPr>
            </w:pPr>
          </w:p>
          <w:p w14:paraId="3124481E" w14:textId="77777777" w:rsidR="00B744E7" w:rsidRPr="00DC63B7" w:rsidRDefault="00B744E7" w:rsidP="009C1D91">
            <w:pPr>
              <w:pStyle w:val="Tekstpodstawowy2"/>
              <w:spacing w:line="276" w:lineRule="auto"/>
              <w:ind w:left="113" w:right="113"/>
              <w:rPr>
                <w:rFonts w:ascii="Verdana" w:hAnsi="Verdana"/>
                <w:lang w:val="en-GB"/>
              </w:rPr>
            </w:pPr>
          </w:p>
          <w:p w14:paraId="57EF6A08" w14:textId="77777777" w:rsidR="00B744E7" w:rsidRPr="00DC63B7" w:rsidRDefault="00B744E7" w:rsidP="009C1D91">
            <w:pPr>
              <w:pStyle w:val="Nagwek3"/>
              <w:numPr>
                <w:ilvl w:val="0"/>
                <w:numId w:val="23"/>
              </w:numPr>
              <w:spacing w:line="276" w:lineRule="auto"/>
              <w:ind w:left="782" w:right="113"/>
              <w:rPr>
                <w:rFonts w:ascii="Verdana" w:hAnsi="Verdana"/>
                <w:sz w:val="20"/>
                <w:lang w:val="en-GB"/>
              </w:rPr>
            </w:pPr>
            <w:r w:rsidRPr="00DC63B7">
              <w:rPr>
                <w:rFonts w:ascii="Verdana" w:hAnsi="Verdana"/>
                <w:sz w:val="20"/>
                <w:lang w:val="en-GB"/>
              </w:rPr>
              <w:lastRenderedPageBreak/>
              <w:t>SUBJECT MATTER OF THE CONTRACT</w:t>
            </w:r>
          </w:p>
          <w:p w14:paraId="16C3AB85" w14:textId="77777777" w:rsidR="00B744E7" w:rsidRPr="00DC63B7" w:rsidRDefault="00B744E7" w:rsidP="009C1D91">
            <w:pPr>
              <w:spacing w:before="120" w:after="120" w:line="276" w:lineRule="auto"/>
              <w:ind w:left="113" w:right="113"/>
              <w:jc w:val="center"/>
              <w:rPr>
                <w:rFonts w:ascii="Verdana" w:hAnsi="Verdana"/>
                <w:b/>
                <w:sz w:val="20"/>
                <w:szCs w:val="20"/>
                <w:lang w:val="en-GB"/>
              </w:rPr>
            </w:pPr>
            <w:r w:rsidRPr="00DC63B7">
              <w:rPr>
                <w:rFonts w:ascii="Verdana" w:hAnsi="Verdana"/>
                <w:b/>
                <w:sz w:val="20"/>
                <w:szCs w:val="20"/>
                <w:lang w:val="en-GB"/>
              </w:rPr>
              <w:t>§ 1</w:t>
            </w:r>
            <w:r>
              <w:rPr>
                <w:rFonts w:ascii="Verdana" w:hAnsi="Verdana"/>
                <w:b/>
                <w:sz w:val="20"/>
                <w:szCs w:val="20"/>
                <w:lang w:val="en-GB"/>
              </w:rPr>
              <w:t>.</w:t>
            </w:r>
          </w:p>
          <w:p w14:paraId="6B97D565" w14:textId="77777777" w:rsidR="00B744E7" w:rsidRDefault="00B744E7" w:rsidP="009C1D91">
            <w:pPr>
              <w:pStyle w:val="Tekstpodstawowy"/>
              <w:spacing w:line="276" w:lineRule="auto"/>
              <w:ind w:left="113" w:right="113"/>
              <w:jc w:val="both"/>
              <w:rPr>
                <w:rFonts w:ascii="Verdana" w:hAnsi="Verdana"/>
                <w:sz w:val="20"/>
                <w:lang w:val="en-GB"/>
              </w:rPr>
            </w:pPr>
            <w:r w:rsidRPr="00DC63B7">
              <w:rPr>
                <w:rFonts w:ascii="Verdana" w:hAnsi="Verdana"/>
                <w:sz w:val="20"/>
                <w:lang w:val="en-GB"/>
              </w:rPr>
              <w:t>The Seller shall deliver (install, train the personnel of*) to th</w:t>
            </w:r>
            <w:r>
              <w:rPr>
                <w:rFonts w:ascii="Verdana" w:hAnsi="Verdana"/>
                <w:sz w:val="20"/>
                <w:lang w:val="en-GB"/>
              </w:rPr>
              <w:t xml:space="preserve">e Buyer the following goods: </w:t>
            </w:r>
            <w:r w:rsidRPr="00DC63B7">
              <w:rPr>
                <w:rFonts w:ascii="Verdana" w:hAnsi="Verdana"/>
                <w:sz w:val="20"/>
                <w:lang w:val="en-GB"/>
              </w:rPr>
              <w:t>[...]</w:t>
            </w:r>
            <w:r>
              <w:rPr>
                <w:rFonts w:ascii="Verdana" w:hAnsi="Verdana"/>
                <w:sz w:val="20"/>
                <w:lang w:val="en-GB"/>
              </w:rPr>
              <w:t xml:space="preserve"> ---</w:t>
            </w:r>
          </w:p>
          <w:p w14:paraId="3AE279DB" w14:textId="77777777" w:rsidR="00B744E7" w:rsidRPr="00DC63B7" w:rsidRDefault="00B744E7" w:rsidP="009C1D91">
            <w:pPr>
              <w:pStyle w:val="Tekstpodstawowy"/>
              <w:spacing w:line="276" w:lineRule="auto"/>
              <w:ind w:left="113" w:right="113"/>
              <w:jc w:val="both"/>
              <w:rPr>
                <w:rFonts w:ascii="Verdana" w:hAnsi="Verdana"/>
                <w:sz w:val="20"/>
                <w:lang w:val="en-GB"/>
              </w:rPr>
            </w:pPr>
          </w:p>
          <w:p w14:paraId="1D698B45" w14:textId="77777777" w:rsidR="00B744E7" w:rsidRPr="00DC63B7" w:rsidRDefault="00B744E7" w:rsidP="009C1D91">
            <w:pPr>
              <w:pStyle w:val="Tekstpodstawowy"/>
              <w:spacing w:line="276" w:lineRule="auto"/>
              <w:ind w:left="113" w:right="113"/>
              <w:jc w:val="both"/>
              <w:rPr>
                <w:rFonts w:ascii="Verdana" w:hAnsi="Verdana"/>
                <w:sz w:val="20"/>
                <w:lang w:val="en-GB"/>
              </w:rPr>
            </w:pPr>
            <w:r>
              <w:rPr>
                <w:rFonts w:ascii="Verdana" w:hAnsi="Verdana"/>
                <w:sz w:val="20"/>
                <w:lang w:val="en-GB"/>
              </w:rPr>
              <w:t>D</w:t>
            </w:r>
            <w:r w:rsidRPr="00DC63B7">
              <w:rPr>
                <w:rFonts w:ascii="Verdana" w:hAnsi="Verdana"/>
                <w:sz w:val="20"/>
                <w:lang w:val="en-GB"/>
              </w:rPr>
              <w:t xml:space="preserve">etailed </w:t>
            </w:r>
            <w:r>
              <w:rPr>
                <w:rFonts w:ascii="Verdana" w:hAnsi="Verdana"/>
                <w:sz w:val="20"/>
                <w:lang w:val="en-GB"/>
              </w:rPr>
              <w:t>specification of the product</w:t>
            </w:r>
            <w:r w:rsidRPr="00DC63B7">
              <w:rPr>
                <w:rFonts w:ascii="Verdana" w:hAnsi="Verdana"/>
                <w:sz w:val="20"/>
                <w:lang w:val="en-GB"/>
              </w:rPr>
              <w:t xml:space="preserve"> is set out in the Seller’s offer of [……] No. [...] - Appendix No. 1</w:t>
            </w:r>
            <w:r>
              <w:rPr>
                <w:rFonts w:ascii="Verdana" w:hAnsi="Verdana"/>
                <w:sz w:val="20"/>
                <w:lang w:val="en-GB"/>
              </w:rPr>
              <w:t>,</w:t>
            </w:r>
            <w:r w:rsidRPr="00DC63B7">
              <w:rPr>
                <w:rFonts w:ascii="Verdana" w:hAnsi="Verdana"/>
                <w:sz w:val="20"/>
                <w:lang w:val="en-GB"/>
              </w:rPr>
              <w:t xml:space="preserve"> which constitutes an integral part of this Contract. -/-</w:t>
            </w:r>
          </w:p>
          <w:p w14:paraId="75109F32" w14:textId="77777777" w:rsidR="00B744E7" w:rsidRPr="00DC63B7" w:rsidRDefault="00B744E7" w:rsidP="009C1D91">
            <w:pPr>
              <w:pStyle w:val="Tekstpodstawowy2"/>
              <w:spacing w:line="276" w:lineRule="auto"/>
              <w:ind w:left="113" w:right="113"/>
              <w:rPr>
                <w:rFonts w:ascii="Verdana" w:hAnsi="Verdana"/>
                <w:lang w:val="en-GB"/>
              </w:rPr>
            </w:pPr>
            <w:r w:rsidRPr="00DC63B7">
              <w:rPr>
                <w:rFonts w:ascii="Verdana" w:hAnsi="Verdana"/>
                <w:i/>
                <w:sz w:val="18"/>
                <w:lang w:val="en-GB"/>
              </w:rPr>
              <w:t xml:space="preserve">*select </w:t>
            </w:r>
            <w:r>
              <w:rPr>
                <w:rFonts w:ascii="Verdana" w:hAnsi="Verdana"/>
                <w:i/>
                <w:sz w:val="18"/>
                <w:lang w:val="en-GB"/>
              </w:rPr>
              <w:t xml:space="preserve">and leave only </w:t>
            </w:r>
            <w:r w:rsidRPr="00DC63B7">
              <w:rPr>
                <w:rFonts w:ascii="Verdana" w:hAnsi="Verdana"/>
                <w:i/>
                <w:sz w:val="18"/>
                <w:lang w:val="en-GB"/>
              </w:rPr>
              <w:t>the app</w:t>
            </w:r>
            <w:r>
              <w:rPr>
                <w:rFonts w:ascii="Verdana" w:hAnsi="Verdana"/>
                <w:i/>
                <w:sz w:val="18"/>
                <w:lang w:val="en-GB"/>
              </w:rPr>
              <w:t xml:space="preserve">licable </w:t>
            </w:r>
            <w:r w:rsidRPr="00DC63B7">
              <w:rPr>
                <w:rFonts w:ascii="Verdana" w:hAnsi="Verdana"/>
                <w:i/>
                <w:sz w:val="18"/>
                <w:lang w:val="en-GB"/>
              </w:rPr>
              <w:t>option(s) -/-</w:t>
            </w:r>
          </w:p>
          <w:p w14:paraId="19B825CC" w14:textId="77777777" w:rsidR="00B744E7" w:rsidRPr="00DC63B7" w:rsidRDefault="00B744E7" w:rsidP="009C1D91">
            <w:pPr>
              <w:pStyle w:val="Tekstpodstawowy2"/>
              <w:spacing w:line="276" w:lineRule="auto"/>
              <w:ind w:right="113"/>
              <w:rPr>
                <w:rFonts w:ascii="Verdana" w:hAnsi="Verdana"/>
                <w:lang w:val="en-GB"/>
              </w:rPr>
            </w:pPr>
          </w:p>
          <w:p w14:paraId="488EB47D" w14:textId="77777777" w:rsidR="00B744E7" w:rsidRPr="00DC63B7" w:rsidRDefault="00B744E7" w:rsidP="009C1D91">
            <w:pPr>
              <w:pStyle w:val="Nagwek3"/>
              <w:numPr>
                <w:ilvl w:val="0"/>
                <w:numId w:val="23"/>
              </w:numPr>
              <w:spacing w:line="276" w:lineRule="auto"/>
              <w:ind w:left="782" w:right="113"/>
              <w:rPr>
                <w:rFonts w:ascii="Verdana" w:hAnsi="Verdana"/>
                <w:sz w:val="20"/>
                <w:lang w:val="en-GB"/>
              </w:rPr>
            </w:pPr>
            <w:r w:rsidRPr="00DC63B7">
              <w:rPr>
                <w:rFonts w:ascii="Verdana" w:hAnsi="Verdana"/>
                <w:sz w:val="20"/>
                <w:lang w:val="en-GB"/>
              </w:rPr>
              <w:t>PRICE ---</w:t>
            </w:r>
          </w:p>
          <w:p w14:paraId="25AEEDC9" w14:textId="77777777" w:rsidR="00B744E7" w:rsidRPr="00DC63B7" w:rsidRDefault="00B744E7" w:rsidP="009C1D91">
            <w:pPr>
              <w:spacing w:before="120" w:after="120" w:line="276" w:lineRule="auto"/>
              <w:ind w:left="113" w:right="113"/>
              <w:jc w:val="center"/>
              <w:rPr>
                <w:rFonts w:ascii="Verdana" w:hAnsi="Verdana"/>
                <w:b/>
                <w:sz w:val="20"/>
                <w:szCs w:val="20"/>
                <w:lang w:val="en-GB"/>
              </w:rPr>
            </w:pPr>
            <w:r w:rsidRPr="00DC63B7">
              <w:rPr>
                <w:rFonts w:ascii="Verdana" w:hAnsi="Verdana"/>
                <w:b/>
                <w:sz w:val="20"/>
                <w:szCs w:val="20"/>
                <w:lang w:val="en-GB"/>
              </w:rPr>
              <w:t>§ 2</w:t>
            </w:r>
            <w:r>
              <w:rPr>
                <w:rFonts w:ascii="Verdana" w:hAnsi="Verdana"/>
                <w:b/>
                <w:sz w:val="20"/>
                <w:szCs w:val="20"/>
                <w:lang w:val="en-GB"/>
              </w:rPr>
              <w:t>.</w:t>
            </w:r>
          </w:p>
          <w:p w14:paraId="42E511B5" w14:textId="77777777" w:rsidR="00B744E7" w:rsidRDefault="00B744E7" w:rsidP="009C1D91">
            <w:pPr>
              <w:pStyle w:val="Tekstpodstawowy2"/>
              <w:spacing w:line="276" w:lineRule="auto"/>
              <w:ind w:left="113" w:right="113"/>
              <w:rPr>
                <w:rFonts w:ascii="Verdana" w:hAnsi="Verdana"/>
                <w:lang w:val="en-GB"/>
              </w:rPr>
            </w:pPr>
            <w:r w:rsidRPr="00DC63B7">
              <w:rPr>
                <w:rFonts w:ascii="Verdana" w:hAnsi="Verdana"/>
                <w:lang w:val="en-GB"/>
              </w:rPr>
              <w:t>The Parties agree the price to be paid for the subject of the contract described in detail in §1 as [....]</w:t>
            </w:r>
            <w:r>
              <w:rPr>
                <w:rFonts w:ascii="Verdana" w:hAnsi="Verdana"/>
                <w:lang w:val="en-GB"/>
              </w:rPr>
              <w:t xml:space="preserve"> </w:t>
            </w:r>
            <w:r w:rsidRPr="00DC63B7">
              <w:rPr>
                <w:rFonts w:ascii="Verdana" w:hAnsi="Verdana"/>
                <w:lang w:val="en-GB"/>
              </w:rPr>
              <w:t>-/-</w:t>
            </w:r>
          </w:p>
          <w:p w14:paraId="68E536DA" w14:textId="77777777" w:rsidR="00B744E7" w:rsidRDefault="00B744E7" w:rsidP="009C1D91">
            <w:pPr>
              <w:pStyle w:val="Tekstpodstawowy2"/>
              <w:spacing w:line="276" w:lineRule="auto"/>
              <w:ind w:left="113" w:right="113"/>
              <w:rPr>
                <w:rFonts w:ascii="Verdana" w:hAnsi="Verdana"/>
                <w:lang w:val="en-GB"/>
              </w:rPr>
            </w:pPr>
          </w:p>
          <w:p w14:paraId="3C762AD4" w14:textId="77777777" w:rsidR="00B744E7" w:rsidRPr="00DC63B7" w:rsidRDefault="00B744E7" w:rsidP="009C1D91">
            <w:pPr>
              <w:pStyle w:val="Nagwek3"/>
              <w:numPr>
                <w:ilvl w:val="0"/>
                <w:numId w:val="23"/>
              </w:numPr>
              <w:spacing w:before="120" w:line="276" w:lineRule="auto"/>
              <w:ind w:left="782" w:right="113"/>
              <w:jc w:val="left"/>
              <w:rPr>
                <w:rFonts w:ascii="Verdana" w:hAnsi="Verdana"/>
                <w:sz w:val="20"/>
                <w:lang w:val="en-GB"/>
              </w:rPr>
            </w:pPr>
            <w:r w:rsidRPr="00DC63B7">
              <w:rPr>
                <w:rFonts w:ascii="Verdana" w:hAnsi="Verdana"/>
                <w:sz w:val="20"/>
                <w:lang w:val="en-GB"/>
              </w:rPr>
              <w:t>DEADLINE FOR EXECUTION OF THE CONTRACT ---</w:t>
            </w:r>
          </w:p>
          <w:p w14:paraId="1C55D47E" w14:textId="77777777" w:rsidR="00B744E7" w:rsidRPr="00DC63B7" w:rsidRDefault="00B744E7" w:rsidP="009C1D91">
            <w:pPr>
              <w:spacing w:before="120" w:after="120" w:line="276" w:lineRule="auto"/>
              <w:ind w:left="113" w:right="113"/>
              <w:jc w:val="center"/>
              <w:rPr>
                <w:rFonts w:ascii="Verdana" w:hAnsi="Verdana"/>
                <w:b/>
                <w:sz w:val="20"/>
                <w:szCs w:val="20"/>
                <w:lang w:val="en-GB"/>
              </w:rPr>
            </w:pPr>
            <w:r w:rsidRPr="00DC63B7">
              <w:rPr>
                <w:rFonts w:ascii="Verdana" w:hAnsi="Verdana"/>
                <w:b/>
                <w:sz w:val="20"/>
                <w:szCs w:val="20"/>
                <w:lang w:val="en-GB"/>
              </w:rPr>
              <w:t>§ 3</w:t>
            </w:r>
            <w:r>
              <w:rPr>
                <w:rFonts w:ascii="Verdana" w:hAnsi="Verdana"/>
                <w:b/>
                <w:sz w:val="20"/>
                <w:szCs w:val="20"/>
                <w:lang w:val="en-GB"/>
              </w:rPr>
              <w:t>.</w:t>
            </w:r>
          </w:p>
          <w:p w14:paraId="23C5B892" w14:textId="77777777" w:rsidR="00B744E7" w:rsidRPr="00DC63B7" w:rsidRDefault="00B744E7" w:rsidP="009C1D91">
            <w:pPr>
              <w:pStyle w:val="Tekstpodstawowy"/>
              <w:spacing w:after="120" w:line="276" w:lineRule="auto"/>
              <w:ind w:left="113" w:right="113"/>
              <w:rPr>
                <w:rFonts w:ascii="Verdana" w:hAnsi="Verdana"/>
                <w:b/>
                <w:sz w:val="20"/>
                <w:lang w:val="en-GB"/>
              </w:rPr>
            </w:pPr>
            <w:r w:rsidRPr="00DC63B7">
              <w:rPr>
                <w:rFonts w:ascii="Verdana" w:hAnsi="Verdana"/>
                <w:b/>
                <w:sz w:val="20"/>
                <w:lang w:val="en-GB"/>
              </w:rPr>
              <w:t>DELIVERY OF GOODS</w:t>
            </w:r>
          </w:p>
          <w:p w14:paraId="734687DC" w14:textId="77777777" w:rsidR="00B744E7" w:rsidRPr="00DC63B7" w:rsidRDefault="00B744E7" w:rsidP="009C1D91">
            <w:pPr>
              <w:numPr>
                <w:ilvl w:val="0"/>
                <w:numId w:val="8"/>
              </w:numPr>
              <w:spacing w:after="120" w:line="276" w:lineRule="auto"/>
              <w:ind w:left="340" w:right="113"/>
              <w:jc w:val="both"/>
              <w:rPr>
                <w:rFonts w:ascii="Verdana" w:hAnsi="Verdana"/>
                <w:sz w:val="20"/>
                <w:szCs w:val="20"/>
                <w:lang w:val="en-GB"/>
              </w:rPr>
            </w:pPr>
            <w:r w:rsidRPr="00DC63B7">
              <w:rPr>
                <w:rFonts w:ascii="Verdana" w:hAnsi="Verdana"/>
                <w:sz w:val="20"/>
                <w:szCs w:val="20"/>
                <w:lang w:val="en-GB"/>
              </w:rPr>
              <w:t xml:space="preserve">The Seller undertakes to deliver the goods referred to in §1 by: [...] *) </w:t>
            </w:r>
          </w:p>
          <w:p w14:paraId="73D7066B" w14:textId="77777777" w:rsidR="00B744E7" w:rsidRPr="00DC63B7" w:rsidRDefault="00B744E7" w:rsidP="009C1D91">
            <w:pPr>
              <w:pStyle w:val="Tekstpodstawowy2"/>
              <w:spacing w:line="276" w:lineRule="auto"/>
              <w:ind w:right="113"/>
              <w:rPr>
                <w:rFonts w:ascii="Verdana" w:hAnsi="Verdana"/>
                <w:lang w:val="en-GB"/>
              </w:rPr>
            </w:pPr>
          </w:p>
        </w:tc>
        <w:tc>
          <w:tcPr>
            <w:tcW w:w="4257" w:type="dxa"/>
            <w:tcBorders>
              <w:top w:val="nil"/>
              <w:left w:val="nil"/>
              <w:bottom w:val="nil"/>
              <w:right w:val="nil"/>
            </w:tcBorders>
          </w:tcPr>
          <w:p w14:paraId="1B1E2EAF" w14:textId="77777777" w:rsidR="00B744E7" w:rsidRPr="00DC63B7" w:rsidRDefault="00B744E7" w:rsidP="009C1D91">
            <w:pPr>
              <w:pStyle w:val="Tekstpodstawowy2"/>
              <w:spacing w:line="276" w:lineRule="auto"/>
              <w:ind w:left="113" w:right="113"/>
              <w:rPr>
                <w:rFonts w:ascii="Verdana" w:hAnsi="Verdana"/>
              </w:rPr>
            </w:pPr>
            <w:r w:rsidRPr="00DC63B7">
              <w:rPr>
                <w:rFonts w:ascii="Verdana" w:hAnsi="Verdana"/>
              </w:rPr>
              <w:lastRenderedPageBreak/>
              <w:t>Powyżej podane adresy siedzib są adresami siedzib handlowych stron.-/-</w:t>
            </w:r>
          </w:p>
          <w:p w14:paraId="6FF1B422" w14:textId="77777777" w:rsidR="00B744E7" w:rsidRDefault="00B744E7" w:rsidP="009C1D91">
            <w:pPr>
              <w:pStyle w:val="Tekstpodstawowy2"/>
              <w:spacing w:line="276" w:lineRule="auto"/>
              <w:ind w:left="113" w:right="113"/>
              <w:rPr>
                <w:rFonts w:ascii="Verdana" w:hAnsi="Verdana"/>
              </w:rPr>
            </w:pPr>
          </w:p>
          <w:p w14:paraId="26985DE9" w14:textId="77777777" w:rsidR="00B744E7" w:rsidRDefault="00B744E7" w:rsidP="009C1D91">
            <w:pPr>
              <w:pStyle w:val="Tekstpodstawowy2"/>
              <w:spacing w:line="276" w:lineRule="auto"/>
              <w:ind w:left="113" w:right="113"/>
              <w:rPr>
                <w:rFonts w:ascii="Verdana" w:hAnsi="Verdana"/>
              </w:rPr>
            </w:pPr>
          </w:p>
          <w:p w14:paraId="3E577A4D" w14:textId="77777777" w:rsidR="00B744E7" w:rsidRDefault="00B744E7" w:rsidP="009C1D91">
            <w:pPr>
              <w:pStyle w:val="Tekstpodstawowy2"/>
              <w:spacing w:line="276" w:lineRule="auto"/>
              <w:ind w:left="113" w:right="113"/>
              <w:rPr>
                <w:rFonts w:ascii="Verdana" w:hAnsi="Verdana"/>
              </w:rPr>
            </w:pPr>
          </w:p>
          <w:p w14:paraId="3CFBC0D4" w14:textId="77777777" w:rsidR="00B744E7" w:rsidRPr="00DC63B7" w:rsidRDefault="00B744E7" w:rsidP="009C1D91">
            <w:pPr>
              <w:pStyle w:val="Tekstpodstawowy2"/>
              <w:spacing w:line="276" w:lineRule="auto"/>
              <w:ind w:left="113" w:right="113"/>
              <w:rPr>
                <w:rFonts w:ascii="Verdana" w:hAnsi="Verdana"/>
              </w:rPr>
            </w:pPr>
          </w:p>
          <w:p w14:paraId="21214B3A" w14:textId="77777777" w:rsidR="00B744E7" w:rsidRDefault="00B744E7" w:rsidP="009C1D91">
            <w:pPr>
              <w:pStyle w:val="Nagwek3"/>
              <w:numPr>
                <w:ilvl w:val="0"/>
                <w:numId w:val="24"/>
              </w:numPr>
              <w:spacing w:line="276" w:lineRule="auto"/>
              <w:ind w:left="782" w:right="113"/>
              <w:jc w:val="left"/>
              <w:rPr>
                <w:rFonts w:ascii="Verdana" w:hAnsi="Verdana"/>
                <w:sz w:val="20"/>
              </w:rPr>
            </w:pPr>
            <w:r w:rsidRPr="00DC63B7">
              <w:rPr>
                <w:rFonts w:ascii="Verdana" w:hAnsi="Verdana"/>
                <w:sz w:val="20"/>
              </w:rPr>
              <w:lastRenderedPageBreak/>
              <w:t>PRZEDMIOT UMOWY</w:t>
            </w:r>
          </w:p>
          <w:p w14:paraId="154FAB1E" w14:textId="77777777" w:rsidR="00B744E7" w:rsidRPr="00263DE4" w:rsidRDefault="00B744E7" w:rsidP="009C1D91"/>
          <w:p w14:paraId="2C645679" w14:textId="77777777" w:rsidR="00B744E7" w:rsidRPr="00DC63B7" w:rsidRDefault="00B744E7" w:rsidP="009C1D91">
            <w:pPr>
              <w:spacing w:before="120" w:after="120" w:line="276" w:lineRule="auto"/>
              <w:ind w:left="113" w:right="113"/>
              <w:jc w:val="center"/>
              <w:rPr>
                <w:rFonts w:ascii="Verdana" w:hAnsi="Verdana"/>
                <w:b/>
                <w:sz w:val="20"/>
                <w:szCs w:val="20"/>
              </w:rPr>
            </w:pPr>
            <w:r w:rsidRPr="00DC63B7">
              <w:rPr>
                <w:rFonts w:ascii="Verdana" w:hAnsi="Verdana"/>
                <w:b/>
                <w:sz w:val="20"/>
                <w:szCs w:val="20"/>
              </w:rPr>
              <w:t>§ 1</w:t>
            </w:r>
            <w:r>
              <w:rPr>
                <w:rFonts w:ascii="Verdana" w:hAnsi="Verdana"/>
                <w:b/>
                <w:sz w:val="20"/>
                <w:szCs w:val="20"/>
              </w:rPr>
              <w:t>.</w:t>
            </w:r>
          </w:p>
          <w:p w14:paraId="205618C1" w14:textId="77777777" w:rsidR="00B744E7" w:rsidRPr="00DC63B7" w:rsidRDefault="00B744E7" w:rsidP="009C1D91">
            <w:pPr>
              <w:pStyle w:val="Tekstpodstawowy"/>
              <w:spacing w:line="276" w:lineRule="auto"/>
              <w:ind w:left="113" w:right="113"/>
              <w:jc w:val="both"/>
              <w:rPr>
                <w:rFonts w:ascii="Verdana" w:hAnsi="Verdana"/>
                <w:sz w:val="20"/>
              </w:rPr>
            </w:pPr>
            <w:r w:rsidRPr="00DC63B7">
              <w:rPr>
                <w:rFonts w:ascii="Verdana" w:hAnsi="Verdana"/>
                <w:sz w:val="20"/>
              </w:rPr>
              <w:t>Sprzedający zobowiązuje się dostarczyć (zainstalować, przeszkolić personel*) K</w:t>
            </w:r>
            <w:r>
              <w:rPr>
                <w:rFonts w:ascii="Verdana" w:hAnsi="Verdana"/>
                <w:sz w:val="20"/>
              </w:rPr>
              <w:t xml:space="preserve">upującemu następujący towar: </w:t>
            </w:r>
            <w:r w:rsidRPr="00DC63B7">
              <w:rPr>
                <w:rFonts w:ascii="Verdana" w:hAnsi="Verdana"/>
                <w:sz w:val="20"/>
              </w:rPr>
              <w:t>[…]</w:t>
            </w:r>
            <w:r>
              <w:rPr>
                <w:rFonts w:ascii="Verdana" w:hAnsi="Verdana"/>
                <w:sz w:val="20"/>
              </w:rPr>
              <w:t xml:space="preserve"> ---</w:t>
            </w:r>
          </w:p>
          <w:p w14:paraId="220071D1" w14:textId="77777777" w:rsidR="00B744E7" w:rsidRPr="00DC63B7" w:rsidRDefault="00B744E7" w:rsidP="009C1D91">
            <w:pPr>
              <w:pStyle w:val="Tekstpodstawowy"/>
              <w:spacing w:line="276" w:lineRule="auto"/>
              <w:ind w:left="113" w:right="113"/>
              <w:jc w:val="both"/>
              <w:rPr>
                <w:rFonts w:ascii="Verdana" w:hAnsi="Verdana"/>
                <w:sz w:val="20"/>
              </w:rPr>
            </w:pPr>
            <w:r w:rsidRPr="00DC63B7">
              <w:rPr>
                <w:rFonts w:ascii="Verdana" w:hAnsi="Verdana"/>
                <w:sz w:val="20"/>
              </w:rPr>
              <w:t>Szczegółowa specyfikacja towaru jest określona w ofercie Sprzedającego z dnia […] Nr […] – załącznik Nr 1, stanowiący integralną część niniejszego kontraktu. -/-</w:t>
            </w:r>
          </w:p>
          <w:p w14:paraId="061B2044" w14:textId="77777777" w:rsidR="00B744E7" w:rsidRPr="00DC63B7" w:rsidRDefault="00B744E7" w:rsidP="009C1D91">
            <w:pPr>
              <w:pStyle w:val="Tekstpodstawowy2"/>
              <w:spacing w:line="276" w:lineRule="auto"/>
              <w:ind w:right="113"/>
              <w:rPr>
                <w:rFonts w:ascii="Verdana" w:hAnsi="Verdana"/>
              </w:rPr>
            </w:pPr>
            <w:r w:rsidRPr="00DC63B7">
              <w:rPr>
                <w:rFonts w:ascii="Verdana" w:hAnsi="Verdana"/>
                <w:i/>
                <w:sz w:val="18"/>
              </w:rPr>
              <w:t>*należy wybrać i pozostawić właściwe -/-</w:t>
            </w:r>
          </w:p>
          <w:p w14:paraId="59B1932A" w14:textId="77777777" w:rsidR="00B744E7" w:rsidRPr="00263DE4" w:rsidRDefault="00B744E7" w:rsidP="009C1D91">
            <w:pPr>
              <w:pStyle w:val="Tekstpodstawowy2"/>
              <w:spacing w:line="276" w:lineRule="auto"/>
              <w:ind w:left="113" w:right="113"/>
              <w:rPr>
                <w:rFonts w:ascii="Verdana" w:hAnsi="Verdana"/>
                <w:sz w:val="18"/>
              </w:rPr>
            </w:pPr>
          </w:p>
          <w:p w14:paraId="0C679085" w14:textId="77777777" w:rsidR="00B744E7" w:rsidRPr="00DC63B7" w:rsidRDefault="00B744E7" w:rsidP="009C1D91">
            <w:pPr>
              <w:pStyle w:val="Tekstpodstawowy2"/>
              <w:spacing w:line="276" w:lineRule="auto"/>
              <w:ind w:left="113" w:right="113"/>
              <w:rPr>
                <w:rFonts w:ascii="Verdana" w:hAnsi="Verdana"/>
              </w:rPr>
            </w:pPr>
          </w:p>
          <w:p w14:paraId="7C20051F" w14:textId="77777777" w:rsidR="00B744E7" w:rsidRPr="00DC63B7" w:rsidRDefault="00B744E7" w:rsidP="009C1D91">
            <w:pPr>
              <w:pStyle w:val="Nagwek3"/>
              <w:numPr>
                <w:ilvl w:val="0"/>
                <w:numId w:val="24"/>
              </w:numPr>
              <w:spacing w:line="276" w:lineRule="auto"/>
              <w:ind w:left="782" w:right="113"/>
              <w:jc w:val="left"/>
              <w:rPr>
                <w:rFonts w:ascii="Verdana" w:hAnsi="Verdana"/>
                <w:sz w:val="20"/>
              </w:rPr>
            </w:pPr>
            <w:r w:rsidRPr="00DC63B7">
              <w:rPr>
                <w:rFonts w:ascii="Verdana" w:hAnsi="Verdana"/>
                <w:sz w:val="20"/>
              </w:rPr>
              <w:t>CENA ---</w:t>
            </w:r>
          </w:p>
          <w:p w14:paraId="7371690D" w14:textId="77777777" w:rsidR="00B744E7" w:rsidRPr="00DC63B7" w:rsidRDefault="00B744E7" w:rsidP="009C1D91">
            <w:pPr>
              <w:spacing w:before="120" w:after="120" w:line="276" w:lineRule="auto"/>
              <w:ind w:left="113" w:right="113"/>
              <w:jc w:val="center"/>
              <w:rPr>
                <w:rFonts w:ascii="Verdana" w:hAnsi="Verdana"/>
                <w:b/>
                <w:sz w:val="20"/>
                <w:szCs w:val="20"/>
              </w:rPr>
            </w:pPr>
            <w:r w:rsidRPr="00DC63B7">
              <w:rPr>
                <w:rFonts w:ascii="Verdana" w:hAnsi="Verdana"/>
                <w:b/>
                <w:sz w:val="20"/>
                <w:szCs w:val="20"/>
              </w:rPr>
              <w:t>§ 2</w:t>
            </w:r>
            <w:r>
              <w:rPr>
                <w:rFonts w:ascii="Verdana" w:hAnsi="Verdana"/>
                <w:b/>
                <w:sz w:val="20"/>
                <w:szCs w:val="20"/>
              </w:rPr>
              <w:t>.</w:t>
            </w:r>
          </w:p>
          <w:p w14:paraId="60D7FC0D" w14:textId="77777777" w:rsidR="00B744E7" w:rsidRDefault="00B744E7" w:rsidP="009C1D91">
            <w:pPr>
              <w:pStyle w:val="Tekstpodstawowy2"/>
              <w:numPr>
                <w:ilvl w:val="0"/>
                <w:numId w:val="37"/>
              </w:numPr>
              <w:spacing w:line="276" w:lineRule="auto"/>
              <w:ind w:right="113"/>
              <w:rPr>
                <w:rFonts w:ascii="Verdana" w:hAnsi="Verdana"/>
              </w:rPr>
            </w:pPr>
            <w:r w:rsidRPr="005336D7">
              <w:rPr>
                <w:rFonts w:ascii="Verdana" w:hAnsi="Verdana"/>
              </w:rPr>
              <w:t xml:space="preserve">Strony ustalają cenę za przedmiot kontraktu szczegółowo określony </w:t>
            </w:r>
            <w:r w:rsidRPr="005336D7">
              <w:rPr>
                <w:rFonts w:ascii="Verdana" w:hAnsi="Verdana"/>
              </w:rPr>
              <w:br/>
              <w:t>w §1, na kwotę [….]---</w:t>
            </w:r>
          </w:p>
          <w:p w14:paraId="58ED60F4" w14:textId="77777777" w:rsidR="00B744E7" w:rsidRPr="005336D7" w:rsidRDefault="00B744E7" w:rsidP="009C1D91">
            <w:pPr>
              <w:pStyle w:val="Tekstpodstawowy2"/>
              <w:spacing w:line="276" w:lineRule="auto"/>
              <w:ind w:left="113" w:right="113"/>
              <w:rPr>
                <w:rFonts w:ascii="Verdana" w:hAnsi="Verdana"/>
              </w:rPr>
            </w:pPr>
          </w:p>
          <w:p w14:paraId="25AD4F80" w14:textId="77777777" w:rsidR="00B744E7" w:rsidRPr="00DC63B7" w:rsidRDefault="00B744E7" w:rsidP="009C1D91">
            <w:pPr>
              <w:pStyle w:val="Nagwek3"/>
              <w:numPr>
                <w:ilvl w:val="0"/>
                <w:numId w:val="24"/>
              </w:numPr>
              <w:spacing w:before="120" w:line="276" w:lineRule="auto"/>
              <w:ind w:left="782"/>
              <w:jc w:val="left"/>
              <w:rPr>
                <w:rFonts w:ascii="Verdana" w:hAnsi="Verdana"/>
              </w:rPr>
            </w:pPr>
            <w:r w:rsidRPr="00DC63B7">
              <w:rPr>
                <w:rFonts w:ascii="Verdana" w:hAnsi="Verdana"/>
                <w:sz w:val="20"/>
              </w:rPr>
              <w:t>TERMIN REALIZACJI PRZEDMIOTU KONTRAKTU</w:t>
            </w:r>
            <w:r w:rsidRPr="00DC63B7">
              <w:rPr>
                <w:rFonts w:ascii="Verdana" w:hAnsi="Verdana"/>
              </w:rPr>
              <w:t xml:space="preserve"> </w:t>
            </w:r>
          </w:p>
          <w:p w14:paraId="04CFB9B2" w14:textId="77777777" w:rsidR="00B744E7" w:rsidRPr="00DC63B7" w:rsidRDefault="00B744E7" w:rsidP="009C1D91">
            <w:pPr>
              <w:spacing w:before="120" w:after="120" w:line="276" w:lineRule="auto"/>
              <w:ind w:left="113" w:right="113"/>
              <w:jc w:val="center"/>
              <w:rPr>
                <w:rFonts w:ascii="Verdana" w:hAnsi="Verdana"/>
                <w:b/>
                <w:sz w:val="20"/>
                <w:szCs w:val="20"/>
              </w:rPr>
            </w:pPr>
            <w:r w:rsidRPr="00DC63B7">
              <w:rPr>
                <w:rFonts w:ascii="Verdana" w:hAnsi="Verdana"/>
                <w:b/>
                <w:sz w:val="20"/>
                <w:szCs w:val="20"/>
              </w:rPr>
              <w:t>§ 3</w:t>
            </w:r>
            <w:r>
              <w:rPr>
                <w:rFonts w:ascii="Verdana" w:hAnsi="Verdana"/>
                <w:b/>
                <w:sz w:val="20"/>
                <w:szCs w:val="20"/>
              </w:rPr>
              <w:t>.</w:t>
            </w:r>
          </w:p>
          <w:p w14:paraId="30138D20" w14:textId="77777777" w:rsidR="00B744E7" w:rsidRPr="00DC63B7" w:rsidRDefault="00B744E7" w:rsidP="009C1D91">
            <w:pPr>
              <w:pStyle w:val="Tekstpodstawowy"/>
              <w:spacing w:after="120" w:line="276" w:lineRule="auto"/>
              <w:ind w:left="113" w:right="113"/>
              <w:rPr>
                <w:rFonts w:ascii="Verdana" w:hAnsi="Verdana"/>
                <w:b/>
                <w:sz w:val="20"/>
              </w:rPr>
            </w:pPr>
            <w:r w:rsidRPr="00DC63B7">
              <w:rPr>
                <w:rFonts w:ascii="Verdana" w:hAnsi="Verdana"/>
                <w:b/>
                <w:sz w:val="20"/>
              </w:rPr>
              <w:t>DOSTAWA TOWARU</w:t>
            </w:r>
          </w:p>
          <w:p w14:paraId="7919C596" w14:textId="77777777" w:rsidR="00B744E7" w:rsidRPr="005336D7" w:rsidRDefault="00B744E7" w:rsidP="009C1D91">
            <w:pPr>
              <w:numPr>
                <w:ilvl w:val="0"/>
                <w:numId w:val="9"/>
              </w:numPr>
              <w:spacing w:after="120" w:line="276" w:lineRule="auto"/>
              <w:ind w:left="397"/>
              <w:jc w:val="both"/>
              <w:rPr>
                <w:rFonts w:ascii="Verdana" w:hAnsi="Verdana"/>
                <w:sz w:val="20"/>
                <w:szCs w:val="20"/>
              </w:rPr>
            </w:pPr>
            <w:r w:rsidRPr="00DC63B7">
              <w:rPr>
                <w:rFonts w:ascii="Verdana" w:hAnsi="Verdana"/>
                <w:sz w:val="20"/>
                <w:szCs w:val="20"/>
              </w:rPr>
              <w:t>Sprzedający zobowiązuje się dostarczyć towar, o którym mowa w</w:t>
            </w:r>
            <w:r>
              <w:rPr>
                <w:rFonts w:ascii="Verdana" w:hAnsi="Verdana"/>
                <w:sz w:val="20"/>
                <w:szCs w:val="20"/>
              </w:rPr>
              <w:t> </w:t>
            </w:r>
            <w:r w:rsidRPr="00DC63B7">
              <w:rPr>
                <w:rFonts w:ascii="Verdana" w:hAnsi="Verdana"/>
                <w:sz w:val="20"/>
                <w:szCs w:val="20"/>
              </w:rPr>
              <w:t>§1 w terminie: [….] *) ---</w:t>
            </w:r>
            <w:r>
              <w:rPr>
                <w:rFonts w:ascii="Verdana" w:hAnsi="Verdana"/>
                <w:sz w:val="20"/>
                <w:szCs w:val="20"/>
              </w:rPr>
              <w:t xml:space="preserve"> </w:t>
            </w:r>
          </w:p>
        </w:tc>
      </w:tr>
      <w:tr w:rsidR="00B744E7" w:rsidRPr="00DC63B7" w14:paraId="15D1296B" w14:textId="77777777" w:rsidTr="009C1D91">
        <w:tc>
          <w:tcPr>
            <w:tcW w:w="4246" w:type="dxa"/>
            <w:tcBorders>
              <w:top w:val="nil"/>
              <w:left w:val="nil"/>
              <w:bottom w:val="nil"/>
              <w:right w:val="nil"/>
            </w:tcBorders>
          </w:tcPr>
          <w:p w14:paraId="4ED9BFC2" w14:textId="77777777" w:rsidR="00B744E7" w:rsidRPr="00DC63B7" w:rsidRDefault="00B744E7" w:rsidP="009C1D91">
            <w:pPr>
              <w:numPr>
                <w:ilvl w:val="0"/>
                <w:numId w:val="8"/>
              </w:numPr>
              <w:spacing w:after="120" w:line="276" w:lineRule="auto"/>
              <w:ind w:left="340" w:right="113"/>
              <w:jc w:val="both"/>
              <w:rPr>
                <w:rFonts w:ascii="Verdana" w:hAnsi="Verdana"/>
                <w:sz w:val="20"/>
                <w:szCs w:val="20"/>
                <w:lang w:val="en-GB"/>
              </w:rPr>
            </w:pPr>
            <w:r w:rsidRPr="00DC63B7">
              <w:rPr>
                <w:rFonts w:ascii="Verdana" w:hAnsi="Verdana"/>
                <w:sz w:val="20"/>
                <w:szCs w:val="20"/>
                <w:lang w:val="en-GB"/>
              </w:rPr>
              <w:lastRenderedPageBreak/>
              <w:t>Installation of the equipment shall be completed by [...]. ---</w:t>
            </w:r>
          </w:p>
          <w:p w14:paraId="129E486D" w14:textId="77777777" w:rsidR="00B744E7" w:rsidRPr="00DC63B7" w:rsidRDefault="00B744E7" w:rsidP="009C1D91">
            <w:pPr>
              <w:numPr>
                <w:ilvl w:val="0"/>
                <w:numId w:val="8"/>
              </w:numPr>
              <w:spacing w:after="120" w:line="276" w:lineRule="auto"/>
              <w:ind w:left="334" w:right="113" w:hanging="357"/>
              <w:jc w:val="both"/>
              <w:rPr>
                <w:rFonts w:ascii="Verdana" w:hAnsi="Verdana"/>
                <w:sz w:val="20"/>
                <w:szCs w:val="20"/>
                <w:lang w:val="en-GB"/>
              </w:rPr>
            </w:pPr>
            <w:r w:rsidRPr="00DC63B7">
              <w:rPr>
                <w:rFonts w:ascii="Verdana" w:hAnsi="Verdana"/>
                <w:sz w:val="20"/>
                <w:szCs w:val="20"/>
                <w:lang w:val="en-GB"/>
              </w:rPr>
              <w:t>The Seller shall conduct training for persons designated by the Buyer in the period from [...] to [...] at the Buyer’s seat. The scope of the training and the number of trainees will be consistent with the Seller’s offer No. [….] dated […] which constitutes an integral part of this Contract. -/-</w:t>
            </w:r>
          </w:p>
          <w:p w14:paraId="5D4D33FE" w14:textId="77777777" w:rsidR="00B744E7" w:rsidRDefault="00B744E7" w:rsidP="009C1D91">
            <w:pPr>
              <w:pStyle w:val="Tekstpodstawowy2"/>
              <w:spacing w:after="360" w:line="276" w:lineRule="auto"/>
              <w:ind w:right="113"/>
              <w:rPr>
                <w:rFonts w:ascii="Verdana" w:hAnsi="Verdana"/>
                <w:i/>
                <w:sz w:val="18"/>
                <w:lang w:val="en-GB"/>
              </w:rPr>
            </w:pPr>
            <w:r w:rsidRPr="00DC63B7">
              <w:rPr>
                <w:rFonts w:ascii="Verdana" w:hAnsi="Verdana"/>
                <w:i/>
                <w:sz w:val="18"/>
                <w:lang w:val="en-GB"/>
              </w:rPr>
              <w:t xml:space="preserve">*enter the date: year-month-day, or </w:t>
            </w:r>
            <w:r>
              <w:rPr>
                <w:rFonts w:ascii="Verdana" w:hAnsi="Verdana"/>
                <w:i/>
                <w:sz w:val="18"/>
                <w:lang w:val="en-GB"/>
              </w:rPr>
              <w:t>define</w:t>
            </w:r>
            <w:r w:rsidRPr="00DC63B7">
              <w:rPr>
                <w:rFonts w:ascii="Verdana" w:hAnsi="Verdana"/>
                <w:i/>
                <w:sz w:val="18"/>
                <w:lang w:val="en-GB"/>
              </w:rPr>
              <w:t xml:space="preserve"> the term in days/weeks counting from the date of the contract conclusion.-/-</w:t>
            </w:r>
          </w:p>
          <w:p w14:paraId="75D09287" w14:textId="77777777" w:rsidR="00B744E7" w:rsidRPr="00263DE4" w:rsidRDefault="00B744E7" w:rsidP="009C1D91">
            <w:pPr>
              <w:pStyle w:val="Tekstpodstawowy2"/>
              <w:spacing w:after="360" w:line="276" w:lineRule="auto"/>
              <w:ind w:right="113"/>
              <w:rPr>
                <w:rFonts w:ascii="Verdana" w:hAnsi="Verdana"/>
                <w:sz w:val="18"/>
                <w:lang w:val="en-GB"/>
              </w:rPr>
            </w:pPr>
          </w:p>
          <w:p w14:paraId="5D923D87" w14:textId="77777777" w:rsidR="00B744E7" w:rsidRPr="00DC63B7" w:rsidRDefault="00B744E7" w:rsidP="009C1D91">
            <w:pPr>
              <w:pStyle w:val="Nagwek3"/>
              <w:numPr>
                <w:ilvl w:val="0"/>
                <w:numId w:val="23"/>
              </w:numPr>
              <w:spacing w:line="276" w:lineRule="auto"/>
              <w:ind w:left="782" w:right="113"/>
              <w:jc w:val="left"/>
              <w:rPr>
                <w:rFonts w:ascii="Verdana" w:hAnsi="Verdana"/>
                <w:b w:val="0"/>
                <w:sz w:val="20"/>
                <w:lang w:val="en-GB"/>
              </w:rPr>
            </w:pPr>
            <w:r w:rsidRPr="00DC63B7">
              <w:rPr>
                <w:rFonts w:ascii="Verdana" w:hAnsi="Verdana"/>
                <w:sz w:val="20"/>
                <w:lang w:val="en-GB"/>
              </w:rPr>
              <w:lastRenderedPageBreak/>
              <w:t>QUALITY OF GOODS</w:t>
            </w:r>
            <w:r w:rsidRPr="00DC63B7">
              <w:rPr>
                <w:rFonts w:ascii="Verdana" w:hAnsi="Verdana"/>
                <w:b w:val="0"/>
                <w:sz w:val="20"/>
                <w:lang w:val="en-GB"/>
              </w:rPr>
              <w:t xml:space="preserve"> ---</w:t>
            </w:r>
          </w:p>
          <w:p w14:paraId="4E4F40E1" w14:textId="77777777" w:rsidR="00B744E7" w:rsidRPr="00DC63B7" w:rsidRDefault="00B744E7" w:rsidP="009C1D91">
            <w:pPr>
              <w:spacing w:before="120" w:after="120" w:line="276" w:lineRule="auto"/>
              <w:ind w:left="113" w:right="113"/>
              <w:jc w:val="center"/>
              <w:rPr>
                <w:rFonts w:ascii="Verdana" w:hAnsi="Verdana"/>
                <w:b/>
                <w:sz w:val="20"/>
                <w:szCs w:val="20"/>
                <w:lang w:val="en-GB"/>
              </w:rPr>
            </w:pPr>
            <w:r w:rsidRPr="00DC63B7">
              <w:rPr>
                <w:rFonts w:ascii="Verdana" w:hAnsi="Verdana"/>
                <w:b/>
                <w:sz w:val="20"/>
                <w:szCs w:val="20"/>
                <w:lang w:val="en-GB"/>
              </w:rPr>
              <w:t>§ 4</w:t>
            </w:r>
            <w:r>
              <w:rPr>
                <w:rFonts w:ascii="Verdana" w:hAnsi="Verdana"/>
                <w:b/>
                <w:sz w:val="20"/>
                <w:szCs w:val="20"/>
                <w:lang w:val="en-GB"/>
              </w:rPr>
              <w:t>.</w:t>
            </w:r>
          </w:p>
          <w:p w14:paraId="5178D39A" w14:textId="77777777" w:rsidR="00B744E7" w:rsidRDefault="00B744E7" w:rsidP="009C1D91">
            <w:pPr>
              <w:pStyle w:val="Tekstpodstawowy2"/>
              <w:spacing w:line="276" w:lineRule="auto"/>
              <w:ind w:right="113"/>
              <w:rPr>
                <w:rFonts w:ascii="Verdana" w:hAnsi="Verdana"/>
                <w:lang w:val="en-GB"/>
              </w:rPr>
            </w:pPr>
            <w:r w:rsidRPr="00DC63B7">
              <w:rPr>
                <w:rFonts w:ascii="Verdana" w:hAnsi="Verdana"/>
                <w:lang w:val="en-GB"/>
              </w:rPr>
              <w:t xml:space="preserve">The Seller guarantees that the goods supplied under this Contract </w:t>
            </w:r>
            <w:r>
              <w:rPr>
                <w:rFonts w:ascii="Verdana" w:hAnsi="Verdana"/>
                <w:lang w:val="en-GB"/>
              </w:rPr>
              <w:t xml:space="preserve">will be </w:t>
            </w:r>
            <w:r w:rsidRPr="00DC63B7">
              <w:rPr>
                <w:rFonts w:ascii="Verdana" w:hAnsi="Verdana"/>
                <w:lang w:val="en-GB"/>
              </w:rPr>
              <w:t>brand new, of good quality, and</w:t>
            </w:r>
            <w:r>
              <w:rPr>
                <w:rFonts w:ascii="Verdana" w:hAnsi="Verdana"/>
                <w:lang w:val="en-GB"/>
              </w:rPr>
              <w:t xml:space="preserve"> will </w:t>
            </w:r>
            <w:r w:rsidRPr="00DC63B7">
              <w:rPr>
                <w:rFonts w:ascii="Verdana" w:hAnsi="Verdana"/>
                <w:lang w:val="en-GB"/>
              </w:rPr>
              <w:t>have properties usual for this type of goods customarily accepted in international trade. -/-</w:t>
            </w:r>
          </w:p>
          <w:p w14:paraId="235A88F3" w14:textId="77777777" w:rsidR="00B744E7" w:rsidRDefault="00B744E7" w:rsidP="009C1D91">
            <w:pPr>
              <w:pStyle w:val="Tekstpodstawowy2"/>
              <w:spacing w:line="276" w:lineRule="auto"/>
              <w:ind w:right="113"/>
              <w:rPr>
                <w:rFonts w:ascii="Verdana" w:hAnsi="Verdana"/>
                <w:lang w:val="en-GB"/>
              </w:rPr>
            </w:pPr>
          </w:p>
          <w:p w14:paraId="6344891F" w14:textId="77777777" w:rsidR="00B744E7" w:rsidRPr="00FC11BF" w:rsidRDefault="00B744E7" w:rsidP="009C1D91">
            <w:pPr>
              <w:pStyle w:val="Nagwek3"/>
              <w:numPr>
                <w:ilvl w:val="0"/>
                <w:numId w:val="23"/>
              </w:numPr>
              <w:spacing w:line="276" w:lineRule="auto"/>
              <w:ind w:left="782" w:right="113"/>
              <w:jc w:val="left"/>
              <w:rPr>
                <w:rFonts w:ascii="Verdana" w:hAnsi="Verdana"/>
                <w:sz w:val="20"/>
                <w:lang w:val="en-GB"/>
              </w:rPr>
            </w:pPr>
            <w:r w:rsidRPr="00FC11BF">
              <w:rPr>
                <w:rFonts w:ascii="Verdana" w:hAnsi="Verdana"/>
                <w:sz w:val="20"/>
                <w:lang w:val="en-GB"/>
              </w:rPr>
              <w:t>PACKAGING ---</w:t>
            </w:r>
          </w:p>
          <w:p w14:paraId="574D68F7" w14:textId="77777777" w:rsidR="00B744E7" w:rsidRPr="00FC11BF" w:rsidRDefault="00B744E7" w:rsidP="009C1D91">
            <w:pPr>
              <w:spacing w:before="120" w:after="120" w:line="276" w:lineRule="auto"/>
              <w:ind w:left="113" w:right="113"/>
              <w:jc w:val="center"/>
              <w:rPr>
                <w:rFonts w:ascii="Verdana" w:hAnsi="Verdana"/>
                <w:b/>
                <w:sz w:val="20"/>
                <w:szCs w:val="20"/>
                <w:lang w:val="en-GB"/>
              </w:rPr>
            </w:pPr>
            <w:r w:rsidRPr="00FC11BF">
              <w:rPr>
                <w:rFonts w:ascii="Verdana" w:hAnsi="Verdana"/>
                <w:b/>
                <w:sz w:val="20"/>
                <w:szCs w:val="20"/>
                <w:lang w:val="en-GB"/>
              </w:rPr>
              <w:t>§ 5</w:t>
            </w:r>
            <w:r>
              <w:rPr>
                <w:rFonts w:ascii="Verdana" w:hAnsi="Verdana"/>
                <w:b/>
                <w:sz w:val="20"/>
                <w:szCs w:val="20"/>
                <w:lang w:val="en-GB"/>
              </w:rPr>
              <w:t>.</w:t>
            </w:r>
          </w:p>
          <w:p w14:paraId="4FC0AB7D" w14:textId="77777777" w:rsidR="00B744E7" w:rsidRDefault="00B744E7" w:rsidP="009C1D91">
            <w:pPr>
              <w:pStyle w:val="Tekstpodstawowy2"/>
              <w:spacing w:line="276" w:lineRule="auto"/>
              <w:ind w:right="113"/>
              <w:rPr>
                <w:rFonts w:ascii="Verdana" w:hAnsi="Verdana"/>
                <w:lang w:val="en-GB"/>
              </w:rPr>
            </w:pPr>
            <w:r w:rsidRPr="00FC11BF">
              <w:rPr>
                <w:rFonts w:ascii="Verdana" w:hAnsi="Verdana"/>
                <w:lang w:val="en-GB"/>
              </w:rPr>
              <w:t>The Seller shall provide packaging customarily required to protect the goods against damage or deterioration and appropriate for the type of transport used. -/-</w:t>
            </w:r>
          </w:p>
          <w:p w14:paraId="2D7FB97F" w14:textId="77777777" w:rsidR="00B744E7" w:rsidRDefault="00B744E7" w:rsidP="009C1D91">
            <w:pPr>
              <w:pStyle w:val="Tekstpodstawowy2"/>
              <w:spacing w:line="276" w:lineRule="auto"/>
              <w:ind w:right="113"/>
              <w:rPr>
                <w:rFonts w:ascii="Verdana" w:hAnsi="Verdana"/>
                <w:lang w:val="en-GB"/>
              </w:rPr>
            </w:pPr>
          </w:p>
          <w:p w14:paraId="17FC03DF" w14:textId="77777777" w:rsidR="00B744E7" w:rsidRDefault="00B744E7" w:rsidP="009C1D91">
            <w:pPr>
              <w:pStyle w:val="Tekstpodstawowy2"/>
              <w:spacing w:line="276" w:lineRule="auto"/>
              <w:ind w:right="113"/>
              <w:rPr>
                <w:rFonts w:ascii="Verdana" w:hAnsi="Verdana"/>
                <w:lang w:val="en-GB"/>
              </w:rPr>
            </w:pPr>
          </w:p>
          <w:p w14:paraId="3A2D4779" w14:textId="77777777" w:rsidR="00B744E7" w:rsidRPr="00FC11BF" w:rsidRDefault="00B744E7" w:rsidP="009C1D91">
            <w:pPr>
              <w:pStyle w:val="Nagwek3"/>
              <w:numPr>
                <w:ilvl w:val="0"/>
                <w:numId w:val="23"/>
              </w:numPr>
              <w:spacing w:line="276" w:lineRule="auto"/>
              <w:ind w:left="782" w:right="113"/>
              <w:jc w:val="left"/>
              <w:rPr>
                <w:rFonts w:ascii="Verdana" w:hAnsi="Verdana"/>
                <w:sz w:val="20"/>
                <w:vertAlign w:val="superscript"/>
                <w:lang w:val="en-GB"/>
              </w:rPr>
            </w:pPr>
            <w:r w:rsidRPr="00FC11BF">
              <w:rPr>
                <w:rFonts w:ascii="Verdana" w:hAnsi="Verdana"/>
                <w:sz w:val="20"/>
                <w:lang w:val="en-GB"/>
              </w:rPr>
              <w:t>TERMS OF DELIVERY* ---</w:t>
            </w:r>
          </w:p>
          <w:p w14:paraId="761BAF0A" w14:textId="77777777" w:rsidR="00B744E7" w:rsidRPr="00FC11BF" w:rsidRDefault="00B744E7" w:rsidP="009C1D91">
            <w:pPr>
              <w:spacing w:before="120" w:after="120" w:line="276" w:lineRule="auto"/>
              <w:ind w:left="113" w:right="113"/>
              <w:jc w:val="center"/>
              <w:rPr>
                <w:rFonts w:ascii="Verdana" w:hAnsi="Verdana"/>
                <w:b/>
                <w:sz w:val="20"/>
                <w:szCs w:val="20"/>
                <w:lang w:val="en-GB"/>
              </w:rPr>
            </w:pPr>
            <w:r w:rsidRPr="00FC11BF">
              <w:rPr>
                <w:rFonts w:ascii="Verdana" w:hAnsi="Verdana"/>
                <w:b/>
                <w:sz w:val="20"/>
                <w:szCs w:val="20"/>
                <w:lang w:val="en-GB"/>
              </w:rPr>
              <w:t>§ 6</w:t>
            </w:r>
            <w:r>
              <w:rPr>
                <w:rFonts w:ascii="Verdana" w:hAnsi="Verdana"/>
                <w:b/>
                <w:sz w:val="20"/>
                <w:szCs w:val="20"/>
                <w:lang w:val="en-GB"/>
              </w:rPr>
              <w:t>.</w:t>
            </w:r>
          </w:p>
          <w:p w14:paraId="1F171AC8" w14:textId="77777777" w:rsidR="00B744E7" w:rsidRPr="00FC11BF" w:rsidRDefault="00B744E7" w:rsidP="009C1D91">
            <w:pPr>
              <w:spacing w:line="276" w:lineRule="auto"/>
              <w:jc w:val="both"/>
              <w:rPr>
                <w:rFonts w:ascii="Verdana" w:hAnsi="Verdana"/>
                <w:sz w:val="20"/>
                <w:szCs w:val="20"/>
                <w:lang w:val="en-US"/>
              </w:rPr>
            </w:pPr>
            <w:r w:rsidRPr="00FC11BF">
              <w:rPr>
                <w:rFonts w:ascii="Verdana" w:hAnsi="Verdana"/>
                <w:sz w:val="20"/>
                <w:szCs w:val="20"/>
                <w:lang w:val="en-GB"/>
              </w:rPr>
              <w:t>Terms of delivery: ---</w:t>
            </w:r>
          </w:p>
          <w:p w14:paraId="546B1FC8" w14:textId="77777777" w:rsidR="00B744E7" w:rsidRPr="00FC11BF" w:rsidRDefault="00B744E7" w:rsidP="009C1D91">
            <w:pPr>
              <w:spacing w:after="120" w:line="276" w:lineRule="auto"/>
              <w:jc w:val="both"/>
              <w:rPr>
                <w:rFonts w:ascii="Verdana" w:hAnsi="Verdana"/>
                <w:sz w:val="20"/>
                <w:szCs w:val="20"/>
              </w:rPr>
            </w:pPr>
            <w:r w:rsidRPr="00FC11BF">
              <w:rPr>
                <w:rFonts w:ascii="Verdana" w:hAnsi="Verdana"/>
                <w:sz w:val="20"/>
                <w:szCs w:val="20"/>
                <w:lang w:val="en-GB"/>
              </w:rPr>
              <w:sym w:font="Symbol" w:char="F081"/>
            </w:r>
            <w:r w:rsidRPr="00FC11BF">
              <w:rPr>
                <w:rFonts w:ascii="Verdana" w:hAnsi="Verdana"/>
                <w:sz w:val="20"/>
                <w:szCs w:val="20"/>
              </w:rPr>
              <w:t xml:space="preserve"> DAP Kraków (</w:t>
            </w:r>
            <w:proofErr w:type="spellStart"/>
            <w:r w:rsidRPr="00FC11BF">
              <w:rPr>
                <w:rFonts w:ascii="Verdana" w:hAnsi="Verdana"/>
                <w:sz w:val="20"/>
                <w:szCs w:val="20"/>
              </w:rPr>
              <w:t>Incoterms</w:t>
            </w:r>
            <w:proofErr w:type="spellEnd"/>
            <w:r w:rsidRPr="00FC11BF">
              <w:rPr>
                <w:rFonts w:ascii="Verdana" w:hAnsi="Verdana"/>
                <w:sz w:val="20"/>
                <w:szCs w:val="20"/>
              </w:rPr>
              <w:t xml:space="preserve"> 2010 ---</w:t>
            </w:r>
          </w:p>
          <w:p w14:paraId="2CAF0D2E" w14:textId="77777777" w:rsidR="00B744E7" w:rsidRPr="00C33C98" w:rsidRDefault="00B744E7" w:rsidP="009C1D91">
            <w:pPr>
              <w:pStyle w:val="Tekstpodstawowy2"/>
              <w:spacing w:line="276" w:lineRule="auto"/>
              <w:ind w:right="113"/>
              <w:rPr>
                <w:rFonts w:ascii="Verdana" w:hAnsi="Verdana"/>
                <w:lang w:val="en-US"/>
              </w:rPr>
            </w:pPr>
          </w:p>
          <w:p w14:paraId="5299692A" w14:textId="77777777" w:rsidR="00B744E7" w:rsidRDefault="00B744E7" w:rsidP="009C1D91">
            <w:pPr>
              <w:pStyle w:val="Tekstpodstawowy2"/>
              <w:numPr>
                <w:ilvl w:val="0"/>
                <w:numId w:val="23"/>
              </w:numPr>
              <w:spacing w:line="276" w:lineRule="auto"/>
              <w:ind w:left="782" w:right="113"/>
              <w:rPr>
                <w:rFonts w:ascii="Verdana" w:hAnsi="Verdana"/>
                <w:b/>
                <w:lang w:val="en-US"/>
              </w:rPr>
            </w:pPr>
            <w:r w:rsidRPr="00C33C98">
              <w:rPr>
                <w:rFonts w:ascii="Verdana" w:hAnsi="Verdana"/>
                <w:b/>
                <w:lang w:val="en-US"/>
              </w:rPr>
              <w:t xml:space="preserve">TERMS OF PAYMENT </w:t>
            </w:r>
          </w:p>
          <w:p w14:paraId="626446B9" w14:textId="77777777" w:rsidR="00B744E7" w:rsidRPr="00B53599" w:rsidRDefault="00B744E7" w:rsidP="009C1D91">
            <w:pPr>
              <w:spacing w:before="120" w:after="120" w:line="276" w:lineRule="auto"/>
              <w:ind w:left="113" w:right="113"/>
              <w:jc w:val="center"/>
              <w:rPr>
                <w:rFonts w:ascii="Verdana" w:hAnsi="Verdana"/>
                <w:sz w:val="20"/>
                <w:szCs w:val="20"/>
                <w:lang w:val="en-GB"/>
              </w:rPr>
            </w:pPr>
            <w:r w:rsidRPr="00B53599">
              <w:rPr>
                <w:rFonts w:ascii="Verdana" w:hAnsi="Verdana"/>
                <w:b/>
                <w:sz w:val="20"/>
                <w:szCs w:val="20"/>
                <w:lang w:val="en-GB"/>
              </w:rPr>
              <w:t>§</w:t>
            </w:r>
            <w:r w:rsidRPr="00B53599">
              <w:rPr>
                <w:rFonts w:ascii="Verdana" w:hAnsi="Verdana"/>
                <w:sz w:val="20"/>
                <w:szCs w:val="20"/>
                <w:lang w:val="en-GB"/>
              </w:rPr>
              <w:t xml:space="preserve"> </w:t>
            </w:r>
            <w:r w:rsidRPr="00B53599">
              <w:rPr>
                <w:rFonts w:ascii="Verdana" w:hAnsi="Verdana"/>
                <w:b/>
                <w:sz w:val="20"/>
                <w:szCs w:val="20"/>
                <w:lang w:val="en-GB"/>
              </w:rPr>
              <w:t>7</w:t>
            </w:r>
            <w:r>
              <w:rPr>
                <w:rFonts w:ascii="Verdana" w:hAnsi="Verdana"/>
                <w:b/>
                <w:sz w:val="20"/>
                <w:szCs w:val="20"/>
                <w:lang w:val="en-GB"/>
              </w:rPr>
              <w:t>.</w:t>
            </w:r>
          </w:p>
          <w:p w14:paraId="3BFA1893" w14:textId="77777777" w:rsidR="00B744E7" w:rsidRPr="00B53599" w:rsidRDefault="00B744E7" w:rsidP="009C1D91">
            <w:pPr>
              <w:spacing w:after="120" w:line="276" w:lineRule="auto"/>
              <w:ind w:left="113" w:right="113"/>
              <w:jc w:val="both"/>
              <w:rPr>
                <w:rFonts w:ascii="Verdana" w:hAnsi="Verdana"/>
                <w:b/>
                <w:sz w:val="20"/>
                <w:szCs w:val="20"/>
                <w:lang w:val="en-GB"/>
              </w:rPr>
            </w:pPr>
            <w:r w:rsidRPr="00B53599">
              <w:rPr>
                <w:rFonts w:ascii="Verdana" w:hAnsi="Verdana"/>
                <w:b/>
                <w:sz w:val="20"/>
                <w:szCs w:val="20"/>
                <w:lang w:val="en-GB"/>
              </w:rPr>
              <w:t>Payment after delivery ---</w:t>
            </w:r>
          </w:p>
          <w:p w14:paraId="048D926D" w14:textId="77777777" w:rsidR="00B744E7" w:rsidRPr="00B53599" w:rsidRDefault="00B744E7" w:rsidP="009C1D91">
            <w:pPr>
              <w:spacing w:after="120" w:line="276" w:lineRule="auto"/>
              <w:ind w:left="113" w:right="113"/>
              <w:jc w:val="both"/>
              <w:rPr>
                <w:rFonts w:ascii="Verdana" w:hAnsi="Verdana"/>
                <w:sz w:val="20"/>
                <w:szCs w:val="20"/>
                <w:lang w:val="en-GB"/>
              </w:rPr>
            </w:pPr>
            <w:r w:rsidRPr="00B53599">
              <w:rPr>
                <w:rFonts w:ascii="Verdana" w:hAnsi="Verdana"/>
                <w:sz w:val="20"/>
                <w:szCs w:val="20"/>
                <w:lang w:val="en-GB"/>
              </w:rPr>
              <w:t>Payment for the supplied subject of the contract shall be made by bank transfer on the following conditions:</w:t>
            </w:r>
          </w:p>
          <w:p w14:paraId="46371CF7" w14:textId="77777777" w:rsidR="00B744E7" w:rsidRPr="00B53599" w:rsidRDefault="00B744E7" w:rsidP="009C1D91">
            <w:pPr>
              <w:pStyle w:val="Akapitzlist"/>
              <w:numPr>
                <w:ilvl w:val="0"/>
                <w:numId w:val="28"/>
              </w:numPr>
              <w:spacing w:line="276" w:lineRule="auto"/>
              <w:ind w:right="113"/>
              <w:jc w:val="both"/>
              <w:rPr>
                <w:rFonts w:ascii="Verdana" w:hAnsi="Verdana"/>
                <w:sz w:val="20"/>
                <w:szCs w:val="20"/>
                <w:lang w:val="en-GB"/>
              </w:rPr>
            </w:pPr>
            <w:r w:rsidRPr="00B53599">
              <w:rPr>
                <w:rFonts w:ascii="Verdana" w:hAnsi="Verdana"/>
                <w:sz w:val="20"/>
                <w:szCs w:val="20"/>
                <w:lang w:val="en-GB"/>
              </w:rPr>
              <w:t xml:space="preserve">The amount referred to in </w:t>
            </w:r>
            <w:r w:rsidRPr="00B53599">
              <w:rPr>
                <w:rFonts w:ascii="Verdana" w:hAnsi="Verdana"/>
                <w:sz w:val="20"/>
                <w:lang w:val="en-US"/>
              </w:rPr>
              <w:t>§2 shall be paid by the Buyer within […] days:</w:t>
            </w:r>
          </w:p>
          <w:p w14:paraId="4B5F0081" w14:textId="77777777" w:rsidR="00B744E7" w:rsidRPr="00B53599" w:rsidRDefault="00B744E7" w:rsidP="009C1D91">
            <w:pPr>
              <w:numPr>
                <w:ilvl w:val="0"/>
                <w:numId w:val="16"/>
              </w:numPr>
              <w:spacing w:line="276" w:lineRule="auto"/>
              <w:ind w:left="454" w:right="113"/>
              <w:rPr>
                <w:rFonts w:ascii="Verdana" w:hAnsi="Verdana"/>
                <w:sz w:val="20"/>
                <w:szCs w:val="20"/>
                <w:lang w:val="en-GB"/>
              </w:rPr>
            </w:pPr>
            <w:r w:rsidRPr="00B53599">
              <w:rPr>
                <w:rFonts w:ascii="Verdana" w:hAnsi="Verdana"/>
                <w:sz w:val="20"/>
                <w:szCs w:val="20"/>
                <w:lang w:val="en-GB"/>
              </w:rPr>
              <w:t xml:space="preserve">after acceptance of the subject of the contract </w:t>
            </w:r>
          </w:p>
          <w:p w14:paraId="16A3275D" w14:textId="77777777" w:rsidR="00B744E7" w:rsidRPr="00B53599" w:rsidRDefault="00B744E7" w:rsidP="009C1D91">
            <w:pPr>
              <w:numPr>
                <w:ilvl w:val="0"/>
                <w:numId w:val="16"/>
              </w:numPr>
              <w:spacing w:after="120" w:line="276" w:lineRule="auto"/>
              <w:ind w:left="454" w:right="113"/>
              <w:rPr>
                <w:rFonts w:ascii="Verdana" w:hAnsi="Verdana"/>
                <w:sz w:val="20"/>
                <w:szCs w:val="20"/>
                <w:lang w:val="en-GB"/>
              </w:rPr>
            </w:pPr>
            <w:r w:rsidRPr="00B53599">
              <w:rPr>
                <w:rFonts w:ascii="Verdana" w:hAnsi="Verdana"/>
                <w:sz w:val="20"/>
                <w:szCs w:val="20"/>
                <w:lang w:val="en-GB"/>
              </w:rPr>
              <w:t>based on original invoice issued by the Seller.-/-</w:t>
            </w:r>
          </w:p>
          <w:p w14:paraId="0C29CDBD" w14:textId="77777777" w:rsidR="00B744E7" w:rsidRPr="00B53599" w:rsidRDefault="00B744E7" w:rsidP="009C1D91">
            <w:pPr>
              <w:pStyle w:val="Akapitzlist"/>
              <w:numPr>
                <w:ilvl w:val="0"/>
                <w:numId w:val="28"/>
              </w:numPr>
              <w:spacing w:line="276" w:lineRule="auto"/>
              <w:ind w:right="113"/>
              <w:jc w:val="both"/>
              <w:rPr>
                <w:rFonts w:ascii="Verdana" w:hAnsi="Verdana"/>
                <w:sz w:val="20"/>
                <w:szCs w:val="20"/>
                <w:lang w:val="en-GB"/>
              </w:rPr>
            </w:pPr>
            <w:r w:rsidRPr="00B53599">
              <w:rPr>
                <w:rFonts w:ascii="Verdana" w:hAnsi="Verdana"/>
                <w:sz w:val="20"/>
                <w:szCs w:val="20"/>
                <w:lang w:val="en-GB"/>
              </w:rPr>
              <w:t>The Parties have agreed that the payment of the amount due will be made by bank transfer to the Seller's bank account:---</w:t>
            </w:r>
          </w:p>
          <w:p w14:paraId="3AC692EB" w14:textId="77777777" w:rsidR="00B744E7" w:rsidRPr="00B53599" w:rsidRDefault="00B744E7" w:rsidP="009C1D91">
            <w:pPr>
              <w:pStyle w:val="Tekstpodstawowywcity"/>
              <w:spacing w:line="276" w:lineRule="auto"/>
              <w:ind w:left="454"/>
              <w:rPr>
                <w:rFonts w:ascii="Verdana" w:hAnsi="Verdana"/>
                <w:sz w:val="20"/>
                <w:lang w:val="en-US"/>
              </w:rPr>
            </w:pPr>
            <w:r w:rsidRPr="00B53599">
              <w:rPr>
                <w:rFonts w:ascii="Verdana" w:hAnsi="Verdana"/>
                <w:sz w:val="20"/>
                <w:lang w:val="en-US"/>
              </w:rPr>
              <w:t>IBAN</w:t>
            </w:r>
            <w:r>
              <w:rPr>
                <w:rFonts w:ascii="Verdana" w:hAnsi="Verdana"/>
                <w:sz w:val="20"/>
                <w:lang w:val="en-US"/>
              </w:rPr>
              <w:t xml:space="preserve"> or bank account number […] </w:t>
            </w:r>
          </w:p>
          <w:p w14:paraId="6EFF113E" w14:textId="77777777" w:rsidR="00B744E7" w:rsidRPr="00B53599" w:rsidRDefault="00B744E7" w:rsidP="009C1D91">
            <w:pPr>
              <w:pStyle w:val="Tekstpodstawowywcity"/>
              <w:spacing w:after="120" w:line="276" w:lineRule="auto"/>
              <w:ind w:left="454"/>
              <w:rPr>
                <w:rFonts w:ascii="Verdana" w:hAnsi="Verdana"/>
                <w:sz w:val="20"/>
                <w:lang w:val="en-US"/>
              </w:rPr>
            </w:pPr>
            <w:r w:rsidRPr="00B53599">
              <w:rPr>
                <w:rFonts w:ascii="Verdana" w:hAnsi="Verdana"/>
                <w:sz w:val="20"/>
                <w:lang w:val="en-US"/>
              </w:rPr>
              <w:t xml:space="preserve">SWIFT </w:t>
            </w:r>
            <w:r>
              <w:rPr>
                <w:rFonts w:ascii="Verdana" w:hAnsi="Verdana"/>
                <w:sz w:val="20"/>
                <w:lang w:val="en-US"/>
              </w:rPr>
              <w:t xml:space="preserve">/BIC </w:t>
            </w:r>
            <w:r w:rsidRPr="00B53599">
              <w:rPr>
                <w:rFonts w:ascii="Verdana" w:hAnsi="Verdana"/>
                <w:sz w:val="20"/>
                <w:lang w:val="en-US"/>
              </w:rPr>
              <w:t>[...]. -/-</w:t>
            </w:r>
          </w:p>
          <w:p w14:paraId="4A45697D" w14:textId="77777777" w:rsidR="00B744E7" w:rsidRDefault="00B744E7" w:rsidP="009C1D91">
            <w:pPr>
              <w:numPr>
                <w:ilvl w:val="0"/>
                <w:numId w:val="31"/>
              </w:numPr>
              <w:spacing w:line="276" w:lineRule="auto"/>
              <w:jc w:val="both"/>
              <w:rPr>
                <w:rFonts w:ascii="Verdana" w:hAnsi="Verdana"/>
                <w:sz w:val="20"/>
                <w:szCs w:val="20"/>
                <w:lang w:val="en-GB"/>
              </w:rPr>
            </w:pPr>
            <w:r w:rsidRPr="00B53599">
              <w:rPr>
                <w:rFonts w:ascii="Verdana" w:hAnsi="Verdana"/>
                <w:sz w:val="20"/>
                <w:szCs w:val="20"/>
                <w:lang w:val="en-GB"/>
              </w:rPr>
              <w:lastRenderedPageBreak/>
              <w:t>The parties agree that the payment shall be effected on the date of debiting the Buyer’s account. -/-</w:t>
            </w:r>
          </w:p>
          <w:p w14:paraId="63ECC4E3" w14:textId="77777777" w:rsidR="00B744E7" w:rsidRPr="00B53599" w:rsidRDefault="00B744E7" w:rsidP="009C1D91">
            <w:pPr>
              <w:spacing w:line="276" w:lineRule="auto"/>
              <w:ind w:left="360"/>
              <w:jc w:val="both"/>
              <w:rPr>
                <w:rFonts w:ascii="Verdana" w:hAnsi="Verdana"/>
                <w:sz w:val="20"/>
                <w:szCs w:val="20"/>
                <w:lang w:val="en-GB"/>
              </w:rPr>
            </w:pPr>
          </w:p>
          <w:p w14:paraId="0D4A2890" w14:textId="77777777" w:rsidR="00B744E7" w:rsidRPr="00B53599" w:rsidRDefault="00B744E7" w:rsidP="009C1D91">
            <w:pPr>
              <w:numPr>
                <w:ilvl w:val="0"/>
                <w:numId w:val="31"/>
              </w:numPr>
              <w:spacing w:line="276" w:lineRule="auto"/>
              <w:ind w:left="357" w:hanging="357"/>
              <w:jc w:val="both"/>
              <w:rPr>
                <w:rFonts w:ascii="Verdana" w:hAnsi="Verdana"/>
                <w:sz w:val="20"/>
                <w:szCs w:val="20"/>
                <w:lang w:val="en-GB"/>
              </w:rPr>
            </w:pPr>
            <w:r w:rsidRPr="00B53599">
              <w:rPr>
                <w:rFonts w:ascii="Verdana" w:hAnsi="Verdana"/>
                <w:sz w:val="20"/>
                <w:szCs w:val="20"/>
                <w:lang w:val="en-US"/>
              </w:rPr>
              <w:t>In case of a delay in payment of the amount due, the Seller shall have the right to charge the Buyer with statutory interest as set out in Polish law. -/-</w:t>
            </w:r>
          </w:p>
          <w:p w14:paraId="7102C598" w14:textId="77777777" w:rsidR="00B744E7" w:rsidRPr="00B53599" w:rsidRDefault="00B744E7" w:rsidP="009C1D91">
            <w:pPr>
              <w:numPr>
                <w:ilvl w:val="0"/>
                <w:numId w:val="31"/>
              </w:numPr>
              <w:spacing w:line="276" w:lineRule="auto"/>
              <w:jc w:val="both"/>
              <w:rPr>
                <w:rFonts w:ascii="Verdana" w:hAnsi="Verdana"/>
                <w:sz w:val="20"/>
                <w:szCs w:val="20"/>
                <w:lang w:val="en-GB"/>
              </w:rPr>
            </w:pPr>
            <w:r w:rsidRPr="00B53599">
              <w:rPr>
                <w:rFonts w:ascii="Verdana" w:hAnsi="Verdana"/>
                <w:sz w:val="20"/>
                <w:szCs w:val="20"/>
                <w:lang w:val="en-GB"/>
              </w:rPr>
              <w:t>Bank fees shall be borne by:* ---</w:t>
            </w:r>
          </w:p>
          <w:p w14:paraId="12635BA5" w14:textId="77777777" w:rsidR="00B744E7" w:rsidRPr="00104F24" w:rsidRDefault="00B744E7" w:rsidP="009C1D91">
            <w:pPr>
              <w:numPr>
                <w:ilvl w:val="0"/>
                <w:numId w:val="12"/>
              </w:numPr>
              <w:spacing w:after="120" w:line="276" w:lineRule="auto"/>
              <w:ind w:left="397" w:right="113"/>
              <w:jc w:val="both"/>
              <w:rPr>
                <w:rFonts w:ascii="Verdana" w:hAnsi="Verdana"/>
                <w:sz w:val="20"/>
                <w:szCs w:val="20"/>
                <w:lang w:val="en-GB"/>
              </w:rPr>
            </w:pPr>
            <w:r w:rsidRPr="00B53599">
              <w:rPr>
                <w:rFonts w:ascii="Verdana" w:hAnsi="Verdana"/>
                <w:sz w:val="20"/>
                <w:szCs w:val="20"/>
                <w:lang w:val="en-GB"/>
              </w:rPr>
              <w:t xml:space="preserve">All bank fees charged by the Seller’s bank shall be borne by the Seller. All bank fees charged by the Buyer’s bank shall be borne by the Buyer. </w:t>
            </w:r>
          </w:p>
        </w:tc>
        <w:tc>
          <w:tcPr>
            <w:tcW w:w="4257" w:type="dxa"/>
            <w:tcBorders>
              <w:top w:val="nil"/>
              <w:left w:val="nil"/>
              <w:bottom w:val="nil"/>
              <w:right w:val="nil"/>
            </w:tcBorders>
          </w:tcPr>
          <w:p w14:paraId="08BF9380" w14:textId="77777777" w:rsidR="00B744E7" w:rsidRPr="00DC63B7" w:rsidRDefault="00B744E7" w:rsidP="009C1D91">
            <w:pPr>
              <w:numPr>
                <w:ilvl w:val="0"/>
                <w:numId w:val="9"/>
              </w:numPr>
              <w:spacing w:after="120" w:line="276" w:lineRule="auto"/>
              <w:ind w:left="397"/>
              <w:jc w:val="both"/>
              <w:rPr>
                <w:rFonts w:ascii="Verdana" w:hAnsi="Verdana"/>
                <w:sz w:val="20"/>
                <w:szCs w:val="20"/>
              </w:rPr>
            </w:pPr>
            <w:r w:rsidRPr="00DC63B7">
              <w:rPr>
                <w:rFonts w:ascii="Verdana" w:hAnsi="Verdana"/>
                <w:sz w:val="20"/>
                <w:szCs w:val="20"/>
              </w:rPr>
              <w:lastRenderedPageBreak/>
              <w:t>Instalacja sprzętu zostanie zakończona do dnia […]. ---</w:t>
            </w:r>
          </w:p>
          <w:p w14:paraId="388A3EB6" w14:textId="77777777" w:rsidR="00B744E7" w:rsidRPr="00DC63B7" w:rsidRDefault="00B744E7" w:rsidP="009C1D91">
            <w:pPr>
              <w:pStyle w:val="Tekstpodstawowy"/>
              <w:numPr>
                <w:ilvl w:val="0"/>
                <w:numId w:val="10"/>
              </w:numPr>
              <w:spacing w:after="120" w:line="276" w:lineRule="auto"/>
              <w:ind w:left="397" w:hanging="357"/>
              <w:jc w:val="both"/>
              <w:rPr>
                <w:rFonts w:ascii="Verdana" w:hAnsi="Verdana"/>
                <w:sz w:val="20"/>
              </w:rPr>
            </w:pPr>
            <w:r w:rsidRPr="00DC63B7">
              <w:rPr>
                <w:rFonts w:ascii="Verdana" w:hAnsi="Verdana"/>
                <w:sz w:val="20"/>
              </w:rPr>
              <w:t xml:space="preserve">Sprzedający przeprowadzi szkolenie osób wyznaczonych przez Kupującego, w terminie od […] do [….] w siedzibie Kupującego. Zakres szkolenia i ilość szkolonych osób, zgodnie z ofertą Sprzedającego </w:t>
            </w:r>
            <w:r>
              <w:rPr>
                <w:rFonts w:ascii="Verdana" w:hAnsi="Verdana"/>
                <w:sz w:val="20"/>
              </w:rPr>
              <w:br/>
            </w:r>
            <w:r w:rsidRPr="00DC63B7">
              <w:rPr>
                <w:rFonts w:ascii="Verdana" w:hAnsi="Verdana"/>
                <w:sz w:val="20"/>
              </w:rPr>
              <w:t>Nr [….] z dnia [….] stanowiącą integralną część niniejszego kontraktu. -/-</w:t>
            </w:r>
          </w:p>
          <w:p w14:paraId="2A94A236" w14:textId="77777777" w:rsidR="00B744E7" w:rsidRDefault="00B744E7" w:rsidP="009C1D91">
            <w:pPr>
              <w:pStyle w:val="Tekstpodstawowy2"/>
              <w:spacing w:line="276" w:lineRule="auto"/>
              <w:rPr>
                <w:rFonts w:ascii="Verdana" w:hAnsi="Verdana"/>
                <w:i/>
                <w:sz w:val="18"/>
              </w:rPr>
            </w:pPr>
            <w:r w:rsidRPr="00DC63B7">
              <w:rPr>
                <w:rFonts w:ascii="Verdana" w:hAnsi="Verdana"/>
                <w:i/>
                <w:sz w:val="18"/>
              </w:rPr>
              <w:t>*należy podać datę: rok-miesiąc-dzień, lub ustalić termin w dniach/tygodniach, licząc od daty zawarcia kontraktu. -/-</w:t>
            </w:r>
          </w:p>
          <w:p w14:paraId="231FC025" w14:textId="77777777" w:rsidR="00B744E7" w:rsidRDefault="00B744E7" w:rsidP="009C1D91">
            <w:pPr>
              <w:pStyle w:val="Tekstpodstawowy2"/>
              <w:spacing w:line="276" w:lineRule="auto"/>
              <w:rPr>
                <w:rFonts w:ascii="Verdana" w:hAnsi="Verdana"/>
                <w:i/>
                <w:sz w:val="18"/>
              </w:rPr>
            </w:pPr>
          </w:p>
          <w:p w14:paraId="141B0CB5" w14:textId="77777777" w:rsidR="00B744E7" w:rsidRDefault="00B744E7" w:rsidP="009C1D91">
            <w:pPr>
              <w:pStyle w:val="Tekstpodstawowy2"/>
              <w:spacing w:line="276" w:lineRule="auto"/>
              <w:rPr>
                <w:rFonts w:ascii="Verdana" w:hAnsi="Verdana"/>
                <w:i/>
                <w:sz w:val="18"/>
              </w:rPr>
            </w:pPr>
          </w:p>
          <w:p w14:paraId="6CC3373F" w14:textId="77777777" w:rsidR="00B744E7" w:rsidRDefault="00B744E7" w:rsidP="009C1D91">
            <w:pPr>
              <w:pStyle w:val="Tekstpodstawowy2"/>
              <w:spacing w:line="276" w:lineRule="auto"/>
              <w:rPr>
                <w:rFonts w:ascii="Verdana" w:hAnsi="Verdana"/>
                <w:i/>
                <w:sz w:val="18"/>
              </w:rPr>
            </w:pPr>
          </w:p>
          <w:p w14:paraId="182B4E45" w14:textId="77777777" w:rsidR="00B744E7" w:rsidRPr="00DC63B7" w:rsidRDefault="00B744E7" w:rsidP="009C1D91">
            <w:pPr>
              <w:pStyle w:val="Nagwek3"/>
              <w:numPr>
                <w:ilvl w:val="0"/>
                <w:numId w:val="24"/>
              </w:numPr>
              <w:spacing w:line="276" w:lineRule="auto"/>
              <w:ind w:left="782"/>
              <w:jc w:val="left"/>
              <w:rPr>
                <w:rFonts w:ascii="Verdana" w:hAnsi="Verdana"/>
                <w:b w:val="0"/>
                <w:sz w:val="20"/>
              </w:rPr>
            </w:pPr>
            <w:r w:rsidRPr="00DC63B7">
              <w:rPr>
                <w:rFonts w:ascii="Verdana" w:hAnsi="Verdana"/>
                <w:sz w:val="20"/>
              </w:rPr>
              <w:lastRenderedPageBreak/>
              <w:t>JAKOŚĆ TOWARU</w:t>
            </w:r>
            <w:r w:rsidRPr="00DC63B7">
              <w:rPr>
                <w:rFonts w:ascii="Verdana" w:hAnsi="Verdana"/>
                <w:b w:val="0"/>
                <w:sz w:val="20"/>
              </w:rPr>
              <w:t xml:space="preserve"> ---</w:t>
            </w:r>
          </w:p>
          <w:p w14:paraId="50667393" w14:textId="77777777" w:rsidR="00B744E7" w:rsidRPr="00DC63B7" w:rsidRDefault="00B744E7" w:rsidP="009C1D91">
            <w:pPr>
              <w:spacing w:before="120" w:after="120" w:line="276" w:lineRule="auto"/>
              <w:ind w:left="113" w:right="113"/>
              <w:jc w:val="center"/>
              <w:rPr>
                <w:rFonts w:ascii="Verdana" w:hAnsi="Verdana"/>
                <w:b/>
                <w:sz w:val="20"/>
                <w:szCs w:val="20"/>
              </w:rPr>
            </w:pPr>
            <w:r w:rsidRPr="00DC63B7">
              <w:rPr>
                <w:rFonts w:ascii="Verdana" w:hAnsi="Verdana"/>
                <w:b/>
                <w:sz w:val="20"/>
                <w:szCs w:val="20"/>
              </w:rPr>
              <w:t>§ 4</w:t>
            </w:r>
            <w:r>
              <w:rPr>
                <w:rFonts w:ascii="Verdana" w:hAnsi="Verdana"/>
                <w:b/>
                <w:sz w:val="20"/>
                <w:szCs w:val="20"/>
              </w:rPr>
              <w:t>.</w:t>
            </w:r>
          </w:p>
          <w:p w14:paraId="056CA553" w14:textId="77777777" w:rsidR="00B744E7" w:rsidRDefault="00B744E7" w:rsidP="009C1D91">
            <w:pPr>
              <w:pStyle w:val="Tekstpodstawowy2"/>
              <w:spacing w:line="276" w:lineRule="auto"/>
              <w:rPr>
                <w:rFonts w:ascii="Verdana" w:hAnsi="Verdana"/>
              </w:rPr>
            </w:pPr>
            <w:r w:rsidRPr="00DC63B7">
              <w:rPr>
                <w:rFonts w:ascii="Verdana" w:hAnsi="Verdana"/>
              </w:rPr>
              <w:t>Sprzedający gwarantuje, że towar dostarczony w ramach umowy będzie fa</w:t>
            </w:r>
            <w:r>
              <w:rPr>
                <w:rFonts w:ascii="Verdana" w:hAnsi="Verdana"/>
              </w:rPr>
              <w:t xml:space="preserve">brycznie nowy, dobrej jakości i </w:t>
            </w:r>
            <w:r w:rsidRPr="00DC63B7">
              <w:rPr>
                <w:rFonts w:ascii="Verdana" w:hAnsi="Verdana"/>
              </w:rPr>
              <w:t>będzie miał właściwości normalne dla towaru tego rodzaju zwyczajowo przyjęte w</w:t>
            </w:r>
            <w:r>
              <w:rPr>
                <w:rFonts w:ascii="Verdana" w:hAnsi="Verdana"/>
              </w:rPr>
              <w:t> </w:t>
            </w:r>
            <w:r w:rsidRPr="00DC63B7">
              <w:rPr>
                <w:rFonts w:ascii="Verdana" w:hAnsi="Verdana"/>
              </w:rPr>
              <w:t>obrocie międzynarodowym. -/-</w:t>
            </w:r>
          </w:p>
          <w:p w14:paraId="340F093D" w14:textId="77777777" w:rsidR="00B744E7" w:rsidRDefault="00B744E7" w:rsidP="009C1D91">
            <w:pPr>
              <w:pStyle w:val="Tekstpodstawowy2"/>
              <w:spacing w:line="276" w:lineRule="auto"/>
              <w:rPr>
                <w:rFonts w:ascii="Verdana" w:hAnsi="Verdana"/>
              </w:rPr>
            </w:pPr>
          </w:p>
          <w:p w14:paraId="3FE249D1" w14:textId="77777777" w:rsidR="00B744E7" w:rsidRPr="00FC11BF" w:rsidRDefault="00B744E7" w:rsidP="009C1D91">
            <w:pPr>
              <w:pStyle w:val="Nagwek3"/>
              <w:numPr>
                <w:ilvl w:val="0"/>
                <w:numId w:val="24"/>
              </w:numPr>
              <w:spacing w:line="276" w:lineRule="auto"/>
              <w:ind w:left="782"/>
              <w:jc w:val="left"/>
              <w:rPr>
                <w:rFonts w:ascii="Verdana" w:hAnsi="Verdana"/>
                <w:sz w:val="20"/>
              </w:rPr>
            </w:pPr>
            <w:r w:rsidRPr="00FC11BF">
              <w:rPr>
                <w:rFonts w:ascii="Verdana" w:hAnsi="Verdana"/>
                <w:sz w:val="20"/>
              </w:rPr>
              <w:t>OPAKOWANIE ---</w:t>
            </w:r>
          </w:p>
          <w:p w14:paraId="6736BCE7" w14:textId="77777777" w:rsidR="00B744E7" w:rsidRPr="00FC11BF" w:rsidRDefault="00B744E7" w:rsidP="009C1D91">
            <w:pPr>
              <w:spacing w:before="120" w:after="120" w:line="276" w:lineRule="auto"/>
              <w:ind w:left="113" w:right="113"/>
              <w:jc w:val="center"/>
              <w:rPr>
                <w:rFonts w:ascii="Verdana" w:hAnsi="Verdana"/>
                <w:b/>
                <w:sz w:val="20"/>
                <w:szCs w:val="20"/>
              </w:rPr>
            </w:pPr>
            <w:r w:rsidRPr="00FC11BF">
              <w:rPr>
                <w:rFonts w:ascii="Verdana" w:hAnsi="Verdana"/>
                <w:b/>
                <w:sz w:val="20"/>
                <w:szCs w:val="20"/>
              </w:rPr>
              <w:t>§ 5</w:t>
            </w:r>
            <w:r>
              <w:rPr>
                <w:rFonts w:ascii="Verdana" w:hAnsi="Verdana"/>
                <w:b/>
                <w:sz w:val="20"/>
                <w:szCs w:val="20"/>
              </w:rPr>
              <w:t>.</w:t>
            </w:r>
          </w:p>
          <w:p w14:paraId="39F9CBED" w14:textId="77777777" w:rsidR="00B744E7" w:rsidRDefault="00B744E7" w:rsidP="009C1D91">
            <w:pPr>
              <w:pStyle w:val="Tekstpodstawowy2"/>
              <w:spacing w:line="276" w:lineRule="auto"/>
              <w:rPr>
                <w:rFonts w:ascii="Verdana" w:hAnsi="Verdana"/>
              </w:rPr>
            </w:pPr>
            <w:r w:rsidRPr="00FC11BF">
              <w:rPr>
                <w:rFonts w:ascii="Verdana" w:hAnsi="Verdana"/>
              </w:rPr>
              <w:t>Sprzedający zapewni takie opakowanie towaru jakie jest zwyczajowo wymagane do zabezpieczenia go przed uszkodzeniem lub zniszczeniem i stosownie do użytego rodzaju transportu. -/-</w:t>
            </w:r>
          </w:p>
          <w:p w14:paraId="3F110D0D" w14:textId="77777777" w:rsidR="00B744E7" w:rsidRDefault="00B744E7" w:rsidP="009C1D91">
            <w:pPr>
              <w:pStyle w:val="Tekstpodstawowy2"/>
              <w:spacing w:line="276" w:lineRule="auto"/>
              <w:rPr>
                <w:rFonts w:ascii="Verdana" w:hAnsi="Verdana"/>
              </w:rPr>
            </w:pPr>
          </w:p>
          <w:p w14:paraId="0C2E9048" w14:textId="77777777" w:rsidR="00B744E7" w:rsidRPr="00FC11BF" w:rsidRDefault="00B744E7" w:rsidP="009C1D91">
            <w:pPr>
              <w:pStyle w:val="Nagwek3"/>
              <w:numPr>
                <w:ilvl w:val="0"/>
                <w:numId w:val="24"/>
              </w:numPr>
              <w:spacing w:line="276" w:lineRule="auto"/>
              <w:ind w:left="782"/>
              <w:jc w:val="left"/>
              <w:rPr>
                <w:rFonts w:ascii="Verdana" w:hAnsi="Verdana"/>
                <w:sz w:val="20"/>
                <w:vertAlign w:val="superscript"/>
              </w:rPr>
            </w:pPr>
            <w:r w:rsidRPr="00FC11BF">
              <w:rPr>
                <w:rFonts w:ascii="Verdana" w:hAnsi="Verdana"/>
                <w:sz w:val="20"/>
              </w:rPr>
              <w:t>WARUNKI DOSTAWY* ---</w:t>
            </w:r>
          </w:p>
          <w:p w14:paraId="7161C47D" w14:textId="77777777" w:rsidR="00B744E7" w:rsidRPr="00FC11BF" w:rsidRDefault="00B744E7" w:rsidP="009C1D91">
            <w:pPr>
              <w:spacing w:before="120" w:after="120" w:line="276" w:lineRule="auto"/>
              <w:ind w:left="113" w:right="113"/>
              <w:jc w:val="center"/>
              <w:rPr>
                <w:rFonts w:ascii="Verdana" w:hAnsi="Verdana"/>
                <w:b/>
                <w:sz w:val="20"/>
                <w:szCs w:val="20"/>
              </w:rPr>
            </w:pPr>
            <w:r w:rsidRPr="00FC11BF">
              <w:rPr>
                <w:rFonts w:ascii="Verdana" w:hAnsi="Verdana"/>
                <w:b/>
                <w:sz w:val="20"/>
                <w:szCs w:val="20"/>
              </w:rPr>
              <w:t>§ 6</w:t>
            </w:r>
            <w:r>
              <w:rPr>
                <w:rFonts w:ascii="Verdana" w:hAnsi="Verdana"/>
                <w:b/>
                <w:sz w:val="20"/>
                <w:szCs w:val="20"/>
              </w:rPr>
              <w:t>.</w:t>
            </w:r>
          </w:p>
          <w:p w14:paraId="4EBBE14D" w14:textId="77777777" w:rsidR="00B744E7" w:rsidRPr="00FC11BF" w:rsidRDefault="00B744E7" w:rsidP="009C1D91">
            <w:pPr>
              <w:pStyle w:val="Tekstpodstawowywcity"/>
              <w:spacing w:line="276" w:lineRule="auto"/>
              <w:jc w:val="left"/>
              <w:rPr>
                <w:rFonts w:ascii="Verdana" w:hAnsi="Verdana"/>
                <w:sz w:val="20"/>
              </w:rPr>
            </w:pPr>
            <w:r w:rsidRPr="00FC11BF">
              <w:rPr>
                <w:rFonts w:ascii="Verdana" w:hAnsi="Verdana"/>
                <w:sz w:val="20"/>
              </w:rPr>
              <w:t>Warunki dostawy: ---</w:t>
            </w:r>
          </w:p>
          <w:p w14:paraId="18BF2469" w14:textId="77777777" w:rsidR="00B744E7" w:rsidRPr="00FC11BF" w:rsidRDefault="00B744E7" w:rsidP="009C1D91">
            <w:pPr>
              <w:pStyle w:val="Tekstpodstawowywcity"/>
              <w:spacing w:after="120" w:line="276" w:lineRule="auto"/>
              <w:jc w:val="left"/>
              <w:rPr>
                <w:rFonts w:ascii="Verdana" w:hAnsi="Verdana"/>
                <w:sz w:val="20"/>
              </w:rPr>
            </w:pPr>
            <w:r w:rsidRPr="00FC11BF">
              <w:rPr>
                <w:rFonts w:ascii="Verdana" w:hAnsi="Verdana"/>
                <w:sz w:val="20"/>
                <w:lang w:val="en-GB"/>
              </w:rPr>
              <w:sym w:font="Symbol" w:char="F081"/>
            </w:r>
            <w:r w:rsidRPr="00FC11BF">
              <w:rPr>
                <w:rFonts w:ascii="Verdana" w:hAnsi="Verdana"/>
                <w:sz w:val="20"/>
              </w:rPr>
              <w:t xml:space="preserve"> DAP Kraków (</w:t>
            </w:r>
            <w:proofErr w:type="spellStart"/>
            <w:r w:rsidRPr="00FC11BF">
              <w:rPr>
                <w:rFonts w:ascii="Verdana" w:hAnsi="Verdana"/>
                <w:sz w:val="20"/>
              </w:rPr>
              <w:t>Incoterms</w:t>
            </w:r>
            <w:proofErr w:type="spellEnd"/>
            <w:r w:rsidRPr="00FC11BF">
              <w:rPr>
                <w:rFonts w:ascii="Verdana" w:hAnsi="Verdana"/>
                <w:sz w:val="20"/>
              </w:rPr>
              <w:t xml:space="preserve"> 2010) ---</w:t>
            </w:r>
          </w:p>
          <w:p w14:paraId="77E49706" w14:textId="77777777" w:rsidR="00B744E7" w:rsidRPr="00C33C98" w:rsidRDefault="00B744E7" w:rsidP="009C1D91">
            <w:pPr>
              <w:pStyle w:val="Tekstpodstawowywcity"/>
              <w:spacing w:line="276" w:lineRule="auto"/>
              <w:rPr>
                <w:rFonts w:ascii="Verdana" w:hAnsi="Verdana"/>
                <w:sz w:val="20"/>
              </w:rPr>
            </w:pPr>
          </w:p>
          <w:p w14:paraId="1782BAF1" w14:textId="77777777" w:rsidR="00B744E7" w:rsidRPr="00B53599" w:rsidRDefault="00B744E7" w:rsidP="009C1D91">
            <w:pPr>
              <w:pStyle w:val="Nagwek3"/>
              <w:numPr>
                <w:ilvl w:val="0"/>
                <w:numId w:val="24"/>
              </w:numPr>
              <w:spacing w:line="276" w:lineRule="auto"/>
              <w:ind w:left="782"/>
              <w:jc w:val="left"/>
              <w:rPr>
                <w:rFonts w:ascii="Verdana" w:hAnsi="Verdana"/>
                <w:sz w:val="20"/>
              </w:rPr>
            </w:pPr>
            <w:r w:rsidRPr="00B53599">
              <w:rPr>
                <w:rFonts w:ascii="Verdana" w:hAnsi="Verdana"/>
                <w:sz w:val="20"/>
              </w:rPr>
              <w:t>WARUNKI PŁATNOŚCI ---</w:t>
            </w:r>
          </w:p>
          <w:p w14:paraId="0D4A6979" w14:textId="77777777" w:rsidR="00B744E7" w:rsidRPr="00B53599" w:rsidRDefault="00B744E7" w:rsidP="009C1D91">
            <w:pPr>
              <w:spacing w:before="120" w:after="120" w:line="276" w:lineRule="auto"/>
              <w:ind w:left="113" w:right="113"/>
              <w:jc w:val="center"/>
              <w:rPr>
                <w:rFonts w:ascii="Verdana" w:hAnsi="Verdana"/>
                <w:b/>
                <w:sz w:val="20"/>
                <w:szCs w:val="20"/>
              </w:rPr>
            </w:pPr>
            <w:r w:rsidRPr="00B53599">
              <w:rPr>
                <w:rFonts w:ascii="Verdana" w:hAnsi="Verdana"/>
                <w:b/>
                <w:sz w:val="20"/>
                <w:szCs w:val="20"/>
              </w:rPr>
              <w:t>§ 7</w:t>
            </w:r>
            <w:r>
              <w:rPr>
                <w:rFonts w:ascii="Verdana" w:hAnsi="Verdana"/>
                <w:b/>
                <w:sz w:val="20"/>
                <w:szCs w:val="20"/>
              </w:rPr>
              <w:t>.</w:t>
            </w:r>
          </w:p>
          <w:p w14:paraId="7ABD0A17" w14:textId="77777777" w:rsidR="00B744E7" w:rsidRPr="00B53599" w:rsidRDefault="00B744E7" w:rsidP="009C1D91">
            <w:pPr>
              <w:spacing w:line="276" w:lineRule="auto"/>
              <w:rPr>
                <w:rFonts w:ascii="Verdana" w:hAnsi="Verdana"/>
                <w:b/>
                <w:sz w:val="20"/>
                <w:szCs w:val="20"/>
              </w:rPr>
            </w:pPr>
            <w:r w:rsidRPr="00B53599">
              <w:rPr>
                <w:rFonts w:ascii="Verdana" w:hAnsi="Verdana"/>
                <w:b/>
                <w:sz w:val="20"/>
                <w:szCs w:val="20"/>
              </w:rPr>
              <w:t>Płatność po dostawie</w:t>
            </w:r>
            <w:r>
              <w:rPr>
                <w:rFonts w:ascii="Verdana" w:hAnsi="Verdana"/>
                <w:b/>
                <w:sz w:val="20"/>
                <w:szCs w:val="20"/>
              </w:rPr>
              <w:t xml:space="preserve"> ---</w:t>
            </w:r>
          </w:p>
          <w:p w14:paraId="41390AF8" w14:textId="77777777" w:rsidR="00B744E7" w:rsidRPr="00B53599" w:rsidRDefault="00B744E7" w:rsidP="009C1D91">
            <w:pPr>
              <w:pStyle w:val="Tekstpodstawowy"/>
              <w:spacing w:line="276" w:lineRule="auto"/>
              <w:jc w:val="both"/>
              <w:rPr>
                <w:rFonts w:ascii="Verdana" w:hAnsi="Verdana"/>
                <w:sz w:val="20"/>
              </w:rPr>
            </w:pPr>
            <w:r w:rsidRPr="00B53599">
              <w:rPr>
                <w:rFonts w:ascii="Verdana" w:hAnsi="Verdana"/>
                <w:sz w:val="20"/>
              </w:rPr>
              <w:t>Płatność za dostarczony przedmiot umowy nastąpi w formie przelewu bankowego na następujących zasadach:</w:t>
            </w:r>
          </w:p>
          <w:p w14:paraId="44669440" w14:textId="77777777" w:rsidR="00B744E7" w:rsidRPr="00B53599" w:rsidRDefault="00B744E7" w:rsidP="009C1D91">
            <w:pPr>
              <w:pStyle w:val="Tekstpodstawowy"/>
              <w:numPr>
                <w:ilvl w:val="0"/>
                <w:numId w:val="26"/>
              </w:numPr>
              <w:spacing w:line="276" w:lineRule="auto"/>
              <w:jc w:val="both"/>
              <w:rPr>
                <w:rFonts w:ascii="Verdana" w:hAnsi="Verdana"/>
                <w:sz w:val="20"/>
              </w:rPr>
            </w:pPr>
            <w:r w:rsidRPr="00B53599">
              <w:rPr>
                <w:rFonts w:ascii="Verdana" w:hAnsi="Verdana"/>
                <w:sz w:val="20"/>
              </w:rPr>
              <w:t>Należność o której mowa w §2 zostanie uregulowana przez Kupującego w terminie […] dni: ---</w:t>
            </w:r>
          </w:p>
          <w:p w14:paraId="2E523205" w14:textId="77777777" w:rsidR="00B744E7" w:rsidRPr="00B53599" w:rsidRDefault="00B744E7" w:rsidP="009C1D91">
            <w:pPr>
              <w:pStyle w:val="Tekstpodstawowy"/>
              <w:numPr>
                <w:ilvl w:val="0"/>
                <w:numId w:val="27"/>
              </w:numPr>
              <w:spacing w:line="276" w:lineRule="auto"/>
              <w:jc w:val="both"/>
              <w:rPr>
                <w:rFonts w:ascii="Verdana" w:hAnsi="Verdana"/>
                <w:sz w:val="20"/>
              </w:rPr>
            </w:pPr>
            <w:r w:rsidRPr="00B53599">
              <w:rPr>
                <w:rFonts w:ascii="Verdana" w:hAnsi="Verdana"/>
                <w:sz w:val="20"/>
              </w:rPr>
              <w:t>po dokonaniu odbioru przedmiotu kontraktu ---</w:t>
            </w:r>
          </w:p>
          <w:p w14:paraId="2255AA55" w14:textId="77777777" w:rsidR="00B744E7" w:rsidRPr="00B53599" w:rsidRDefault="00B744E7" w:rsidP="009C1D91">
            <w:pPr>
              <w:pStyle w:val="Tekstpodstawowy"/>
              <w:numPr>
                <w:ilvl w:val="0"/>
                <w:numId w:val="27"/>
              </w:numPr>
              <w:spacing w:line="276" w:lineRule="auto"/>
              <w:jc w:val="both"/>
              <w:rPr>
                <w:rFonts w:ascii="Verdana" w:hAnsi="Verdana"/>
                <w:sz w:val="20"/>
              </w:rPr>
            </w:pPr>
            <w:r w:rsidRPr="00B53599">
              <w:rPr>
                <w:rFonts w:ascii="Verdana" w:hAnsi="Verdana"/>
                <w:sz w:val="20"/>
              </w:rPr>
              <w:t>na podstawie oryginału faktury handlowej wystawionej przez Sprzedającego. -/-</w:t>
            </w:r>
          </w:p>
          <w:p w14:paraId="4B74416A" w14:textId="77777777" w:rsidR="00B744E7" w:rsidRPr="00B53599" w:rsidRDefault="00B744E7" w:rsidP="009C1D91">
            <w:pPr>
              <w:pStyle w:val="Tekstpodstawowy"/>
              <w:numPr>
                <w:ilvl w:val="0"/>
                <w:numId w:val="26"/>
              </w:numPr>
              <w:spacing w:line="276" w:lineRule="auto"/>
              <w:jc w:val="both"/>
              <w:rPr>
                <w:rFonts w:ascii="Verdana" w:hAnsi="Verdana"/>
                <w:sz w:val="20"/>
              </w:rPr>
            </w:pPr>
            <w:r w:rsidRPr="00B53599">
              <w:rPr>
                <w:rFonts w:ascii="Verdana" w:hAnsi="Verdana"/>
                <w:sz w:val="20"/>
              </w:rPr>
              <w:t>Strony uzgodniły, że zapłata należności będzie dokonana w formie przelewu na następujące konto bankowe Sprzedającego: ---</w:t>
            </w:r>
          </w:p>
          <w:p w14:paraId="45FE64BC" w14:textId="77777777" w:rsidR="00B744E7" w:rsidRPr="00B53599" w:rsidRDefault="00B744E7" w:rsidP="009C1D91">
            <w:pPr>
              <w:pStyle w:val="Tekstpodstawowywcity"/>
              <w:spacing w:line="276" w:lineRule="auto"/>
              <w:ind w:left="360"/>
              <w:rPr>
                <w:rFonts w:ascii="Verdana" w:hAnsi="Verdana"/>
                <w:sz w:val="20"/>
              </w:rPr>
            </w:pPr>
            <w:r w:rsidRPr="00B53599">
              <w:rPr>
                <w:rFonts w:ascii="Verdana" w:hAnsi="Verdana"/>
                <w:sz w:val="20"/>
              </w:rPr>
              <w:t>IBAN</w:t>
            </w:r>
            <w:r>
              <w:rPr>
                <w:rFonts w:ascii="Verdana" w:hAnsi="Verdana"/>
                <w:sz w:val="20"/>
              </w:rPr>
              <w:t xml:space="preserve"> lub nr rachunku bankowego</w:t>
            </w:r>
            <w:r w:rsidRPr="00B53599">
              <w:rPr>
                <w:rFonts w:ascii="Verdana" w:hAnsi="Verdana"/>
                <w:sz w:val="20"/>
              </w:rPr>
              <w:t xml:space="preserve"> […] ---</w:t>
            </w:r>
          </w:p>
          <w:p w14:paraId="4B6B6959" w14:textId="77777777" w:rsidR="00B744E7" w:rsidRPr="00B53599" w:rsidRDefault="00B744E7" w:rsidP="009C1D91">
            <w:pPr>
              <w:pStyle w:val="Tekstpodstawowywcity"/>
              <w:spacing w:after="120" w:line="276" w:lineRule="auto"/>
              <w:ind w:left="360"/>
              <w:rPr>
                <w:rFonts w:ascii="Verdana" w:hAnsi="Verdana"/>
                <w:sz w:val="20"/>
              </w:rPr>
            </w:pPr>
            <w:r w:rsidRPr="00B53599">
              <w:rPr>
                <w:rFonts w:ascii="Verdana" w:hAnsi="Verdana"/>
                <w:sz w:val="20"/>
              </w:rPr>
              <w:t xml:space="preserve">SWIFT </w:t>
            </w:r>
            <w:r>
              <w:rPr>
                <w:rFonts w:ascii="Verdana" w:hAnsi="Verdana"/>
                <w:sz w:val="20"/>
              </w:rPr>
              <w:t>/BIC</w:t>
            </w:r>
            <w:r w:rsidRPr="00B53599">
              <w:rPr>
                <w:rFonts w:ascii="Verdana" w:hAnsi="Verdana"/>
                <w:sz w:val="20"/>
              </w:rPr>
              <w:t>[...]. -/-</w:t>
            </w:r>
          </w:p>
          <w:p w14:paraId="72B54821" w14:textId="77777777" w:rsidR="00B744E7" w:rsidRPr="00B53599" w:rsidRDefault="00B744E7" w:rsidP="009C1D91">
            <w:pPr>
              <w:numPr>
                <w:ilvl w:val="0"/>
                <w:numId w:val="29"/>
              </w:numPr>
              <w:spacing w:line="276" w:lineRule="auto"/>
              <w:jc w:val="both"/>
              <w:rPr>
                <w:rFonts w:ascii="Verdana" w:hAnsi="Verdana"/>
                <w:sz w:val="20"/>
                <w:szCs w:val="20"/>
              </w:rPr>
            </w:pPr>
            <w:r w:rsidRPr="00B53599">
              <w:rPr>
                <w:rFonts w:ascii="Verdana" w:hAnsi="Verdana"/>
                <w:sz w:val="20"/>
                <w:szCs w:val="20"/>
              </w:rPr>
              <w:lastRenderedPageBreak/>
              <w:t>Strony postanawiają, że zapłata następuje w dniu obciążenia rachunku bankowego Kupującego.</w:t>
            </w:r>
            <w:r>
              <w:rPr>
                <w:rFonts w:ascii="Verdana" w:hAnsi="Verdana"/>
                <w:sz w:val="20"/>
                <w:szCs w:val="20"/>
              </w:rPr>
              <w:t>-/-</w:t>
            </w:r>
          </w:p>
          <w:p w14:paraId="2F9D2129" w14:textId="77777777" w:rsidR="00B744E7" w:rsidRPr="00B53599" w:rsidRDefault="00B744E7" w:rsidP="009C1D91">
            <w:pPr>
              <w:numPr>
                <w:ilvl w:val="0"/>
                <w:numId w:val="29"/>
              </w:numPr>
              <w:spacing w:line="276" w:lineRule="auto"/>
              <w:ind w:left="357" w:hanging="357"/>
              <w:jc w:val="both"/>
              <w:rPr>
                <w:rFonts w:ascii="Verdana" w:hAnsi="Verdana"/>
                <w:sz w:val="20"/>
                <w:szCs w:val="20"/>
              </w:rPr>
            </w:pPr>
            <w:r w:rsidRPr="00B53599">
              <w:rPr>
                <w:rFonts w:ascii="Verdana" w:hAnsi="Verdana"/>
                <w:sz w:val="20"/>
                <w:szCs w:val="20"/>
              </w:rPr>
              <w:t>W przypadku nieterminowej płatności należności Sprzedający ma prawo naliczyć Kupujące</w:t>
            </w:r>
            <w:r>
              <w:rPr>
                <w:rFonts w:ascii="Verdana" w:hAnsi="Verdana"/>
                <w:sz w:val="20"/>
                <w:szCs w:val="20"/>
              </w:rPr>
              <w:t xml:space="preserve">mu odsetki ustawowe określone w </w:t>
            </w:r>
            <w:r w:rsidRPr="00B53599">
              <w:rPr>
                <w:rFonts w:ascii="Verdana" w:hAnsi="Verdana"/>
                <w:sz w:val="20"/>
                <w:szCs w:val="20"/>
              </w:rPr>
              <w:t>prawie polskim. -/-</w:t>
            </w:r>
          </w:p>
          <w:p w14:paraId="3A0DEF72" w14:textId="77777777" w:rsidR="00B744E7" w:rsidRPr="00B53599" w:rsidRDefault="00B744E7" w:rsidP="009C1D91">
            <w:pPr>
              <w:numPr>
                <w:ilvl w:val="0"/>
                <w:numId w:val="29"/>
              </w:numPr>
              <w:spacing w:line="276" w:lineRule="auto"/>
              <w:jc w:val="both"/>
              <w:rPr>
                <w:rFonts w:ascii="Verdana" w:hAnsi="Verdana"/>
                <w:sz w:val="20"/>
                <w:szCs w:val="20"/>
              </w:rPr>
            </w:pPr>
            <w:r w:rsidRPr="00B53599">
              <w:rPr>
                <w:rFonts w:ascii="Verdana" w:hAnsi="Verdana"/>
                <w:sz w:val="20"/>
                <w:szCs w:val="20"/>
              </w:rPr>
              <w:t>Opłaty bankowe ponosi*: ---</w:t>
            </w:r>
          </w:p>
          <w:p w14:paraId="43A7C22E" w14:textId="77777777" w:rsidR="00B744E7" w:rsidRPr="00104F24" w:rsidRDefault="00B744E7" w:rsidP="009C1D91">
            <w:pPr>
              <w:numPr>
                <w:ilvl w:val="0"/>
                <w:numId w:val="30"/>
              </w:numPr>
              <w:spacing w:after="120" w:line="276" w:lineRule="auto"/>
              <w:ind w:left="397"/>
              <w:jc w:val="both"/>
              <w:rPr>
                <w:rFonts w:ascii="Verdana" w:hAnsi="Verdana"/>
                <w:sz w:val="20"/>
                <w:szCs w:val="20"/>
              </w:rPr>
            </w:pPr>
            <w:r w:rsidRPr="00B53599">
              <w:rPr>
                <w:rFonts w:ascii="Verdana" w:hAnsi="Verdana"/>
                <w:sz w:val="20"/>
                <w:szCs w:val="20"/>
              </w:rPr>
              <w:t xml:space="preserve">Wszelkie opłaty bankowe banku strony Sprzedającego pokrywa Sprzedający, wszelkie opłaty bankowe banku strony Kupującego pokrywa Kupujący. </w:t>
            </w:r>
          </w:p>
        </w:tc>
      </w:tr>
      <w:tr w:rsidR="00B744E7" w:rsidRPr="00B53599" w14:paraId="5EE00C3C" w14:textId="77777777" w:rsidTr="009C1D91">
        <w:tc>
          <w:tcPr>
            <w:tcW w:w="4246" w:type="dxa"/>
            <w:tcBorders>
              <w:top w:val="nil"/>
              <w:left w:val="nil"/>
              <w:bottom w:val="nil"/>
              <w:right w:val="nil"/>
            </w:tcBorders>
          </w:tcPr>
          <w:p w14:paraId="142EA505" w14:textId="77777777" w:rsidR="00B744E7" w:rsidRPr="00B744E7" w:rsidRDefault="00B744E7" w:rsidP="009C1D91">
            <w:pPr>
              <w:spacing w:line="276" w:lineRule="auto"/>
              <w:ind w:left="113" w:right="113"/>
              <w:jc w:val="both"/>
              <w:rPr>
                <w:rFonts w:ascii="Verdana" w:hAnsi="Verdana"/>
                <w:sz w:val="20"/>
                <w:szCs w:val="20"/>
              </w:rPr>
            </w:pPr>
          </w:p>
          <w:p w14:paraId="5C7D7EAA" w14:textId="77777777" w:rsidR="00B744E7" w:rsidRPr="00B744E7" w:rsidRDefault="00B744E7" w:rsidP="009C1D91">
            <w:pPr>
              <w:pStyle w:val="Nagwek3"/>
              <w:numPr>
                <w:ilvl w:val="0"/>
                <w:numId w:val="23"/>
              </w:numPr>
              <w:spacing w:line="276" w:lineRule="auto"/>
              <w:ind w:left="782" w:right="113"/>
              <w:jc w:val="left"/>
              <w:rPr>
                <w:rFonts w:ascii="Verdana" w:hAnsi="Verdana"/>
                <w:sz w:val="20"/>
                <w:lang w:val="en-GB"/>
              </w:rPr>
            </w:pPr>
            <w:r w:rsidRPr="00B744E7">
              <w:rPr>
                <w:rFonts w:ascii="Verdana" w:hAnsi="Verdana"/>
                <w:sz w:val="20"/>
                <w:lang w:val="en-GB"/>
              </w:rPr>
              <w:t>WARRANTY ---</w:t>
            </w:r>
          </w:p>
          <w:p w14:paraId="55713565" w14:textId="77777777" w:rsidR="00B744E7" w:rsidRPr="00B744E7" w:rsidRDefault="00B744E7" w:rsidP="009C1D91">
            <w:pPr>
              <w:spacing w:before="120" w:after="120" w:line="276" w:lineRule="auto"/>
              <w:ind w:left="113" w:right="113"/>
              <w:jc w:val="center"/>
              <w:rPr>
                <w:rFonts w:ascii="Verdana" w:hAnsi="Verdana"/>
                <w:b/>
                <w:sz w:val="20"/>
                <w:szCs w:val="20"/>
                <w:lang w:val="en-GB"/>
              </w:rPr>
            </w:pPr>
            <w:r w:rsidRPr="00B744E7">
              <w:rPr>
                <w:rFonts w:ascii="Verdana" w:hAnsi="Verdana"/>
                <w:b/>
                <w:sz w:val="20"/>
                <w:szCs w:val="20"/>
                <w:lang w:val="en-GB"/>
              </w:rPr>
              <w:t>§ 8.</w:t>
            </w:r>
          </w:p>
          <w:p w14:paraId="731A4445" w14:textId="77777777" w:rsidR="00B744E7" w:rsidRPr="00B744E7" w:rsidRDefault="00B744E7" w:rsidP="009C1D91">
            <w:pPr>
              <w:pStyle w:val="Akapitzlist"/>
              <w:numPr>
                <w:ilvl w:val="3"/>
                <w:numId w:val="7"/>
              </w:numPr>
              <w:spacing w:after="120" w:line="276" w:lineRule="auto"/>
              <w:ind w:left="340" w:right="113"/>
              <w:rPr>
                <w:rFonts w:ascii="Verdana" w:hAnsi="Verdana"/>
                <w:b/>
                <w:sz w:val="20"/>
                <w:szCs w:val="20"/>
                <w:lang w:val="en-GB"/>
              </w:rPr>
            </w:pPr>
            <w:r w:rsidRPr="00B744E7">
              <w:rPr>
                <w:rFonts w:ascii="Verdana" w:hAnsi="Verdana"/>
                <w:b/>
                <w:sz w:val="20"/>
                <w:szCs w:val="20"/>
                <w:lang w:val="en-GB"/>
              </w:rPr>
              <w:t>Warranty for the supplied goods</w:t>
            </w:r>
          </w:p>
          <w:p w14:paraId="51BA1070" w14:textId="77777777" w:rsidR="00B744E7" w:rsidRPr="00B744E7" w:rsidRDefault="00B744E7" w:rsidP="009C1D91">
            <w:pPr>
              <w:pStyle w:val="Akapitzlist"/>
              <w:numPr>
                <w:ilvl w:val="0"/>
                <w:numId w:val="32"/>
              </w:numPr>
              <w:spacing w:after="120" w:line="276" w:lineRule="auto"/>
              <w:ind w:left="340" w:right="113"/>
              <w:jc w:val="both"/>
              <w:rPr>
                <w:rFonts w:ascii="Verdana" w:hAnsi="Verdana"/>
                <w:sz w:val="20"/>
                <w:szCs w:val="20"/>
                <w:lang w:val="en-GB"/>
              </w:rPr>
            </w:pPr>
            <w:r w:rsidRPr="00B744E7">
              <w:rPr>
                <w:rFonts w:ascii="Verdana" w:hAnsi="Verdana"/>
                <w:sz w:val="20"/>
                <w:szCs w:val="20"/>
                <w:lang w:val="en-GB"/>
              </w:rPr>
              <w:t>The Seller shall grant [...] month warranty for the supplied goods counting from the date of delivery (on the terms and conditions set out in Appendix No. 2, which constitutes an integral part of this Contract. ---</w:t>
            </w:r>
          </w:p>
          <w:p w14:paraId="6A157ED0" w14:textId="77777777" w:rsidR="00B744E7" w:rsidRPr="00B744E7" w:rsidRDefault="00B744E7" w:rsidP="009C1D91">
            <w:pPr>
              <w:pStyle w:val="Akapitzlist"/>
              <w:numPr>
                <w:ilvl w:val="0"/>
                <w:numId w:val="32"/>
              </w:numPr>
              <w:spacing w:after="120" w:line="276" w:lineRule="auto"/>
              <w:ind w:left="340" w:right="113"/>
              <w:jc w:val="both"/>
              <w:rPr>
                <w:rFonts w:ascii="Verdana" w:hAnsi="Verdana"/>
                <w:i/>
                <w:sz w:val="18"/>
                <w:szCs w:val="20"/>
                <w:lang w:val="en-GB"/>
              </w:rPr>
            </w:pPr>
            <w:r w:rsidRPr="00B744E7">
              <w:rPr>
                <w:rFonts w:ascii="Verdana" w:hAnsi="Verdana"/>
                <w:sz w:val="20"/>
                <w:szCs w:val="20"/>
                <w:lang w:val="en-GB"/>
              </w:rPr>
              <w:t>The Seller shall provide maintenance service for a period of [...] years, which will be paid for on terms and conditions defined in a separate agreement. -/-</w:t>
            </w:r>
          </w:p>
          <w:p w14:paraId="55AEE181" w14:textId="77777777" w:rsidR="00B744E7" w:rsidRPr="00B744E7" w:rsidRDefault="00B744E7" w:rsidP="009C1D91">
            <w:pPr>
              <w:pStyle w:val="Akapitzlist"/>
              <w:numPr>
                <w:ilvl w:val="0"/>
                <w:numId w:val="32"/>
              </w:numPr>
              <w:spacing w:after="120" w:line="276" w:lineRule="auto"/>
              <w:ind w:left="340" w:right="113"/>
              <w:jc w:val="both"/>
              <w:rPr>
                <w:rFonts w:ascii="Verdana" w:hAnsi="Verdana"/>
                <w:iCs/>
                <w:sz w:val="20"/>
                <w:szCs w:val="20"/>
                <w:lang w:val="en-GB"/>
              </w:rPr>
            </w:pPr>
            <w:r w:rsidRPr="00B744E7">
              <w:rPr>
                <w:rFonts w:ascii="Verdana" w:hAnsi="Verdana"/>
                <w:iCs/>
                <w:sz w:val="20"/>
                <w:szCs w:val="20"/>
                <w:lang w:val="en-GB"/>
              </w:rPr>
              <w:t>The Seller undertakes to respond to the defect within […] business days of notification.</w:t>
            </w:r>
          </w:p>
          <w:p w14:paraId="310DF9F1" w14:textId="77777777" w:rsidR="00B744E7" w:rsidRPr="00B744E7" w:rsidRDefault="00B744E7" w:rsidP="009C1D91">
            <w:pPr>
              <w:pStyle w:val="Akapitzlist"/>
              <w:numPr>
                <w:ilvl w:val="0"/>
                <w:numId w:val="32"/>
              </w:numPr>
              <w:spacing w:after="120" w:line="276" w:lineRule="auto"/>
              <w:ind w:left="340" w:right="113"/>
              <w:jc w:val="both"/>
              <w:rPr>
                <w:rFonts w:ascii="Verdana" w:hAnsi="Verdana"/>
                <w:iCs/>
                <w:sz w:val="20"/>
                <w:szCs w:val="20"/>
                <w:lang w:val="en-GB"/>
              </w:rPr>
            </w:pPr>
            <w:r w:rsidRPr="00B744E7">
              <w:rPr>
                <w:rFonts w:ascii="Verdana" w:hAnsi="Verdana"/>
                <w:iCs/>
                <w:sz w:val="20"/>
                <w:szCs w:val="20"/>
                <w:lang w:val="en-GB"/>
              </w:rPr>
              <w:t>The Seller undertakes to repair the defect within [….] weeks from the receipt of the notification or within the time agreed by the parties.</w:t>
            </w:r>
          </w:p>
          <w:p w14:paraId="003A517F" w14:textId="77777777" w:rsidR="00B744E7" w:rsidRPr="00B744E7" w:rsidRDefault="00B744E7" w:rsidP="009C1D91">
            <w:pPr>
              <w:pStyle w:val="Akapitzlist"/>
              <w:spacing w:line="276" w:lineRule="auto"/>
              <w:ind w:left="340" w:right="113"/>
              <w:jc w:val="both"/>
              <w:rPr>
                <w:rFonts w:ascii="Verdana" w:hAnsi="Verdana"/>
                <w:sz w:val="20"/>
                <w:szCs w:val="20"/>
                <w:lang w:val="en-GB"/>
              </w:rPr>
            </w:pPr>
          </w:p>
          <w:p w14:paraId="5855186D" w14:textId="77777777" w:rsidR="00B744E7" w:rsidRPr="00B744E7" w:rsidRDefault="00B744E7" w:rsidP="009C1D91">
            <w:pPr>
              <w:pStyle w:val="Nagwek3"/>
              <w:numPr>
                <w:ilvl w:val="0"/>
                <w:numId w:val="23"/>
              </w:numPr>
              <w:spacing w:line="276" w:lineRule="auto"/>
              <w:ind w:left="782" w:right="113"/>
              <w:jc w:val="left"/>
              <w:rPr>
                <w:rFonts w:ascii="Verdana" w:hAnsi="Verdana"/>
                <w:sz w:val="20"/>
                <w:lang w:val="en-GB"/>
              </w:rPr>
            </w:pPr>
            <w:r w:rsidRPr="00B744E7">
              <w:rPr>
                <w:rFonts w:ascii="Verdana" w:hAnsi="Verdana"/>
                <w:sz w:val="20"/>
                <w:lang w:val="en-GB"/>
              </w:rPr>
              <w:t>CONTRACTUAL PENALTIES AND SPECIAL CLAUSES ---</w:t>
            </w:r>
          </w:p>
          <w:p w14:paraId="5396FCA4" w14:textId="77777777" w:rsidR="00B744E7" w:rsidRPr="00B744E7" w:rsidRDefault="00B744E7" w:rsidP="009C1D91">
            <w:pPr>
              <w:spacing w:before="120" w:after="120" w:line="276" w:lineRule="auto"/>
              <w:ind w:left="113" w:right="113"/>
              <w:jc w:val="center"/>
              <w:rPr>
                <w:rFonts w:ascii="Verdana" w:hAnsi="Verdana"/>
                <w:b/>
                <w:sz w:val="20"/>
                <w:szCs w:val="20"/>
                <w:lang w:val="en-GB"/>
              </w:rPr>
            </w:pPr>
            <w:r w:rsidRPr="00B744E7">
              <w:rPr>
                <w:rFonts w:ascii="Verdana" w:hAnsi="Verdana"/>
                <w:b/>
                <w:sz w:val="20"/>
                <w:szCs w:val="20"/>
                <w:lang w:val="en-GB"/>
              </w:rPr>
              <w:t xml:space="preserve">§ 9. </w:t>
            </w:r>
          </w:p>
          <w:p w14:paraId="62670F25" w14:textId="77777777" w:rsidR="00B744E7" w:rsidRPr="00B744E7" w:rsidRDefault="00B744E7" w:rsidP="009C1D91">
            <w:pPr>
              <w:pStyle w:val="Tekstpodstawowy"/>
              <w:numPr>
                <w:ilvl w:val="3"/>
                <w:numId w:val="5"/>
              </w:numPr>
              <w:spacing w:line="276" w:lineRule="auto"/>
              <w:ind w:left="397" w:right="113"/>
              <w:jc w:val="both"/>
              <w:rPr>
                <w:rFonts w:ascii="Verdana" w:hAnsi="Verdana"/>
                <w:sz w:val="20"/>
                <w:lang w:val="en-GB"/>
              </w:rPr>
            </w:pPr>
            <w:r w:rsidRPr="00B744E7">
              <w:rPr>
                <w:rFonts w:ascii="Verdana" w:hAnsi="Verdana"/>
                <w:sz w:val="20"/>
                <w:lang w:val="en-GB"/>
              </w:rPr>
              <w:t>The Seller shall pay the Buyer contractual penalties: ---</w:t>
            </w:r>
          </w:p>
          <w:p w14:paraId="26BCEA0A" w14:textId="77777777" w:rsidR="00B744E7" w:rsidRPr="00B744E7" w:rsidRDefault="00B744E7" w:rsidP="009C1D91">
            <w:pPr>
              <w:pStyle w:val="Akapitzlist"/>
              <w:numPr>
                <w:ilvl w:val="0"/>
                <w:numId w:val="25"/>
              </w:numPr>
              <w:spacing w:line="276" w:lineRule="auto"/>
              <w:ind w:left="334" w:right="113" w:hanging="357"/>
              <w:jc w:val="both"/>
              <w:rPr>
                <w:rFonts w:ascii="Verdana" w:hAnsi="Verdana"/>
                <w:sz w:val="20"/>
                <w:szCs w:val="20"/>
                <w:lang w:val="en-GB"/>
              </w:rPr>
            </w:pPr>
            <w:r w:rsidRPr="00B744E7">
              <w:rPr>
                <w:rFonts w:ascii="Verdana" w:hAnsi="Verdana"/>
                <w:sz w:val="20"/>
                <w:szCs w:val="20"/>
                <w:lang w:val="en-GB"/>
              </w:rPr>
              <w:t xml:space="preserve">in case of a delay in the execution of the subject of the Contract - </w:t>
            </w:r>
            <w:r w:rsidRPr="00B744E7">
              <w:rPr>
                <w:rFonts w:ascii="Verdana" w:hAnsi="Verdana"/>
                <w:sz w:val="20"/>
                <w:szCs w:val="20"/>
                <w:lang w:val="en-GB"/>
              </w:rPr>
              <w:lastRenderedPageBreak/>
              <w:t>0,1% of the price defined in §2 for each day of delay, ---</w:t>
            </w:r>
          </w:p>
          <w:p w14:paraId="386B552E" w14:textId="77777777" w:rsidR="00B744E7" w:rsidRPr="00B744E7" w:rsidRDefault="00B744E7" w:rsidP="009C1D91">
            <w:pPr>
              <w:numPr>
                <w:ilvl w:val="0"/>
                <w:numId w:val="25"/>
              </w:numPr>
              <w:spacing w:line="276" w:lineRule="auto"/>
              <w:ind w:left="334" w:right="113" w:hanging="357"/>
              <w:jc w:val="both"/>
              <w:rPr>
                <w:rFonts w:ascii="Verdana" w:hAnsi="Verdana"/>
                <w:sz w:val="20"/>
                <w:szCs w:val="20"/>
                <w:lang w:val="en-GB"/>
              </w:rPr>
            </w:pPr>
            <w:r w:rsidRPr="00B744E7">
              <w:rPr>
                <w:rFonts w:ascii="Verdana" w:hAnsi="Verdana"/>
                <w:sz w:val="20"/>
                <w:szCs w:val="20"/>
                <w:lang w:val="en-GB"/>
              </w:rPr>
              <w:t xml:space="preserve">in case of a delay in removal of defects identified during the acceptance procedure or in the warranty period - 0,1% of the price defined in §2 for each day of delay, counting from the deadline established for removing defects, </w:t>
            </w:r>
          </w:p>
        </w:tc>
        <w:tc>
          <w:tcPr>
            <w:tcW w:w="4257" w:type="dxa"/>
            <w:tcBorders>
              <w:top w:val="nil"/>
              <w:left w:val="nil"/>
              <w:bottom w:val="nil"/>
              <w:right w:val="nil"/>
            </w:tcBorders>
          </w:tcPr>
          <w:p w14:paraId="08AF8D7F" w14:textId="77777777" w:rsidR="00B744E7" w:rsidRPr="00B744E7" w:rsidRDefault="00B744E7" w:rsidP="009C1D91">
            <w:pPr>
              <w:pStyle w:val="Nagwek3"/>
              <w:numPr>
                <w:ilvl w:val="0"/>
                <w:numId w:val="24"/>
              </w:numPr>
              <w:spacing w:before="240" w:line="276" w:lineRule="auto"/>
              <w:ind w:left="782"/>
              <w:jc w:val="left"/>
              <w:rPr>
                <w:rFonts w:ascii="Verdana" w:hAnsi="Verdana"/>
                <w:b w:val="0"/>
                <w:sz w:val="20"/>
              </w:rPr>
            </w:pPr>
            <w:r w:rsidRPr="00B744E7">
              <w:rPr>
                <w:rFonts w:ascii="Verdana" w:hAnsi="Verdana"/>
                <w:sz w:val="20"/>
              </w:rPr>
              <w:lastRenderedPageBreak/>
              <w:t>GWARANCJA ---</w:t>
            </w:r>
          </w:p>
          <w:p w14:paraId="51D3F510" w14:textId="77777777" w:rsidR="00B744E7" w:rsidRPr="00B744E7" w:rsidRDefault="00B744E7" w:rsidP="009C1D91">
            <w:pPr>
              <w:spacing w:before="120" w:after="120" w:line="276" w:lineRule="auto"/>
              <w:ind w:left="113" w:right="113"/>
              <w:jc w:val="center"/>
              <w:rPr>
                <w:rFonts w:ascii="Verdana" w:hAnsi="Verdana"/>
                <w:b/>
                <w:sz w:val="20"/>
                <w:szCs w:val="20"/>
              </w:rPr>
            </w:pPr>
            <w:r w:rsidRPr="00B744E7">
              <w:rPr>
                <w:rFonts w:ascii="Verdana" w:hAnsi="Verdana"/>
                <w:b/>
                <w:sz w:val="20"/>
                <w:szCs w:val="20"/>
              </w:rPr>
              <w:t>§ 8.</w:t>
            </w:r>
          </w:p>
          <w:p w14:paraId="4B6D3BEE" w14:textId="77777777" w:rsidR="00B744E7" w:rsidRPr="00B744E7" w:rsidRDefault="00B744E7" w:rsidP="009C1D91">
            <w:pPr>
              <w:pStyle w:val="Akapitzlist"/>
              <w:numPr>
                <w:ilvl w:val="3"/>
                <w:numId w:val="2"/>
              </w:numPr>
              <w:spacing w:after="120" w:line="276" w:lineRule="auto"/>
              <w:ind w:left="340"/>
              <w:rPr>
                <w:rFonts w:ascii="Verdana" w:hAnsi="Verdana"/>
                <w:b/>
                <w:sz w:val="20"/>
                <w:szCs w:val="20"/>
              </w:rPr>
            </w:pPr>
            <w:r w:rsidRPr="00B744E7">
              <w:rPr>
                <w:rFonts w:ascii="Verdana" w:hAnsi="Verdana"/>
                <w:b/>
                <w:sz w:val="20"/>
                <w:szCs w:val="20"/>
              </w:rPr>
              <w:t>Gwarancja na dostarczony towar</w:t>
            </w:r>
          </w:p>
          <w:p w14:paraId="38A1007D" w14:textId="77777777" w:rsidR="00B744E7" w:rsidRPr="00B744E7" w:rsidRDefault="00B744E7" w:rsidP="009C1D91">
            <w:pPr>
              <w:pStyle w:val="Akapitzlist"/>
              <w:numPr>
                <w:ilvl w:val="0"/>
                <w:numId w:val="33"/>
              </w:numPr>
              <w:spacing w:line="276" w:lineRule="auto"/>
              <w:ind w:left="340" w:right="113"/>
              <w:jc w:val="both"/>
              <w:rPr>
                <w:rFonts w:ascii="Verdana" w:hAnsi="Verdana"/>
                <w:sz w:val="20"/>
                <w:szCs w:val="20"/>
              </w:rPr>
            </w:pPr>
            <w:r w:rsidRPr="00B744E7">
              <w:rPr>
                <w:rFonts w:ascii="Verdana" w:hAnsi="Verdana"/>
                <w:sz w:val="20"/>
                <w:szCs w:val="20"/>
              </w:rPr>
              <w:t>Sprzedający udziela na dostarczony towar [...] miesięcznej gwarancji liczonej od daty dostawy (na warunkach określonych w załączniku Nr 2, który jest integralną częścią niniejszego kontraktu). ---</w:t>
            </w:r>
          </w:p>
          <w:p w14:paraId="139C8BE3" w14:textId="77777777" w:rsidR="00B744E7" w:rsidRPr="00B744E7" w:rsidRDefault="00B744E7" w:rsidP="009C1D91">
            <w:pPr>
              <w:pStyle w:val="Akapitzlist"/>
              <w:numPr>
                <w:ilvl w:val="0"/>
                <w:numId w:val="33"/>
              </w:numPr>
              <w:spacing w:line="276" w:lineRule="auto"/>
              <w:ind w:left="340" w:right="113"/>
              <w:jc w:val="both"/>
            </w:pPr>
            <w:r w:rsidRPr="00B744E7">
              <w:rPr>
                <w:rFonts w:ascii="Verdana" w:hAnsi="Verdana"/>
                <w:sz w:val="20"/>
                <w:szCs w:val="20"/>
              </w:rPr>
              <w:t>Sprzedający zapewni serwis pogwarancyjny przez okres [...] lat na zasadach odpłatności na warunkach określonych w odrębnej umowie. -/-</w:t>
            </w:r>
          </w:p>
          <w:p w14:paraId="77AF3A16" w14:textId="77777777" w:rsidR="00B744E7" w:rsidRPr="00B744E7" w:rsidRDefault="00B744E7" w:rsidP="009C1D91">
            <w:pPr>
              <w:pStyle w:val="Akapitzlist"/>
              <w:numPr>
                <w:ilvl w:val="0"/>
                <w:numId w:val="33"/>
              </w:numPr>
              <w:spacing w:line="276" w:lineRule="auto"/>
              <w:ind w:left="340" w:right="113"/>
              <w:jc w:val="both"/>
            </w:pPr>
            <w:r w:rsidRPr="00B744E7">
              <w:rPr>
                <w:rFonts w:ascii="Verdana" w:hAnsi="Verdana"/>
                <w:sz w:val="20"/>
                <w:szCs w:val="20"/>
              </w:rPr>
              <w:t>Sprzedający zobowiązuje się do reagowania na usterkę w ciągu […] dni roboczych od zgłoszenia.</w:t>
            </w:r>
          </w:p>
          <w:p w14:paraId="185447CB" w14:textId="77777777" w:rsidR="00B744E7" w:rsidRPr="00B744E7" w:rsidRDefault="00B744E7" w:rsidP="009C1D91">
            <w:pPr>
              <w:pStyle w:val="Akapitzlist"/>
              <w:numPr>
                <w:ilvl w:val="0"/>
                <w:numId w:val="33"/>
              </w:numPr>
              <w:spacing w:line="276" w:lineRule="auto"/>
              <w:ind w:left="340" w:right="113"/>
              <w:jc w:val="both"/>
              <w:rPr>
                <w:sz w:val="20"/>
                <w:szCs w:val="20"/>
              </w:rPr>
            </w:pPr>
            <w:r w:rsidRPr="00B744E7">
              <w:rPr>
                <w:rFonts w:ascii="Verdana" w:hAnsi="Verdana"/>
                <w:sz w:val="20"/>
                <w:szCs w:val="20"/>
              </w:rPr>
              <w:t>Sprzedający obliguje się dokonać naprawy usterki w terminie [….] tygodni od przyjęcia zgłoszenia lub w czasie uzgodnionym przez strony.</w:t>
            </w:r>
          </w:p>
          <w:p w14:paraId="7452FC80" w14:textId="77777777" w:rsidR="00B744E7" w:rsidRPr="00B744E7" w:rsidRDefault="00B744E7" w:rsidP="009C1D91">
            <w:pPr>
              <w:pStyle w:val="Akapitzlist"/>
              <w:spacing w:line="276" w:lineRule="auto"/>
              <w:ind w:left="340" w:right="113"/>
              <w:jc w:val="both"/>
              <w:rPr>
                <w:rFonts w:ascii="Verdana" w:hAnsi="Verdana"/>
                <w:sz w:val="20"/>
              </w:rPr>
            </w:pPr>
          </w:p>
          <w:p w14:paraId="2EADBED3" w14:textId="77777777" w:rsidR="00B744E7" w:rsidRPr="00B744E7" w:rsidRDefault="00B744E7" w:rsidP="009C1D91">
            <w:pPr>
              <w:pStyle w:val="Nagwek3"/>
              <w:numPr>
                <w:ilvl w:val="0"/>
                <w:numId w:val="24"/>
              </w:numPr>
              <w:spacing w:line="276" w:lineRule="auto"/>
              <w:ind w:left="782"/>
              <w:jc w:val="left"/>
              <w:rPr>
                <w:rFonts w:ascii="Verdana" w:hAnsi="Verdana"/>
                <w:sz w:val="20"/>
              </w:rPr>
            </w:pPr>
            <w:r w:rsidRPr="00B744E7">
              <w:rPr>
                <w:rFonts w:ascii="Verdana" w:hAnsi="Verdana"/>
                <w:sz w:val="20"/>
              </w:rPr>
              <w:t>KARY UMOWNE I KLAUZULE SPECJALNE --</w:t>
            </w:r>
          </w:p>
          <w:p w14:paraId="5A7E7619" w14:textId="77777777" w:rsidR="00B744E7" w:rsidRPr="00B744E7" w:rsidRDefault="00B744E7" w:rsidP="009C1D91">
            <w:pPr>
              <w:spacing w:before="120" w:after="120" w:line="276" w:lineRule="auto"/>
              <w:ind w:left="113" w:right="113"/>
              <w:jc w:val="center"/>
              <w:rPr>
                <w:rFonts w:ascii="Verdana" w:hAnsi="Verdana"/>
                <w:b/>
                <w:sz w:val="20"/>
                <w:szCs w:val="20"/>
              </w:rPr>
            </w:pPr>
            <w:r w:rsidRPr="00B744E7">
              <w:rPr>
                <w:rFonts w:ascii="Verdana" w:hAnsi="Verdana"/>
                <w:b/>
                <w:sz w:val="20"/>
                <w:szCs w:val="20"/>
              </w:rPr>
              <w:t>§ 9.</w:t>
            </w:r>
          </w:p>
          <w:p w14:paraId="408587EE" w14:textId="77777777" w:rsidR="00B744E7" w:rsidRPr="00B744E7" w:rsidRDefault="00B744E7" w:rsidP="009C1D91">
            <w:pPr>
              <w:pStyle w:val="Tekstpodstawowy"/>
              <w:numPr>
                <w:ilvl w:val="0"/>
                <w:numId w:val="18"/>
              </w:numPr>
              <w:spacing w:line="276" w:lineRule="auto"/>
              <w:ind w:left="340" w:right="113"/>
              <w:jc w:val="both"/>
              <w:rPr>
                <w:rFonts w:ascii="Verdana" w:hAnsi="Verdana"/>
                <w:sz w:val="20"/>
              </w:rPr>
            </w:pPr>
            <w:r w:rsidRPr="00B744E7">
              <w:rPr>
                <w:rFonts w:ascii="Verdana" w:hAnsi="Verdana"/>
                <w:sz w:val="20"/>
              </w:rPr>
              <w:t>Sprzedający zapłaci Kupującemu kary umowne: ---</w:t>
            </w:r>
          </w:p>
          <w:p w14:paraId="5DBC900C" w14:textId="77777777" w:rsidR="00B744E7" w:rsidRPr="00B744E7" w:rsidRDefault="00B744E7" w:rsidP="009C1D91">
            <w:pPr>
              <w:numPr>
                <w:ilvl w:val="0"/>
                <w:numId w:val="3"/>
              </w:numPr>
              <w:spacing w:line="276" w:lineRule="auto"/>
              <w:ind w:left="334" w:right="113" w:hanging="357"/>
              <w:jc w:val="both"/>
              <w:rPr>
                <w:rFonts w:ascii="Verdana" w:hAnsi="Verdana"/>
                <w:sz w:val="20"/>
                <w:szCs w:val="20"/>
              </w:rPr>
            </w:pPr>
            <w:r w:rsidRPr="00B744E7">
              <w:rPr>
                <w:rFonts w:ascii="Verdana" w:hAnsi="Verdana"/>
                <w:sz w:val="20"/>
                <w:szCs w:val="20"/>
              </w:rPr>
              <w:t xml:space="preserve">za zwłokę w wykonaniu przedmiotu kontraktu w wysokości 0,1% ceny </w:t>
            </w:r>
            <w:r w:rsidRPr="00B744E7">
              <w:rPr>
                <w:rFonts w:ascii="Verdana" w:hAnsi="Verdana"/>
                <w:sz w:val="20"/>
                <w:szCs w:val="20"/>
              </w:rPr>
              <w:lastRenderedPageBreak/>
              <w:t>określonej w §2 za każdy dzień zwłoki, ---</w:t>
            </w:r>
          </w:p>
          <w:p w14:paraId="25EF0D5A" w14:textId="77777777" w:rsidR="00B744E7" w:rsidRPr="00B744E7" w:rsidRDefault="00B744E7" w:rsidP="009C1D91">
            <w:pPr>
              <w:numPr>
                <w:ilvl w:val="0"/>
                <w:numId w:val="3"/>
              </w:numPr>
              <w:spacing w:line="276" w:lineRule="auto"/>
              <w:ind w:left="340" w:right="113"/>
              <w:jc w:val="both"/>
              <w:rPr>
                <w:rFonts w:ascii="Verdana" w:hAnsi="Verdana"/>
                <w:sz w:val="20"/>
                <w:szCs w:val="20"/>
              </w:rPr>
            </w:pPr>
            <w:r w:rsidRPr="00B744E7">
              <w:rPr>
                <w:rFonts w:ascii="Verdana" w:hAnsi="Verdana"/>
                <w:sz w:val="20"/>
                <w:szCs w:val="20"/>
              </w:rPr>
              <w:t>za zwłokę w usunięciu wad stwierdzonych przy odbiorze lub w okresie gwarancji w wysokości 0,1% ceny określonej w §2 za każdy dzień zwłoki liczony od dnia wyznaczonego na usunięcie wad, --</w:t>
            </w:r>
          </w:p>
        </w:tc>
      </w:tr>
      <w:tr w:rsidR="00B744E7" w:rsidRPr="00B53599" w14:paraId="3ADF39D2" w14:textId="77777777" w:rsidTr="009C1D91">
        <w:tc>
          <w:tcPr>
            <w:tcW w:w="4246" w:type="dxa"/>
            <w:tcBorders>
              <w:top w:val="nil"/>
              <w:left w:val="nil"/>
              <w:bottom w:val="nil"/>
              <w:right w:val="nil"/>
            </w:tcBorders>
          </w:tcPr>
          <w:p w14:paraId="54425221" w14:textId="77777777" w:rsidR="00B744E7" w:rsidRPr="00A1487F" w:rsidRDefault="00B744E7" w:rsidP="009C1D91">
            <w:pPr>
              <w:pStyle w:val="Akapitzlist"/>
              <w:numPr>
                <w:ilvl w:val="0"/>
                <w:numId w:val="4"/>
              </w:numPr>
              <w:spacing w:line="276" w:lineRule="auto"/>
              <w:ind w:right="113"/>
              <w:jc w:val="both"/>
              <w:rPr>
                <w:rFonts w:ascii="Verdana" w:hAnsi="Verdana"/>
                <w:sz w:val="20"/>
                <w:szCs w:val="20"/>
                <w:lang w:val="en-GB"/>
              </w:rPr>
            </w:pPr>
            <w:r w:rsidRPr="00A1487F">
              <w:rPr>
                <w:rFonts w:ascii="Verdana" w:hAnsi="Verdana"/>
                <w:sz w:val="20"/>
                <w:szCs w:val="20"/>
                <w:lang w:val="en-GB"/>
              </w:rPr>
              <w:lastRenderedPageBreak/>
              <w:t>10% of the price defined in §2 in case of cancellation of the contract by either Party for reasons attributable to the Seller. -/-</w:t>
            </w:r>
          </w:p>
          <w:p w14:paraId="0F55B141" w14:textId="77777777" w:rsidR="00B744E7" w:rsidRPr="00B53599" w:rsidRDefault="00B744E7" w:rsidP="009C1D91">
            <w:pPr>
              <w:spacing w:line="276" w:lineRule="auto"/>
              <w:ind w:left="334" w:right="113"/>
              <w:jc w:val="both"/>
              <w:rPr>
                <w:rFonts w:ascii="Verdana" w:hAnsi="Verdana"/>
                <w:sz w:val="20"/>
                <w:szCs w:val="20"/>
                <w:lang w:val="en-GB"/>
              </w:rPr>
            </w:pPr>
          </w:p>
          <w:p w14:paraId="657DC85A" w14:textId="77777777" w:rsidR="00B744E7" w:rsidRDefault="00B744E7" w:rsidP="009C1D91">
            <w:pPr>
              <w:pStyle w:val="Akapitzlist"/>
              <w:numPr>
                <w:ilvl w:val="0"/>
                <w:numId w:val="4"/>
              </w:numPr>
              <w:spacing w:line="276" w:lineRule="auto"/>
              <w:ind w:left="334" w:right="113" w:hanging="357"/>
              <w:jc w:val="both"/>
              <w:rPr>
                <w:rFonts w:ascii="Verdana" w:hAnsi="Verdana"/>
                <w:sz w:val="20"/>
                <w:szCs w:val="20"/>
                <w:lang w:val="en-GB"/>
              </w:rPr>
            </w:pPr>
            <w:r w:rsidRPr="00B53599">
              <w:rPr>
                <w:rFonts w:ascii="Verdana" w:hAnsi="Verdana"/>
                <w:sz w:val="20"/>
                <w:szCs w:val="20"/>
                <w:lang w:val="en-GB"/>
              </w:rPr>
              <w:t xml:space="preserve">The Buyer shall pay the Seller a contractual penalty in the amount of </w:t>
            </w:r>
            <w:r w:rsidRPr="00A1487F">
              <w:rPr>
                <w:rFonts w:ascii="Verdana" w:hAnsi="Verdana"/>
                <w:sz w:val="20"/>
                <w:szCs w:val="20"/>
                <w:lang w:val="en-GB"/>
              </w:rPr>
              <w:t xml:space="preserve">10% of the price </w:t>
            </w:r>
            <w:r w:rsidRPr="00B53599">
              <w:rPr>
                <w:rFonts w:ascii="Verdana" w:hAnsi="Verdana"/>
                <w:sz w:val="20"/>
                <w:szCs w:val="20"/>
                <w:lang w:val="en-GB"/>
              </w:rPr>
              <w:t>defined in §2 in case of cancellation of the Contract by either Party for rea</w:t>
            </w:r>
            <w:r>
              <w:rPr>
                <w:rFonts w:ascii="Verdana" w:hAnsi="Verdana"/>
                <w:sz w:val="20"/>
                <w:szCs w:val="20"/>
                <w:lang w:val="en-GB"/>
              </w:rPr>
              <w:t>sons attributable to the Buyer.</w:t>
            </w:r>
            <w:r w:rsidRPr="00B53599">
              <w:rPr>
                <w:rFonts w:ascii="Verdana" w:hAnsi="Verdana"/>
                <w:sz w:val="20"/>
                <w:szCs w:val="20"/>
                <w:lang w:val="en-GB"/>
              </w:rPr>
              <w:t>-/-</w:t>
            </w:r>
          </w:p>
          <w:p w14:paraId="257C1850" w14:textId="77777777" w:rsidR="00B744E7" w:rsidRPr="00A1487F" w:rsidRDefault="00B744E7" w:rsidP="009C1D91">
            <w:pPr>
              <w:pStyle w:val="Akapitzlist"/>
              <w:rPr>
                <w:rFonts w:ascii="Verdana" w:hAnsi="Verdana"/>
                <w:sz w:val="20"/>
                <w:szCs w:val="20"/>
                <w:lang w:val="en-GB"/>
              </w:rPr>
            </w:pPr>
          </w:p>
          <w:p w14:paraId="24BD72F5" w14:textId="77777777" w:rsidR="00B744E7" w:rsidRDefault="00B744E7" w:rsidP="009C1D91">
            <w:pPr>
              <w:pStyle w:val="Akapitzlist"/>
              <w:numPr>
                <w:ilvl w:val="0"/>
                <w:numId w:val="4"/>
              </w:numPr>
              <w:spacing w:line="276" w:lineRule="auto"/>
              <w:ind w:left="334" w:right="113" w:hanging="357"/>
              <w:jc w:val="both"/>
              <w:rPr>
                <w:rFonts w:ascii="Verdana" w:hAnsi="Verdana"/>
                <w:sz w:val="20"/>
                <w:szCs w:val="20"/>
                <w:lang w:val="en-GB"/>
              </w:rPr>
            </w:pPr>
            <w:r>
              <w:rPr>
                <w:rFonts w:ascii="Verdana" w:hAnsi="Verdana"/>
                <w:sz w:val="20"/>
                <w:szCs w:val="20"/>
                <w:lang w:val="en-GB"/>
              </w:rPr>
              <w:t>The total maximum amount of contractual penalties that may be claimed by the Parties may not exceed 20% of the net remuneration referred to in § 2 section 1 of the contract.</w:t>
            </w:r>
          </w:p>
          <w:p w14:paraId="12EFD5D5" w14:textId="77777777" w:rsidR="00B744E7" w:rsidRPr="00B53599" w:rsidRDefault="00B744E7" w:rsidP="009C1D91">
            <w:pPr>
              <w:pStyle w:val="Akapitzlist"/>
              <w:spacing w:line="276" w:lineRule="auto"/>
              <w:ind w:left="334" w:right="113"/>
              <w:jc w:val="both"/>
              <w:rPr>
                <w:rFonts w:ascii="Verdana" w:hAnsi="Verdana"/>
                <w:sz w:val="20"/>
                <w:szCs w:val="20"/>
                <w:lang w:val="en-GB"/>
              </w:rPr>
            </w:pPr>
          </w:p>
          <w:p w14:paraId="15EB0208" w14:textId="77777777" w:rsidR="00B744E7" w:rsidRDefault="00B744E7" w:rsidP="009C1D91">
            <w:pPr>
              <w:pStyle w:val="Nagwek3"/>
              <w:numPr>
                <w:ilvl w:val="0"/>
                <w:numId w:val="23"/>
              </w:numPr>
              <w:spacing w:line="276" w:lineRule="auto"/>
              <w:ind w:left="782" w:right="113"/>
              <w:jc w:val="left"/>
              <w:rPr>
                <w:rFonts w:ascii="Verdana" w:hAnsi="Verdana"/>
                <w:sz w:val="20"/>
                <w:lang w:val="en-GB"/>
              </w:rPr>
            </w:pPr>
            <w:r w:rsidRPr="00B53599">
              <w:rPr>
                <w:rFonts w:ascii="Verdana" w:hAnsi="Verdana"/>
                <w:sz w:val="20"/>
                <w:lang w:val="en-GB"/>
              </w:rPr>
              <w:t>GOVERNING LAW</w:t>
            </w:r>
          </w:p>
          <w:p w14:paraId="73B9A27A" w14:textId="77777777" w:rsidR="00B744E7" w:rsidRPr="00B54C5E" w:rsidRDefault="00B744E7" w:rsidP="009C1D91">
            <w:pPr>
              <w:rPr>
                <w:lang w:val="en-GB"/>
              </w:rPr>
            </w:pPr>
          </w:p>
          <w:p w14:paraId="339B1DA7" w14:textId="77777777" w:rsidR="00B744E7" w:rsidRPr="00B53599" w:rsidRDefault="00B744E7" w:rsidP="009C1D91">
            <w:pPr>
              <w:spacing w:before="120" w:after="120" w:line="276" w:lineRule="auto"/>
              <w:ind w:left="113" w:right="113"/>
              <w:jc w:val="center"/>
              <w:rPr>
                <w:rFonts w:ascii="Verdana" w:hAnsi="Verdana"/>
                <w:b/>
                <w:sz w:val="20"/>
                <w:szCs w:val="20"/>
                <w:lang w:val="en-GB"/>
              </w:rPr>
            </w:pPr>
            <w:r w:rsidRPr="00B53599">
              <w:rPr>
                <w:rFonts w:ascii="Verdana" w:hAnsi="Verdana"/>
                <w:b/>
                <w:sz w:val="20"/>
                <w:szCs w:val="20"/>
                <w:lang w:val="en-GB"/>
              </w:rPr>
              <w:t>§ 10</w:t>
            </w:r>
            <w:r>
              <w:rPr>
                <w:rFonts w:ascii="Verdana" w:hAnsi="Verdana"/>
                <w:b/>
                <w:sz w:val="20"/>
                <w:szCs w:val="20"/>
                <w:lang w:val="en-GB"/>
              </w:rPr>
              <w:t>.</w:t>
            </w:r>
          </w:p>
          <w:p w14:paraId="60CD68E8" w14:textId="77777777" w:rsidR="00B744E7" w:rsidRPr="00B53599" w:rsidRDefault="00B744E7" w:rsidP="009C1D91">
            <w:pPr>
              <w:pStyle w:val="Tekstpodstawowywcity"/>
              <w:spacing w:line="276" w:lineRule="auto"/>
              <w:ind w:left="113" w:right="113"/>
              <w:rPr>
                <w:rFonts w:ascii="Verdana" w:hAnsi="Verdana"/>
                <w:sz w:val="20"/>
                <w:lang w:val="en-GB"/>
              </w:rPr>
            </w:pPr>
            <w:r w:rsidRPr="00B53599">
              <w:rPr>
                <w:rFonts w:ascii="Verdana" w:hAnsi="Verdana"/>
                <w:sz w:val="20"/>
                <w:lang w:val="en-GB"/>
              </w:rPr>
              <w:t>Any disputes that may arise from this Contract during its term as well as after its completion shall be settled amicably by the Parties. ---</w:t>
            </w:r>
          </w:p>
          <w:p w14:paraId="433E72EF" w14:textId="77777777" w:rsidR="00B744E7" w:rsidRDefault="00B744E7" w:rsidP="009C1D91">
            <w:pPr>
              <w:pStyle w:val="Tekstpodstawowywcity"/>
              <w:spacing w:line="276" w:lineRule="auto"/>
              <w:ind w:left="113" w:right="113"/>
              <w:rPr>
                <w:rFonts w:ascii="Verdana" w:hAnsi="Verdana"/>
                <w:sz w:val="20"/>
                <w:lang w:val="en-GB"/>
              </w:rPr>
            </w:pPr>
            <w:r w:rsidRPr="00B53599">
              <w:rPr>
                <w:rFonts w:ascii="Verdana" w:hAnsi="Verdana"/>
                <w:sz w:val="20"/>
                <w:lang w:val="en-GB"/>
              </w:rPr>
              <w:t xml:space="preserve">In the event that an amicable settlement of a dispute is impossible, the dispute will be resolved by the court competent for the registered office of the Buyer. -/- </w:t>
            </w:r>
          </w:p>
          <w:p w14:paraId="4DCC0ED1" w14:textId="77777777" w:rsidR="00B744E7" w:rsidRPr="00B53599" w:rsidRDefault="00B744E7" w:rsidP="009C1D91">
            <w:pPr>
              <w:pStyle w:val="Tekstpodstawowywcity"/>
              <w:spacing w:line="276" w:lineRule="auto"/>
              <w:ind w:left="113" w:right="113"/>
              <w:rPr>
                <w:rFonts w:ascii="Verdana" w:hAnsi="Verdana"/>
                <w:sz w:val="20"/>
                <w:lang w:val="en-GB"/>
              </w:rPr>
            </w:pPr>
          </w:p>
          <w:p w14:paraId="28615985" w14:textId="77777777" w:rsidR="00B744E7" w:rsidRPr="00B53599" w:rsidRDefault="00B744E7" w:rsidP="009C1D91">
            <w:pPr>
              <w:spacing w:before="120" w:after="120" w:line="276" w:lineRule="auto"/>
              <w:ind w:left="113" w:right="113"/>
              <w:jc w:val="center"/>
              <w:rPr>
                <w:rFonts w:ascii="Verdana" w:hAnsi="Verdana"/>
                <w:b/>
                <w:sz w:val="20"/>
                <w:szCs w:val="20"/>
                <w:lang w:val="en-GB"/>
              </w:rPr>
            </w:pPr>
            <w:r w:rsidRPr="00B53599">
              <w:rPr>
                <w:rFonts w:ascii="Verdana" w:hAnsi="Verdana"/>
                <w:b/>
                <w:sz w:val="20"/>
                <w:szCs w:val="20"/>
                <w:lang w:val="en-GB"/>
              </w:rPr>
              <w:t>§ 11</w:t>
            </w:r>
            <w:r>
              <w:rPr>
                <w:rFonts w:ascii="Verdana" w:hAnsi="Verdana"/>
                <w:b/>
                <w:sz w:val="20"/>
                <w:szCs w:val="20"/>
                <w:lang w:val="en-GB"/>
              </w:rPr>
              <w:t>.</w:t>
            </w:r>
          </w:p>
          <w:p w14:paraId="39B404E1" w14:textId="77777777" w:rsidR="00B744E7" w:rsidRDefault="00B744E7" w:rsidP="009C1D91">
            <w:pPr>
              <w:spacing w:after="100" w:afterAutospacing="1" w:line="276" w:lineRule="auto"/>
              <w:ind w:right="113"/>
              <w:jc w:val="both"/>
              <w:rPr>
                <w:rFonts w:ascii="Verdana" w:hAnsi="Verdana"/>
                <w:sz w:val="20"/>
                <w:lang w:val="en-GB"/>
              </w:rPr>
            </w:pPr>
            <w:r w:rsidRPr="00B53599">
              <w:rPr>
                <w:rFonts w:ascii="Verdana" w:hAnsi="Verdana"/>
                <w:sz w:val="20"/>
                <w:lang w:val="en-GB"/>
              </w:rPr>
              <w:t xml:space="preserve">This Contract shall be governed by the Vienna Convention of 1980 on Contracts for the International Sale of Goods and to the extent not covered by the said convention, the Contract shall be governed by Polish substantive law, </w:t>
            </w:r>
            <w:r w:rsidRPr="00B53599">
              <w:rPr>
                <w:rFonts w:ascii="Verdana" w:hAnsi="Verdana"/>
                <w:sz w:val="20"/>
                <w:lang w:val="en-GB"/>
              </w:rPr>
              <w:lastRenderedPageBreak/>
              <w:t>in particular the provisions of Polish Civil Code. -/-</w:t>
            </w:r>
          </w:p>
          <w:p w14:paraId="4A2C031B" w14:textId="77777777" w:rsidR="00B744E7" w:rsidRDefault="00B744E7" w:rsidP="009C1D91">
            <w:pPr>
              <w:spacing w:after="100" w:afterAutospacing="1" w:line="276" w:lineRule="auto"/>
              <w:ind w:right="113"/>
              <w:jc w:val="both"/>
              <w:rPr>
                <w:rFonts w:ascii="Verdana" w:hAnsi="Verdana"/>
                <w:sz w:val="20"/>
                <w:szCs w:val="20"/>
                <w:lang w:val="en-GB"/>
              </w:rPr>
            </w:pPr>
          </w:p>
          <w:p w14:paraId="157FF4B5" w14:textId="77777777" w:rsidR="00B744E7" w:rsidRPr="00B53599" w:rsidRDefault="00B744E7" w:rsidP="009C1D91">
            <w:pPr>
              <w:spacing w:after="100" w:afterAutospacing="1" w:line="276" w:lineRule="auto"/>
              <w:ind w:right="113"/>
              <w:jc w:val="both"/>
              <w:rPr>
                <w:rFonts w:ascii="Verdana" w:hAnsi="Verdana"/>
                <w:sz w:val="20"/>
                <w:szCs w:val="20"/>
                <w:lang w:val="en-GB"/>
              </w:rPr>
            </w:pPr>
          </w:p>
          <w:p w14:paraId="68DB8BAF" w14:textId="77777777" w:rsidR="00B744E7" w:rsidRPr="00B53599" w:rsidRDefault="00B744E7" w:rsidP="009C1D91">
            <w:pPr>
              <w:pStyle w:val="Nagwek3"/>
              <w:numPr>
                <w:ilvl w:val="0"/>
                <w:numId w:val="23"/>
              </w:numPr>
              <w:spacing w:line="276" w:lineRule="auto"/>
              <w:ind w:left="782" w:right="113"/>
              <w:jc w:val="left"/>
              <w:rPr>
                <w:rFonts w:ascii="Verdana" w:hAnsi="Verdana"/>
                <w:b w:val="0"/>
                <w:sz w:val="20"/>
                <w:lang w:val="en-GB"/>
              </w:rPr>
            </w:pPr>
            <w:r w:rsidRPr="00B53599">
              <w:rPr>
                <w:rFonts w:ascii="Verdana" w:hAnsi="Verdana"/>
                <w:sz w:val="20"/>
                <w:lang w:val="en-GB"/>
              </w:rPr>
              <w:t>FINAL PROVISIONS ---</w:t>
            </w:r>
          </w:p>
          <w:p w14:paraId="498AA0CD" w14:textId="77777777" w:rsidR="00B744E7" w:rsidRPr="00B53599" w:rsidRDefault="00B744E7" w:rsidP="009C1D91">
            <w:pPr>
              <w:widowControl w:val="0"/>
              <w:tabs>
                <w:tab w:val="left" w:pos="360"/>
              </w:tabs>
              <w:suppressAutoHyphens/>
              <w:spacing w:before="120" w:after="120" w:line="276" w:lineRule="auto"/>
              <w:ind w:left="113" w:right="113"/>
              <w:jc w:val="center"/>
              <w:rPr>
                <w:rFonts w:ascii="Verdana" w:eastAsia="Lucida Sans Unicode" w:hAnsi="Verdana"/>
                <w:kern w:val="2"/>
                <w:sz w:val="20"/>
                <w:szCs w:val="20"/>
                <w:lang w:val="en-US" w:eastAsia="en-US"/>
              </w:rPr>
            </w:pPr>
            <w:r w:rsidRPr="00B53599">
              <w:rPr>
                <w:rFonts w:ascii="Verdana" w:eastAsia="Lucida Sans Unicode" w:hAnsi="Verdana"/>
                <w:b/>
                <w:kern w:val="2"/>
                <w:sz w:val="20"/>
                <w:szCs w:val="20"/>
                <w:lang w:val="en-US" w:eastAsia="en-US"/>
              </w:rPr>
              <w:t>§12</w:t>
            </w:r>
            <w:r>
              <w:rPr>
                <w:rFonts w:ascii="Verdana" w:eastAsia="Lucida Sans Unicode" w:hAnsi="Verdana"/>
                <w:b/>
                <w:kern w:val="2"/>
                <w:sz w:val="20"/>
                <w:szCs w:val="20"/>
                <w:lang w:val="en-US" w:eastAsia="en-US"/>
              </w:rPr>
              <w:t>.</w:t>
            </w:r>
            <w:r w:rsidRPr="00B53599">
              <w:rPr>
                <w:rFonts w:ascii="Verdana" w:eastAsia="Lucida Sans Unicode" w:hAnsi="Verdana"/>
                <w:kern w:val="2"/>
                <w:sz w:val="20"/>
                <w:szCs w:val="20"/>
                <w:lang w:val="en-US" w:eastAsia="en-US"/>
              </w:rPr>
              <w:t>*</w:t>
            </w:r>
          </w:p>
          <w:p w14:paraId="6647A559" w14:textId="77777777" w:rsidR="00B744E7" w:rsidRPr="00F21438" w:rsidRDefault="00B744E7" w:rsidP="009C1D91">
            <w:pPr>
              <w:pStyle w:val="Akapitzlist"/>
              <w:spacing w:before="120" w:after="240" w:line="276" w:lineRule="auto"/>
              <w:ind w:left="340" w:right="113"/>
              <w:jc w:val="both"/>
              <w:rPr>
                <w:rFonts w:ascii="Verdana" w:hAnsi="Verdana"/>
                <w:sz w:val="20"/>
                <w:szCs w:val="20"/>
                <w:lang w:val="en-GB"/>
              </w:rPr>
            </w:pPr>
            <w:r w:rsidRPr="00F21438">
              <w:rPr>
                <w:rFonts w:ascii="Verdana" w:hAnsi="Verdana"/>
                <w:sz w:val="20"/>
                <w:szCs w:val="20"/>
                <w:lang w:val="en-GB"/>
              </w:rPr>
              <w:t>The Buyer is the administrator of the Seller's personal data and is authorised to process them pursuant to Article 6 paragraph 1.b of GDPR, i.e. the processing is necessary for the performance of the contract to which the data subject is a party.</w:t>
            </w:r>
          </w:p>
          <w:p w14:paraId="659F2F1B" w14:textId="77777777" w:rsidR="00B744E7" w:rsidRPr="00F21438" w:rsidRDefault="00B744E7" w:rsidP="009C1D91">
            <w:pPr>
              <w:pStyle w:val="Akapitzlist"/>
              <w:spacing w:after="120" w:line="276" w:lineRule="auto"/>
              <w:ind w:left="340" w:right="113"/>
              <w:jc w:val="both"/>
              <w:rPr>
                <w:rFonts w:ascii="Verdana" w:hAnsi="Verdana"/>
                <w:sz w:val="20"/>
                <w:szCs w:val="20"/>
                <w:lang w:val="en-GB"/>
              </w:rPr>
            </w:pPr>
            <w:r w:rsidRPr="00F21438">
              <w:rPr>
                <w:rFonts w:ascii="Verdana" w:hAnsi="Verdana"/>
                <w:sz w:val="20"/>
                <w:szCs w:val="20"/>
                <w:lang w:val="en-GB"/>
              </w:rPr>
              <w:t>Detailed administrator's information about the processing of personal data is available on the Buyer's website (AGH) in the ‘Personal data protection’ tab. -/-</w:t>
            </w:r>
          </w:p>
          <w:p w14:paraId="26DF0E9A" w14:textId="77777777" w:rsidR="00B744E7" w:rsidRPr="00B07780" w:rsidRDefault="00B744E7" w:rsidP="009C1D91">
            <w:pPr>
              <w:spacing w:after="100" w:afterAutospacing="1" w:line="276" w:lineRule="auto"/>
              <w:ind w:right="113"/>
              <w:jc w:val="both"/>
              <w:rPr>
                <w:rFonts w:ascii="Verdana" w:hAnsi="Verdana"/>
                <w:i/>
                <w:sz w:val="20"/>
                <w:szCs w:val="20"/>
                <w:lang w:val="en-GB"/>
              </w:rPr>
            </w:pPr>
            <w:r w:rsidRPr="00B07780">
              <w:rPr>
                <w:rFonts w:ascii="Verdana" w:hAnsi="Verdana"/>
                <w:i/>
                <w:sz w:val="18"/>
                <w:szCs w:val="20"/>
                <w:lang w:val="en-GB"/>
              </w:rPr>
              <w:t>* leave if the Seller is a natural person -/-</w:t>
            </w:r>
          </w:p>
        </w:tc>
        <w:tc>
          <w:tcPr>
            <w:tcW w:w="4257" w:type="dxa"/>
            <w:tcBorders>
              <w:top w:val="nil"/>
              <w:left w:val="nil"/>
              <w:bottom w:val="nil"/>
              <w:right w:val="nil"/>
            </w:tcBorders>
          </w:tcPr>
          <w:p w14:paraId="56400415" w14:textId="77777777" w:rsidR="00B744E7" w:rsidRPr="00A1487F" w:rsidRDefault="00B744E7" w:rsidP="009C1D91">
            <w:pPr>
              <w:numPr>
                <w:ilvl w:val="0"/>
                <w:numId w:val="18"/>
              </w:numPr>
              <w:spacing w:line="276" w:lineRule="auto"/>
              <w:ind w:right="113"/>
              <w:jc w:val="both"/>
              <w:rPr>
                <w:rFonts w:ascii="Verdana" w:hAnsi="Verdana"/>
                <w:sz w:val="20"/>
                <w:szCs w:val="20"/>
              </w:rPr>
            </w:pPr>
            <w:r w:rsidRPr="00B53599">
              <w:rPr>
                <w:rFonts w:ascii="Verdana" w:hAnsi="Verdana"/>
                <w:sz w:val="20"/>
                <w:szCs w:val="20"/>
              </w:rPr>
              <w:lastRenderedPageBreak/>
              <w:t xml:space="preserve">z tytułu odstąpienia od kontraktu przez którąkolwiek ze Stron z przyczyn występujących po stronie Sprzedającego w wysokości </w:t>
            </w:r>
            <w:r w:rsidRPr="00A1487F">
              <w:rPr>
                <w:rFonts w:ascii="Verdana" w:hAnsi="Verdana"/>
                <w:sz w:val="20"/>
                <w:szCs w:val="20"/>
              </w:rPr>
              <w:t>10% ceny określonej w §2.-/-</w:t>
            </w:r>
          </w:p>
          <w:p w14:paraId="70E9872C" w14:textId="77777777" w:rsidR="00B744E7" w:rsidRDefault="00B744E7" w:rsidP="009C1D91">
            <w:pPr>
              <w:pStyle w:val="Tekstpodstawowy"/>
              <w:numPr>
                <w:ilvl w:val="0"/>
                <w:numId w:val="18"/>
              </w:numPr>
              <w:spacing w:line="276" w:lineRule="auto"/>
              <w:ind w:right="113"/>
              <w:jc w:val="both"/>
              <w:rPr>
                <w:rFonts w:ascii="Verdana" w:hAnsi="Verdana"/>
                <w:sz w:val="20"/>
              </w:rPr>
            </w:pPr>
            <w:r w:rsidRPr="00A1487F">
              <w:rPr>
                <w:rFonts w:ascii="Verdana" w:hAnsi="Verdana"/>
                <w:sz w:val="20"/>
              </w:rPr>
              <w:t xml:space="preserve">Kupujący zapłaci Sprzedającemu karę umowną za odstąpienie od kontraktu przez którąkolwiek ze Stron z przyczyn występujących po  stronie Kupującego w wysokości 10% ceny </w:t>
            </w:r>
            <w:r w:rsidRPr="00B53599">
              <w:rPr>
                <w:rFonts w:ascii="Verdana" w:hAnsi="Verdana"/>
                <w:sz w:val="20"/>
              </w:rPr>
              <w:t>określonej w §2.-/-</w:t>
            </w:r>
          </w:p>
          <w:p w14:paraId="49F39241" w14:textId="77777777" w:rsidR="00B744E7" w:rsidRDefault="00B744E7" w:rsidP="009C1D91">
            <w:pPr>
              <w:pStyle w:val="Tekstpodstawowy"/>
              <w:spacing w:line="276" w:lineRule="auto"/>
              <w:ind w:left="360"/>
              <w:jc w:val="both"/>
              <w:rPr>
                <w:rFonts w:ascii="Verdana" w:hAnsi="Verdana"/>
                <w:sz w:val="20"/>
              </w:rPr>
            </w:pPr>
          </w:p>
          <w:p w14:paraId="203E976A" w14:textId="77777777" w:rsidR="00B744E7" w:rsidRDefault="00B744E7" w:rsidP="009C1D91">
            <w:pPr>
              <w:pStyle w:val="Tekstpodstawowy"/>
              <w:numPr>
                <w:ilvl w:val="0"/>
                <w:numId w:val="18"/>
              </w:numPr>
              <w:spacing w:line="276" w:lineRule="auto"/>
              <w:jc w:val="both"/>
              <w:rPr>
                <w:rFonts w:ascii="Verdana" w:hAnsi="Verdana"/>
                <w:sz w:val="20"/>
              </w:rPr>
            </w:pPr>
            <w:r>
              <w:rPr>
                <w:rFonts w:ascii="Verdana" w:hAnsi="Verdana"/>
                <w:sz w:val="20"/>
              </w:rPr>
              <w:t>Łączna maksymalna wysokość kar umownych, których mogą dochodzić Strony nie może przekroczyć 20% wynagrodzenia netto, o którym mowa w § 2 ust. 1 umowy</w:t>
            </w:r>
          </w:p>
          <w:p w14:paraId="1C438225" w14:textId="77777777" w:rsidR="00B744E7" w:rsidRDefault="00B744E7" w:rsidP="009C1D91">
            <w:pPr>
              <w:pStyle w:val="Tekstpodstawowy"/>
              <w:spacing w:line="276" w:lineRule="auto"/>
              <w:ind w:right="113"/>
              <w:jc w:val="both"/>
              <w:rPr>
                <w:rFonts w:ascii="Verdana" w:hAnsi="Verdana"/>
                <w:sz w:val="20"/>
              </w:rPr>
            </w:pPr>
          </w:p>
          <w:p w14:paraId="64E4879A" w14:textId="77777777" w:rsidR="00B744E7" w:rsidRPr="008063B0" w:rsidRDefault="00B744E7" w:rsidP="009C1D91">
            <w:pPr>
              <w:pStyle w:val="Tekstpodstawowy"/>
              <w:spacing w:line="276" w:lineRule="auto"/>
              <w:ind w:right="113"/>
              <w:jc w:val="both"/>
              <w:rPr>
                <w:rFonts w:ascii="Verdana" w:hAnsi="Verdana"/>
                <w:sz w:val="20"/>
              </w:rPr>
            </w:pPr>
          </w:p>
          <w:p w14:paraId="2E3307B2" w14:textId="77777777" w:rsidR="00B744E7" w:rsidRPr="00B53599" w:rsidRDefault="00B744E7" w:rsidP="009C1D91">
            <w:pPr>
              <w:pStyle w:val="Nagwek3"/>
              <w:numPr>
                <w:ilvl w:val="0"/>
                <w:numId w:val="24"/>
              </w:numPr>
              <w:spacing w:line="276" w:lineRule="auto"/>
              <w:rPr>
                <w:rFonts w:ascii="Verdana" w:hAnsi="Verdana"/>
                <w:sz w:val="20"/>
              </w:rPr>
            </w:pPr>
            <w:r w:rsidRPr="00B53599">
              <w:rPr>
                <w:rFonts w:ascii="Verdana" w:hAnsi="Verdana"/>
                <w:sz w:val="20"/>
              </w:rPr>
              <w:t>PRAWO WŁAŚCIWE DLA KONTRAKTU</w:t>
            </w:r>
          </w:p>
          <w:p w14:paraId="76BB0EF4" w14:textId="77777777" w:rsidR="00B744E7" w:rsidRPr="00B53599" w:rsidRDefault="00B744E7" w:rsidP="009C1D91">
            <w:pPr>
              <w:spacing w:before="120" w:after="120" w:line="276" w:lineRule="auto"/>
              <w:ind w:left="113" w:right="113"/>
              <w:jc w:val="center"/>
              <w:rPr>
                <w:rFonts w:ascii="Verdana" w:hAnsi="Verdana"/>
                <w:b/>
                <w:sz w:val="20"/>
                <w:szCs w:val="20"/>
              </w:rPr>
            </w:pPr>
            <w:r w:rsidRPr="00B53599">
              <w:rPr>
                <w:rFonts w:ascii="Verdana" w:hAnsi="Verdana"/>
                <w:b/>
                <w:sz w:val="20"/>
                <w:szCs w:val="20"/>
              </w:rPr>
              <w:t>§ 10</w:t>
            </w:r>
            <w:r>
              <w:rPr>
                <w:rFonts w:ascii="Verdana" w:hAnsi="Verdana"/>
                <w:b/>
                <w:sz w:val="20"/>
                <w:szCs w:val="20"/>
              </w:rPr>
              <w:t>.</w:t>
            </w:r>
          </w:p>
          <w:p w14:paraId="013997F0" w14:textId="77777777" w:rsidR="00B744E7" w:rsidRPr="00B53599" w:rsidRDefault="00B744E7" w:rsidP="009C1D91">
            <w:pPr>
              <w:pStyle w:val="Tekstpodstawowywcity"/>
              <w:spacing w:line="276" w:lineRule="auto"/>
              <w:ind w:left="113" w:right="113"/>
              <w:rPr>
                <w:rFonts w:ascii="Verdana" w:hAnsi="Verdana"/>
                <w:sz w:val="20"/>
              </w:rPr>
            </w:pPr>
            <w:r w:rsidRPr="00B53599">
              <w:rPr>
                <w:rFonts w:ascii="Verdana" w:hAnsi="Verdana"/>
                <w:sz w:val="20"/>
              </w:rPr>
              <w:t>Wszelkie spory mogące wyniknąć z niniejszego kontraktu w czasie jego trwania jak również po jego zakończeniu będą rozstrzygane przez strony polubownie. ---</w:t>
            </w:r>
          </w:p>
          <w:p w14:paraId="198677E1" w14:textId="77777777" w:rsidR="00B744E7" w:rsidRPr="00B53599" w:rsidRDefault="00B744E7" w:rsidP="009C1D91">
            <w:pPr>
              <w:pStyle w:val="Tekstpodstawowywcity"/>
              <w:spacing w:line="276" w:lineRule="auto"/>
              <w:ind w:left="113" w:right="113"/>
              <w:rPr>
                <w:rFonts w:ascii="Verdana" w:hAnsi="Verdana"/>
                <w:sz w:val="20"/>
              </w:rPr>
            </w:pPr>
            <w:r w:rsidRPr="00B53599">
              <w:rPr>
                <w:rFonts w:ascii="Verdana" w:hAnsi="Verdana"/>
                <w:sz w:val="20"/>
              </w:rPr>
              <w:t>W przypadku gdy polubowne rozstrzygnięcie sporu będzie niemożliwe spór zostanie rozstrzygnięty przez sąd właściwy dla siedziby Kupującego. -/-</w:t>
            </w:r>
          </w:p>
          <w:p w14:paraId="56B1B43A" w14:textId="77777777" w:rsidR="00B744E7" w:rsidRPr="00B53599" w:rsidRDefault="00B744E7" w:rsidP="009C1D91">
            <w:pPr>
              <w:spacing w:before="120" w:after="120" w:line="276" w:lineRule="auto"/>
              <w:ind w:left="113" w:right="113"/>
              <w:jc w:val="center"/>
              <w:rPr>
                <w:rFonts w:ascii="Verdana" w:hAnsi="Verdana"/>
                <w:b/>
                <w:sz w:val="20"/>
                <w:szCs w:val="20"/>
              </w:rPr>
            </w:pPr>
            <w:r w:rsidRPr="00B53599">
              <w:rPr>
                <w:rFonts w:ascii="Verdana" w:hAnsi="Verdana"/>
                <w:b/>
                <w:sz w:val="20"/>
                <w:szCs w:val="20"/>
              </w:rPr>
              <w:t>§ 11</w:t>
            </w:r>
            <w:r>
              <w:rPr>
                <w:rFonts w:ascii="Verdana" w:hAnsi="Verdana"/>
                <w:b/>
                <w:sz w:val="20"/>
                <w:szCs w:val="20"/>
              </w:rPr>
              <w:t>.</w:t>
            </w:r>
          </w:p>
          <w:p w14:paraId="7A5BF0F7" w14:textId="77777777" w:rsidR="00B744E7" w:rsidRPr="00B53599" w:rsidRDefault="00B744E7" w:rsidP="009C1D91">
            <w:pPr>
              <w:pStyle w:val="Tekstpodstawowy"/>
              <w:spacing w:line="276" w:lineRule="auto"/>
              <w:ind w:right="113"/>
              <w:jc w:val="both"/>
              <w:rPr>
                <w:rFonts w:ascii="Verdana" w:hAnsi="Verdana"/>
                <w:sz w:val="20"/>
              </w:rPr>
            </w:pPr>
            <w:r w:rsidRPr="00B53599">
              <w:rPr>
                <w:rFonts w:ascii="Verdana" w:hAnsi="Verdana"/>
                <w:sz w:val="20"/>
              </w:rPr>
              <w:t xml:space="preserve">Prawem rządzącym niniejszym kontraktem jest Konwencja wiedeńska z 1980 r. o Umowach Międzynarodowej Sprzedaży Towarów, a w zakresie </w:t>
            </w:r>
            <w:r>
              <w:rPr>
                <w:rFonts w:ascii="Verdana" w:hAnsi="Verdana"/>
                <w:sz w:val="20"/>
              </w:rPr>
              <w:br/>
            </w:r>
            <w:r w:rsidRPr="00B53599">
              <w:rPr>
                <w:rFonts w:ascii="Verdana" w:hAnsi="Verdana"/>
                <w:sz w:val="20"/>
              </w:rPr>
              <w:t xml:space="preserve">w niej nieuregulowanym materialne </w:t>
            </w:r>
            <w:r w:rsidRPr="00B53599">
              <w:rPr>
                <w:rFonts w:ascii="Verdana" w:hAnsi="Verdana"/>
                <w:sz w:val="20"/>
              </w:rPr>
              <w:lastRenderedPageBreak/>
              <w:t>prawo polskie w szczególności przepisy polskiego Kodeksu cywilnego. -/-</w:t>
            </w:r>
          </w:p>
          <w:p w14:paraId="34383ECC" w14:textId="77777777" w:rsidR="00B744E7" w:rsidRDefault="00B744E7" w:rsidP="009C1D91">
            <w:pPr>
              <w:pStyle w:val="Tekstpodstawowy"/>
              <w:spacing w:line="276" w:lineRule="auto"/>
              <w:ind w:right="113"/>
              <w:jc w:val="both"/>
              <w:rPr>
                <w:rFonts w:ascii="Verdana" w:hAnsi="Verdana"/>
                <w:sz w:val="20"/>
              </w:rPr>
            </w:pPr>
          </w:p>
          <w:p w14:paraId="6CCDF6BE" w14:textId="77777777" w:rsidR="00B744E7" w:rsidRDefault="00B744E7" w:rsidP="009C1D91">
            <w:pPr>
              <w:pStyle w:val="Tekstpodstawowy"/>
              <w:spacing w:line="276" w:lineRule="auto"/>
              <w:ind w:right="113"/>
              <w:jc w:val="both"/>
              <w:rPr>
                <w:rFonts w:ascii="Verdana" w:hAnsi="Verdana"/>
                <w:sz w:val="20"/>
              </w:rPr>
            </w:pPr>
          </w:p>
          <w:p w14:paraId="347FC0AC" w14:textId="77777777" w:rsidR="00B744E7" w:rsidRDefault="00B744E7" w:rsidP="009C1D91">
            <w:pPr>
              <w:pStyle w:val="Tekstpodstawowy"/>
              <w:spacing w:line="276" w:lineRule="auto"/>
              <w:ind w:right="113"/>
              <w:jc w:val="both"/>
              <w:rPr>
                <w:rFonts w:ascii="Verdana" w:hAnsi="Verdana"/>
                <w:sz w:val="20"/>
              </w:rPr>
            </w:pPr>
          </w:p>
          <w:p w14:paraId="240F64D2" w14:textId="77777777" w:rsidR="00B744E7" w:rsidRPr="00B53599" w:rsidRDefault="00B744E7" w:rsidP="009C1D91">
            <w:pPr>
              <w:pStyle w:val="Tekstpodstawowy"/>
              <w:spacing w:line="276" w:lineRule="auto"/>
              <w:ind w:right="113"/>
              <w:jc w:val="both"/>
              <w:rPr>
                <w:rFonts w:ascii="Verdana" w:hAnsi="Verdana"/>
                <w:sz w:val="20"/>
              </w:rPr>
            </w:pPr>
          </w:p>
          <w:p w14:paraId="7D9B9A10" w14:textId="77777777" w:rsidR="00B744E7" w:rsidRPr="00B53599" w:rsidRDefault="00B744E7" w:rsidP="009C1D91">
            <w:pPr>
              <w:pStyle w:val="Nagwek3"/>
              <w:numPr>
                <w:ilvl w:val="0"/>
                <w:numId w:val="24"/>
              </w:numPr>
              <w:spacing w:line="276" w:lineRule="auto"/>
              <w:jc w:val="left"/>
              <w:rPr>
                <w:rFonts w:ascii="Verdana" w:hAnsi="Verdana"/>
                <w:b w:val="0"/>
                <w:sz w:val="20"/>
              </w:rPr>
            </w:pPr>
            <w:r w:rsidRPr="00B53599">
              <w:rPr>
                <w:rFonts w:ascii="Verdana" w:hAnsi="Verdana"/>
                <w:sz w:val="20"/>
              </w:rPr>
              <w:t xml:space="preserve">POSTANOWIENIA KOŃCOWE </w:t>
            </w:r>
          </w:p>
          <w:p w14:paraId="5572467B" w14:textId="77777777" w:rsidR="00B744E7" w:rsidRPr="00B53599" w:rsidRDefault="00B744E7" w:rsidP="009C1D91">
            <w:pPr>
              <w:widowControl w:val="0"/>
              <w:tabs>
                <w:tab w:val="left" w:pos="360"/>
              </w:tabs>
              <w:suppressAutoHyphens/>
              <w:spacing w:before="120" w:after="120" w:line="276" w:lineRule="auto"/>
              <w:ind w:left="113" w:right="113"/>
              <w:jc w:val="center"/>
              <w:rPr>
                <w:rFonts w:ascii="Verdana" w:eastAsia="Lucida Sans Unicode" w:hAnsi="Verdana"/>
                <w:kern w:val="2"/>
                <w:sz w:val="20"/>
                <w:szCs w:val="20"/>
                <w:lang w:eastAsia="en-US"/>
              </w:rPr>
            </w:pPr>
            <w:r w:rsidRPr="00B53599">
              <w:rPr>
                <w:rFonts w:ascii="Verdana" w:eastAsia="Lucida Sans Unicode" w:hAnsi="Verdana"/>
                <w:b/>
                <w:kern w:val="2"/>
                <w:sz w:val="20"/>
                <w:szCs w:val="20"/>
                <w:lang w:eastAsia="en-US"/>
              </w:rPr>
              <w:t>§12</w:t>
            </w:r>
            <w:r>
              <w:rPr>
                <w:rFonts w:ascii="Verdana" w:eastAsia="Lucida Sans Unicode" w:hAnsi="Verdana"/>
                <w:b/>
                <w:kern w:val="2"/>
                <w:sz w:val="20"/>
                <w:szCs w:val="20"/>
                <w:lang w:eastAsia="en-US"/>
              </w:rPr>
              <w:t>.</w:t>
            </w:r>
            <w:r w:rsidRPr="00B53599">
              <w:rPr>
                <w:rFonts w:ascii="Verdana" w:eastAsia="Lucida Sans Unicode" w:hAnsi="Verdana"/>
                <w:kern w:val="2"/>
                <w:sz w:val="20"/>
                <w:szCs w:val="20"/>
                <w:lang w:eastAsia="en-US"/>
              </w:rPr>
              <w:t>*</w:t>
            </w:r>
          </w:p>
          <w:p w14:paraId="1C06C177" w14:textId="77777777" w:rsidR="00B744E7" w:rsidRPr="00F21438" w:rsidRDefault="00B744E7" w:rsidP="009C1D91">
            <w:pPr>
              <w:pStyle w:val="Akapitzlist"/>
              <w:widowControl w:val="0"/>
              <w:tabs>
                <w:tab w:val="left" w:pos="360"/>
              </w:tabs>
              <w:suppressAutoHyphens/>
              <w:spacing w:after="120" w:line="276" w:lineRule="auto"/>
              <w:ind w:left="340"/>
              <w:jc w:val="both"/>
              <w:rPr>
                <w:rFonts w:ascii="Verdana" w:eastAsia="Lucida Sans Unicode" w:hAnsi="Verdana"/>
                <w:kern w:val="2"/>
                <w:sz w:val="20"/>
                <w:szCs w:val="20"/>
                <w:lang w:eastAsia="en-US"/>
              </w:rPr>
            </w:pPr>
            <w:r w:rsidRPr="00F21438">
              <w:rPr>
                <w:rFonts w:ascii="Verdana" w:eastAsia="Lucida Sans Unicode" w:hAnsi="Verdana"/>
                <w:kern w:val="2"/>
                <w:sz w:val="20"/>
                <w:szCs w:val="20"/>
                <w:lang w:eastAsia="en-US"/>
              </w:rPr>
              <w:t xml:space="preserve">Kupujący jest administratorem danych osobowych Sprzedającego </w:t>
            </w:r>
            <w:r>
              <w:rPr>
                <w:rFonts w:ascii="Verdana" w:eastAsia="Lucida Sans Unicode" w:hAnsi="Verdana"/>
                <w:kern w:val="2"/>
                <w:sz w:val="20"/>
                <w:szCs w:val="20"/>
                <w:lang w:eastAsia="en-US"/>
              </w:rPr>
              <w:br/>
            </w:r>
            <w:r w:rsidRPr="00F21438">
              <w:rPr>
                <w:rFonts w:ascii="Verdana" w:eastAsia="Lucida Sans Unicode" w:hAnsi="Verdana"/>
                <w:kern w:val="2"/>
                <w:sz w:val="20"/>
                <w:szCs w:val="20"/>
                <w:lang w:eastAsia="en-US"/>
              </w:rPr>
              <w:t xml:space="preserve">i jest uprawniony do ich przetwarzania na podstawie </w:t>
            </w:r>
            <w:r>
              <w:rPr>
                <w:rFonts w:ascii="Verdana" w:eastAsia="Lucida Sans Unicode" w:hAnsi="Verdana"/>
                <w:kern w:val="2"/>
                <w:sz w:val="20"/>
                <w:szCs w:val="20"/>
                <w:lang w:eastAsia="en-US"/>
              </w:rPr>
              <w:br/>
            </w:r>
            <w:r w:rsidRPr="00F21438">
              <w:rPr>
                <w:rFonts w:ascii="Verdana" w:eastAsia="Lucida Sans Unicode" w:hAnsi="Verdana"/>
                <w:kern w:val="2"/>
                <w:sz w:val="20"/>
                <w:szCs w:val="20"/>
                <w:lang w:eastAsia="en-US"/>
              </w:rPr>
              <w:t>art.</w:t>
            </w:r>
            <w:r>
              <w:rPr>
                <w:rFonts w:ascii="Verdana" w:eastAsia="Lucida Sans Unicode" w:hAnsi="Verdana"/>
                <w:kern w:val="2"/>
                <w:sz w:val="20"/>
                <w:szCs w:val="20"/>
                <w:lang w:eastAsia="en-US"/>
              </w:rPr>
              <w:t xml:space="preserve"> </w:t>
            </w:r>
            <w:r w:rsidRPr="00F21438">
              <w:rPr>
                <w:rFonts w:ascii="Verdana" w:eastAsia="Lucida Sans Unicode" w:hAnsi="Verdana"/>
                <w:kern w:val="2"/>
                <w:sz w:val="20"/>
                <w:szCs w:val="20"/>
                <w:lang w:eastAsia="en-US"/>
              </w:rPr>
              <w:t xml:space="preserve">6 ust. 1 lit. b) RODO, tj. przetwarzanie jest niezbędne do wykonania umowy, której stroną jest osoba, której dane dotyczą. </w:t>
            </w:r>
          </w:p>
          <w:p w14:paraId="4A38B178" w14:textId="77777777" w:rsidR="00B744E7" w:rsidRPr="00F21438" w:rsidRDefault="00B744E7" w:rsidP="009C1D91">
            <w:pPr>
              <w:pStyle w:val="Akapitzlist"/>
              <w:widowControl w:val="0"/>
              <w:tabs>
                <w:tab w:val="left" w:pos="360"/>
              </w:tabs>
              <w:suppressAutoHyphens/>
              <w:spacing w:after="120" w:line="276" w:lineRule="auto"/>
              <w:ind w:left="340"/>
              <w:jc w:val="both"/>
              <w:rPr>
                <w:rFonts w:ascii="Verdana" w:eastAsia="Lucida Sans Unicode" w:hAnsi="Verdana"/>
                <w:kern w:val="2"/>
                <w:sz w:val="20"/>
                <w:szCs w:val="20"/>
                <w:lang w:eastAsia="en-US"/>
              </w:rPr>
            </w:pPr>
            <w:r w:rsidRPr="00F21438">
              <w:rPr>
                <w:rFonts w:ascii="Verdana" w:eastAsia="Lucida Sans Unicode" w:hAnsi="Verdana"/>
                <w:kern w:val="2"/>
                <w:sz w:val="20"/>
                <w:szCs w:val="20"/>
                <w:lang w:eastAsia="en-US"/>
              </w:rPr>
              <w:t xml:space="preserve">Pełna informacja administratora </w:t>
            </w:r>
            <w:r>
              <w:rPr>
                <w:rFonts w:ascii="Verdana" w:eastAsia="Lucida Sans Unicode" w:hAnsi="Verdana"/>
                <w:kern w:val="2"/>
                <w:sz w:val="20"/>
                <w:szCs w:val="20"/>
                <w:lang w:eastAsia="en-US"/>
              </w:rPr>
              <w:br/>
            </w:r>
            <w:r w:rsidRPr="00F21438">
              <w:rPr>
                <w:rFonts w:ascii="Verdana" w:eastAsia="Lucida Sans Unicode" w:hAnsi="Verdana"/>
                <w:kern w:val="2"/>
                <w:sz w:val="20"/>
                <w:szCs w:val="20"/>
                <w:lang w:eastAsia="en-US"/>
              </w:rPr>
              <w:t>o przetwarzaniu danych osobowych dostępna jest na stronie internetowej Kupującego (AGH) w zakła</w:t>
            </w:r>
            <w:r>
              <w:rPr>
                <w:rFonts w:ascii="Verdana" w:eastAsia="Lucida Sans Unicode" w:hAnsi="Verdana"/>
                <w:kern w:val="2"/>
                <w:sz w:val="20"/>
                <w:szCs w:val="20"/>
                <w:lang w:eastAsia="en-US"/>
              </w:rPr>
              <w:t>dce „Ochrona danych osobowych”.</w:t>
            </w:r>
          </w:p>
          <w:p w14:paraId="7BFD2E1E" w14:textId="77777777" w:rsidR="00B744E7" w:rsidRPr="00B07780" w:rsidRDefault="00B744E7" w:rsidP="009C1D91">
            <w:pPr>
              <w:widowControl w:val="0"/>
              <w:tabs>
                <w:tab w:val="left" w:pos="360"/>
              </w:tabs>
              <w:suppressAutoHyphens/>
              <w:spacing w:after="120" w:line="276" w:lineRule="auto"/>
              <w:jc w:val="both"/>
              <w:rPr>
                <w:rFonts w:ascii="Verdana" w:eastAsia="Lucida Sans Unicode" w:hAnsi="Verdana"/>
                <w:i/>
                <w:kern w:val="2"/>
                <w:sz w:val="20"/>
                <w:szCs w:val="20"/>
                <w:lang w:eastAsia="en-US"/>
              </w:rPr>
            </w:pPr>
            <w:r w:rsidRPr="00B07780">
              <w:rPr>
                <w:rFonts w:ascii="Verdana" w:eastAsia="Lucida Sans Unicode" w:hAnsi="Verdana"/>
                <w:i/>
                <w:kern w:val="2"/>
                <w:sz w:val="18"/>
                <w:szCs w:val="20"/>
                <w:lang w:eastAsia="en-US"/>
              </w:rPr>
              <w:t>*pozostawić jeżeli Sprzedającym jest  osoba fizyczna -/-</w:t>
            </w:r>
          </w:p>
        </w:tc>
      </w:tr>
      <w:tr w:rsidR="00B744E7" w:rsidRPr="00B53599" w14:paraId="3121669F" w14:textId="77777777" w:rsidTr="009C1D91">
        <w:tc>
          <w:tcPr>
            <w:tcW w:w="4246" w:type="dxa"/>
            <w:tcBorders>
              <w:top w:val="nil"/>
              <w:left w:val="nil"/>
              <w:bottom w:val="nil"/>
              <w:right w:val="nil"/>
            </w:tcBorders>
          </w:tcPr>
          <w:p w14:paraId="20BA101F" w14:textId="77777777" w:rsidR="00B744E7" w:rsidRPr="00B53599" w:rsidRDefault="00B744E7" w:rsidP="009C1D91">
            <w:pPr>
              <w:spacing w:before="120" w:after="120" w:line="276" w:lineRule="auto"/>
              <w:ind w:left="113" w:right="113"/>
              <w:jc w:val="center"/>
              <w:rPr>
                <w:rFonts w:ascii="Verdana" w:hAnsi="Verdana"/>
                <w:b/>
                <w:sz w:val="20"/>
                <w:szCs w:val="20"/>
                <w:lang w:val="en-GB"/>
              </w:rPr>
            </w:pPr>
            <w:r>
              <w:rPr>
                <w:rFonts w:ascii="Verdana" w:hAnsi="Verdana"/>
                <w:b/>
                <w:sz w:val="20"/>
                <w:szCs w:val="20"/>
                <w:lang w:val="en-GB"/>
              </w:rPr>
              <w:lastRenderedPageBreak/>
              <w:t>§ 13.</w:t>
            </w:r>
          </w:p>
          <w:p w14:paraId="1D093F25" w14:textId="77777777" w:rsidR="00B744E7" w:rsidRPr="00B53599" w:rsidRDefault="00B744E7" w:rsidP="009C1D91">
            <w:pPr>
              <w:pStyle w:val="Tekstpodstawowy2"/>
              <w:spacing w:line="276" w:lineRule="auto"/>
              <w:ind w:left="113" w:right="113"/>
              <w:rPr>
                <w:rFonts w:ascii="Verdana" w:hAnsi="Verdana"/>
                <w:lang w:val="en-GB"/>
              </w:rPr>
            </w:pPr>
            <w:r w:rsidRPr="00B53599">
              <w:rPr>
                <w:rFonts w:ascii="Verdana" w:hAnsi="Verdana"/>
                <w:lang w:val="en-GB"/>
              </w:rPr>
              <w:t>The Appendices referred to herein constitute an integral part of this Contract. -/-</w:t>
            </w:r>
          </w:p>
          <w:p w14:paraId="06C825AB" w14:textId="77777777" w:rsidR="00B744E7" w:rsidRPr="00B53599" w:rsidRDefault="00B744E7" w:rsidP="009C1D91">
            <w:pPr>
              <w:spacing w:before="120" w:after="120" w:line="276" w:lineRule="auto"/>
              <w:ind w:left="113" w:right="113"/>
              <w:jc w:val="center"/>
              <w:rPr>
                <w:rFonts w:ascii="Verdana" w:hAnsi="Verdana"/>
                <w:b/>
                <w:sz w:val="20"/>
                <w:szCs w:val="20"/>
                <w:lang w:val="en-GB"/>
              </w:rPr>
            </w:pPr>
            <w:r>
              <w:rPr>
                <w:rFonts w:ascii="Verdana" w:hAnsi="Verdana"/>
                <w:b/>
                <w:sz w:val="20"/>
                <w:szCs w:val="20"/>
                <w:lang w:val="en-GB"/>
              </w:rPr>
              <w:t>§14.</w:t>
            </w:r>
          </w:p>
          <w:p w14:paraId="4759BF94" w14:textId="77777777" w:rsidR="00B744E7" w:rsidRDefault="00B744E7" w:rsidP="009C1D91">
            <w:pPr>
              <w:numPr>
                <w:ilvl w:val="0"/>
                <w:numId w:val="41"/>
              </w:numPr>
              <w:suppressAutoHyphens/>
              <w:jc w:val="both"/>
              <w:rPr>
                <w:szCs w:val="20"/>
                <w:lang w:val="en-US" w:eastAsia="zh-CN"/>
              </w:rPr>
            </w:pPr>
            <w:r>
              <w:rPr>
                <w:rFonts w:ascii="Verdana" w:hAnsi="Verdana" w:cs="Verdana"/>
                <w:sz w:val="20"/>
                <w:szCs w:val="20"/>
                <w:lang w:val="en-US" w:eastAsia="zh-CN"/>
              </w:rPr>
              <w:t>Any amendments and additions to this Contract require to be made in writing otherwise they shall be null and void.</w:t>
            </w:r>
          </w:p>
          <w:p w14:paraId="59175BEB" w14:textId="77777777" w:rsidR="00B744E7" w:rsidRPr="00A1487F" w:rsidRDefault="00B744E7" w:rsidP="009C1D91">
            <w:pPr>
              <w:numPr>
                <w:ilvl w:val="0"/>
                <w:numId w:val="41"/>
              </w:numPr>
              <w:suppressAutoHyphens/>
              <w:jc w:val="both"/>
              <w:rPr>
                <w:szCs w:val="20"/>
                <w:lang w:val="en-US" w:eastAsia="zh-CN"/>
              </w:rPr>
            </w:pPr>
            <w:r>
              <w:rPr>
                <w:rFonts w:ascii="Verdana" w:hAnsi="Verdana" w:cs="Verdana"/>
                <w:sz w:val="20"/>
                <w:szCs w:val="20"/>
                <w:lang w:val="en-US" w:eastAsia="zh-CN"/>
              </w:rPr>
              <w:t xml:space="preserve">The amendments referred to in § 14 (1) must be made in accordance with the provisions of Article 454 and 455 of the Act on Public Procurement. </w:t>
            </w:r>
          </w:p>
          <w:p w14:paraId="702E2753" w14:textId="77777777" w:rsidR="00B744E7" w:rsidRDefault="00B744E7" w:rsidP="009C1D91">
            <w:pPr>
              <w:suppressAutoHyphens/>
              <w:ind w:left="360"/>
              <w:jc w:val="both"/>
              <w:rPr>
                <w:szCs w:val="20"/>
                <w:lang w:val="en-US" w:eastAsia="zh-CN"/>
              </w:rPr>
            </w:pPr>
            <w:r>
              <w:rPr>
                <w:rFonts w:ascii="Verdana" w:hAnsi="Verdana" w:cs="Verdana"/>
                <w:sz w:val="20"/>
                <w:szCs w:val="20"/>
                <w:lang w:val="en-US" w:eastAsia="zh-CN"/>
              </w:rPr>
              <w:t xml:space="preserve"> </w:t>
            </w:r>
          </w:p>
          <w:p w14:paraId="35A79D01" w14:textId="77777777" w:rsidR="00B744E7" w:rsidRDefault="00B744E7" w:rsidP="009C1D91">
            <w:pPr>
              <w:numPr>
                <w:ilvl w:val="0"/>
                <w:numId w:val="41"/>
              </w:numPr>
              <w:suppressAutoHyphens/>
              <w:jc w:val="both"/>
              <w:rPr>
                <w:szCs w:val="20"/>
                <w:lang w:val="en-US" w:eastAsia="zh-CN"/>
              </w:rPr>
            </w:pPr>
            <w:r>
              <w:rPr>
                <w:rFonts w:ascii="Verdana" w:hAnsi="Verdana" w:cs="Verdana"/>
                <w:sz w:val="20"/>
                <w:szCs w:val="20"/>
                <w:lang w:val="en-US" w:eastAsia="zh-CN"/>
              </w:rPr>
              <w:t>The provisions of this Contract may be amended with regard to the contents of the Contractor’s offer with respect to the following:</w:t>
            </w:r>
          </w:p>
          <w:p w14:paraId="7A3F00F5" w14:textId="77777777" w:rsidR="00B744E7" w:rsidRDefault="00B744E7" w:rsidP="009C1D91">
            <w:pPr>
              <w:suppressAutoHyphens/>
              <w:jc w:val="both"/>
              <w:rPr>
                <w:rFonts w:ascii="Verdana" w:hAnsi="Verdana" w:cs="Verdana"/>
                <w:sz w:val="20"/>
                <w:szCs w:val="20"/>
                <w:lang w:val="en-US" w:eastAsia="zh-CN"/>
              </w:rPr>
            </w:pPr>
          </w:p>
          <w:p w14:paraId="5E14AFC9" w14:textId="77777777" w:rsidR="00B744E7" w:rsidRDefault="00B744E7" w:rsidP="009C1D91">
            <w:pPr>
              <w:suppressAutoHyphens/>
              <w:jc w:val="both"/>
              <w:rPr>
                <w:rFonts w:ascii="Verdana" w:hAnsi="Verdana" w:cs="Verdana"/>
                <w:sz w:val="20"/>
                <w:szCs w:val="20"/>
                <w:lang w:val="en-US" w:eastAsia="zh-CN"/>
              </w:rPr>
            </w:pPr>
          </w:p>
          <w:p w14:paraId="5AA8AABA" w14:textId="77777777" w:rsidR="00B744E7" w:rsidRPr="00A1487F" w:rsidRDefault="00B744E7" w:rsidP="009C1D91">
            <w:pPr>
              <w:numPr>
                <w:ilvl w:val="0"/>
                <w:numId w:val="42"/>
              </w:numPr>
              <w:suppressAutoHyphens/>
              <w:ind w:left="388"/>
              <w:jc w:val="both"/>
              <w:rPr>
                <w:szCs w:val="20"/>
                <w:lang w:val="en-US" w:eastAsia="zh-CN"/>
              </w:rPr>
            </w:pPr>
            <w:r>
              <w:rPr>
                <w:rFonts w:ascii="Verdana" w:hAnsi="Verdana" w:cs="Verdana"/>
                <w:sz w:val="20"/>
                <w:szCs w:val="20"/>
                <w:lang w:val="en-US" w:eastAsia="zh-CN"/>
              </w:rPr>
              <w:t>the time of the delivery of the subject of the Contract if it is due to circumstances caused by or obstacles attributable to the contracting entity.</w:t>
            </w:r>
          </w:p>
          <w:p w14:paraId="13AA9351" w14:textId="77777777" w:rsidR="00B744E7" w:rsidRDefault="00B744E7" w:rsidP="009C1D91">
            <w:pPr>
              <w:suppressAutoHyphens/>
              <w:ind w:left="388"/>
              <w:jc w:val="both"/>
              <w:rPr>
                <w:rFonts w:ascii="Verdana" w:hAnsi="Verdana" w:cs="Verdana"/>
                <w:sz w:val="20"/>
                <w:szCs w:val="20"/>
                <w:lang w:val="en-US" w:eastAsia="zh-CN"/>
              </w:rPr>
            </w:pPr>
          </w:p>
          <w:p w14:paraId="11E23391" w14:textId="77777777" w:rsidR="00B744E7" w:rsidRDefault="00B744E7" w:rsidP="009C1D91">
            <w:pPr>
              <w:suppressAutoHyphens/>
              <w:ind w:left="388"/>
              <w:jc w:val="both"/>
              <w:rPr>
                <w:szCs w:val="20"/>
                <w:lang w:val="en-US" w:eastAsia="zh-CN"/>
              </w:rPr>
            </w:pPr>
          </w:p>
          <w:p w14:paraId="2DE0EA70" w14:textId="77777777" w:rsidR="00B744E7" w:rsidRPr="00A1487F" w:rsidRDefault="00B744E7" w:rsidP="009C1D91">
            <w:pPr>
              <w:numPr>
                <w:ilvl w:val="0"/>
                <w:numId w:val="42"/>
              </w:numPr>
              <w:suppressAutoHyphens/>
              <w:ind w:left="388"/>
              <w:jc w:val="both"/>
              <w:rPr>
                <w:szCs w:val="20"/>
                <w:lang w:val="en-US" w:eastAsia="zh-CN"/>
              </w:rPr>
            </w:pPr>
            <w:r>
              <w:rPr>
                <w:rFonts w:ascii="Verdana" w:hAnsi="Verdana" w:cs="Verdana"/>
                <w:sz w:val="20"/>
                <w:szCs w:val="20"/>
                <w:lang w:val="en-US" w:eastAsia="zh-CN"/>
              </w:rPr>
              <w:t>the amount of remuneration if the rate of VAT tax is changed.</w:t>
            </w:r>
          </w:p>
          <w:p w14:paraId="288E9D56" w14:textId="77777777" w:rsidR="00B744E7" w:rsidRDefault="00B744E7" w:rsidP="009C1D91">
            <w:pPr>
              <w:suppressAutoHyphens/>
              <w:jc w:val="both"/>
              <w:rPr>
                <w:szCs w:val="20"/>
                <w:lang w:val="en-US" w:eastAsia="zh-CN"/>
              </w:rPr>
            </w:pPr>
          </w:p>
          <w:p w14:paraId="0236AD22" w14:textId="77777777" w:rsidR="00B744E7" w:rsidRPr="00A1487F" w:rsidRDefault="00B744E7" w:rsidP="009C1D91">
            <w:pPr>
              <w:numPr>
                <w:ilvl w:val="0"/>
                <w:numId w:val="42"/>
              </w:numPr>
              <w:suppressAutoHyphens/>
              <w:ind w:left="388"/>
              <w:jc w:val="both"/>
              <w:rPr>
                <w:szCs w:val="20"/>
                <w:lang w:val="en-US" w:eastAsia="zh-CN"/>
              </w:rPr>
            </w:pPr>
            <w:r>
              <w:rPr>
                <w:rFonts w:ascii="Verdana" w:hAnsi="Verdana" w:cs="Verdana"/>
                <w:sz w:val="20"/>
                <w:szCs w:val="20"/>
                <w:lang w:val="en-US" w:eastAsia="zh-CN"/>
              </w:rPr>
              <w:t>an extension of the warranty period  in the case it is extended by the manufacturer or Contractor;</w:t>
            </w:r>
          </w:p>
          <w:p w14:paraId="069CB05F" w14:textId="77777777" w:rsidR="00B744E7" w:rsidRDefault="00B744E7" w:rsidP="009C1D91">
            <w:pPr>
              <w:suppressAutoHyphens/>
              <w:jc w:val="both"/>
              <w:rPr>
                <w:szCs w:val="20"/>
                <w:lang w:val="en-US" w:eastAsia="zh-CN"/>
              </w:rPr>
            </w:pPr>
          </w:p>
          <w:p w14:paraId="4426D6C6" w14:textId="77777777" w:rsidR="00B744E7" w:rsidRDefault="00B744E7" w:rsidP="009C1D91">
            <w:pPr>
              <w:numPr>
                <w:ilvl w:val="0"/>
                <w:numId w:val="42"/>
              </w:numPr>
              <w:suppressAutoHyphens/>
              <w:ind w:left="388"/>
              <w:jc w:val="both"/>
              <w:rPr>
                <w:szCs w:val="20"/>
                <w:lang w:val="en-US" w:eastAsia="zh-CN"/>
              </w:rPr>
            </w:pPr>
            <w:r>
              <w:rPr>
                <w:rFonts w:ascii="Verdana" w:hAnsi="Verdana" w:cs="Verdana"/>
                <w:sz w:val="20"/>
                <w:szCs w:val="20"/>
                <w:lang w:val="en-US" w:eastAsia="zh-CN"/>
              </w:rPr>
              <w:t xml:space="preserve">improvement of quality or other parameters specific to a particular deliverable, replacement of the technology with an equivalent or a better one, or increasing the efficiency of the machinery and improvement of work safety, should the subject of the Contract or its components  offered by the Contractor be withdrawn from the market or its distribution be withheld by the manufacturer, or should manufacturing of the product be abandoned; </w:t>
            </w:r>
          </w:p>
          <w:p w14:paraId="210A457C" w14:textId="77777777" w:rsidR="00B744E7" w:rsidRDefault="00B744E7" w:rsidP="009C1D91">
            <w:pPr>
              <w:numPr>
                <w:ilvl w:val="0"/>
                <w:numId w:val="42"/>
              </w:numPr>
              <w:suppressAutoHyphens/>
              <w:ind w:left="388"/>
              <w:jc w:val="both"/>
              <w:rPr>
                <w:szCs w:val="20"/>
                <w:lang w:val="en-US" w:eastAsia="zh-CN"/>
              </w:rPr>
            </w:pPr>
            <w:r>
              <w:rPr>
                <w:rFonts w:ascii="Verdana" w:hAnsi="Verdana" w:cs="Verdana"/>
                <w:sz w:val="20"/>
                <w:szCs w:val="20"/>
                <w:lang w:val="en-US" w:eastAsia="zh-CN"/>
              </w:rPr>
              <w:t>any change in the amount of the remuneration which is due to the Contractor, if the condition referred to in § 14 (3)(b) occurs, shall relate only to this part of the subject matter of the Contract which has been performed in accordance with the deadlines specified in the Contract after the date on which the legislation changing the rate of VAT tax enters into force, and only to this part of the subject matter of the Contract to which the change in the rate of VAT tax is applicable.</w:t>
            </w:r>
          </w:p>
          <w:p w14:paraId="22186F41" w14:textId="77777777" w:rsidR="00B744E7" w:rsidRDefault="00B744E7" w:rsidP="009C1D91">
            <w:pPr>
              <w:numPr>
                <w:ilvl w:val="0"/>
                <w:numId w:val="42"/>
              </w:numPr>
              <w:suppressAutoHyphens/>
              <w:ind w:left="388"/>
              <w:jc w:val="both"/>
              <w:rPr>
                <w:szCs w:val="20"/>
                <w:lang w:val="en-US" w:eastAsia="zh-CN"/>
              </w:rPr>
            </w:pPr>
            <w:r>
              <w:rPr>
                <w:rFonts w:ascii="Verdana" w:hAnsi="Verdana" w:cs="Verdana"/>
                <w:sz w:val="20"/>
                <w:szCs w:val="20"/>
                <w:lang w:val="en-US" w:eastAsia="zh-CN"/>
              </w:rPr>
              <w:t>In the case of the amendment referred to in § 14 (3)(b), the net amount of the remuneration shall not be changed whereas the gross amount thereof shall be calculated on the basis of the new regulations.</w:t>
            </w:r>
          </w:p>
          <w:p w14:paraId="1E70D5D9" w14:textId="77777777" w:rsidR="00B744E7" w:rsidRDefault="00B744E7" w:rsidP="009C1D91">
            <w:pPr>
              <w:pStyle w:val="Tekstpodstawowywcity"/>
              <w:spacing w:line="276" w:lineRule="auto"/>
              <w:ind w:left="113" w:right="113"/>
              <w:rPr>
                <w:rFonts w:ascii="Verdana" w:hAnsi="Verdana" w:cs="Verdana"/>
                <w:sz w:val="20"/>
                <w:lang w:val="en-US" w:eastAsia="zh-CN"/>
              </w:rPr>
            </w:pPr>
          </w:p>
          <w:p w14:paraId="69C8B960" w14:textId="77777777" w:rsidR="00B744E7" w:rsidRDefault="00B744E7" w:rsidP="009C1D91">
            <w:pPr>
              <w:pStyle w:val="Tekstpodstawowywcity"/>
              <w:numPr>
                <w:ilvl w:val="0"/>
                <w:numId w:val="41"/>
              </w:numPr>
              <w:spacing w:line="276" w:lineRule="auto"/>
              <w:ind w:right="113"/>
              <w:rPr>
                <w:rFonts w:ascii="Verdana" w:hAnsi="Verdana"/>
                <w:sz w:val="20"/>
                <w:lang w:val="en-GB"/>
              </w:rPr>
            </w:pPr>
            <w:r>
              <w:rPr>
                <w:rFonts w:ascii="Verdana" w:hAnsi="Verdana" w:cs="Verdana"/>
                <w:sz w:val="20"/>
                <w:lang w:val="en-US" w:eastAsia="zh-CN"/>
              </w:rPr>
              <w:t>The amendments referred to in § 14 (3) may be introduced on condition that the proposing Party submits a request containing: a description of the proposed amendments, justification of the amendments, calculation of the cost thereof, if the amendment is to influence the Contractor’s remuneration</w:t>
            </w:r>
          </w:p>
          <w:p w14:paraId="547C8605" w14:textId="77777777" w:rsidR="00B744E7" w:rsidRPr="00B53599" w:rsidRDefault="00B744E7" w:rsidP="009C1D91">
            <w:pPr>
              <w:pStyle w:val="Tekstpodstawowywcity"/>
              <w:spacing w:line="276" w:lineRule="auto"/>
              <w:ind w:left="113" w:right="113"/>
              <w:rPr>
                <w:rFonts w:ascii="Verdana" w:hAnsi="Verdana"/>
                <w:sz w:val="20"/>
                <w:lang w:val="en-GB"/>
              </w:rPr>
            </w:pPr>
          </w:p>
          <w:p w14:paraId="482E481B" w14:textId="77777777" w:rsidR="00B744E7" w:rsidRPr="00B53599" w:rsidRDefault="00B744E7" w:rsidP="009C1D91">
            <w:pPr>
              <w:spacing w:before="120" w:after="120" w:line="276" w:lineRule="auto"/>
              <w:ind w:left="113" w:right="113"/>
              <w:jc w:val="center"/>
              <w:rPr>
                <w:rFonts w:ascii="Verdana" w:hAnsi="Verdana"/>
                <w:b/>
                <w:sz w:val="20"/>
                <w:szCs w:val="20"/>
                <w:lang w:val="en-GB"/>
              </w:rPr>
            </w:pPr>
            <w:r>
              <w:rPr>
                <w:rFonts w:ascii="Verdana" w:hAnsi="Verdana"/>
                <w:b/>
                <w:sz w:val="20"/>
                <w:szCs w:val="20"/>
                <w:lang w:val="en-GB"/>
              </w:rPr>
              <w:lastRenderedPageBreak/>
              <w:t>§ 15.</w:t>
            </w:r>
          </w:p>
          <w:p w14:paraId="329108EE" w14:textId="77777777" w:rsidR="00B744E7" w:rsidRDefault="00B744E7" w:rsidP="009C1D91">
            <w:pPr>
              <w:pStyle w:val="Tekstpodstawowywcity"/>
              <w:numPr>
                <w:ilvl w:val="0"/>
                <w:numId w:val="21"/>
              </w:numPr>
              <w:spacing w:line="276" w:lineRule="auto"/>
              <w:ind w:left="334" w:right="113" w:hanging="357"/>
              <w:rPr>
                <w:rFonts w:ascii="Verdana" w:hAnsi="Verdana"/>
                <w:sz w:val="20"/>
                <w:lang w:val="en-GB"/>
              </w:rPr>
            </w:pPr>
            <w:r w:rsidRPr="00B53599">
              <w:rPr>
                <w:rFonts w:ascii="Verdana" w:hAnsi="Verdana"/>
                <w:sz w:val="20"/>
                <w:lang w:val="en-GB"/>
              </w:rPr>
              <w:t xml:space="preserve">The Contract has been drawn up in two counterparts, in Polish and English; </w:t>
            </w:r>
            <w:r>
              <w:rPr>
                <w:rFonts w:ascii="Verdana" w:hAnsi="Verdana"/>
                <w:sz w:val="20"/>
                <w:lang w:val="en-GB"/>
              </w:rPr>
              <w:t xml:space="preserve">one </w:t>
            </w:r>
            <w:r w:rsidRPr="00B53599">
              <w:rPr>
                <w:rFonts w:ascii="Verdana" w:hAnsi="Verdana"/>
                <w:sz w:val="20"/>
                <w:lang w:val="en-GB"/>
              </w:rPr>
              <w:t xml:space="preserve">for the Buyer and </w:t>
            </w:r>
            <w:r>
              <w:rPr>
                <w:rFonts w:ascii="Verdana" w:hAnsi="Verdana"/>
                <w:sz w:val="20"/>
                <w:lang w:val="en-GB"/>
              </w:rPr>
              <w:t xml:space="preserve">one </w:t>
            </w:r>
            <w:r w:rsidRPr="00B53599">
              <w:rPr>
                <w:rFonts w:ascii="Verdana" w:hAnsi="Verdana"/>
                <w:sz w:val="20"/>
                <w:lang w:val="en-GB"/>
              </w:rPr>
              <w:t>for the Seller. -/-</w:t>
            </w:r>
          </w:p>
          <w:p w14:paraId="01105321" w14:textId="77777777" w:rsidR="00B744E7" w:rsidRDefault="00B744E7" w:rsidP="009C1D91">
            <w:pPr>
              <w:pStyle w:val="Tekstpodstawowywcity"/>
              <w:spacing w:line="276" w:lineRule="auto"/>
              <w:ind w:right="113"/>
              <w:rPr>
                <w:rFonts w:ascii="Verdana" w:hAnsi="Verdana"/>
                <w:sz w:val="20"/>
                <w:lang w:val="en-GB"/>
              </w:rPr>
            </w:pPr>
          </w:p>
          <w:p w14:paraId="6A51C319" w14:textId="77777777" w:rsidR="00B744E7" w:rsidRPr="00B53599" w:rsidRDefault="00B744E7" w:rsidP="009C1D91">
            <w:pPr>
              <w:pStyle w:val="Tekstpodstawowywcity"/>
              <w:numPr>
                <w:ilvl w:val="0"/>
                <w:numId w:val="21"/>
              </w:numPr>
              <w:spacing w:line="276" w:lineRule="auto"/>
              <w:ind w:left="340" w:right="113"/>
              <w:rPr>
                <w:rFonts w:ascii="Verdana" w:hAnsi="Verdana"/>
                <w:sz w:val="20"/>
                <w:lang w:val="en-GB"/>
              </w:rPr>
            </w:pPr>
            <w:r w:rsidRPr="00B53599">
              <w:rPr>
                <w:rFonts w:ascii="Verdana" w:hAnsi="Verdana"/>
                <w:sz w:val="20"/>
                <w:lang w:val="en-GB"/>
              </w:rPr>
              <w:t>In the event of any discrepancies, the Polish language version of the contract shall prevail. -/-</w:t>
            </w:r>
          </w:p>
          <w:p w14:paraId="5DB67311" w14:textId="77777777" w:rsidR="00B744E7" w:rsidRPr="00B53599" w:rsidRDefault="00B744E7" w:rsidP="009C1D91">
            <w:pPr>
              <w:pStyle w:val="Tekstpodstawowywcity"/>
              <w:spacing w:line="276" w:lineRule="auto"/>
              <w:ind w:left="113" w:right="113"/>
              <w:rPr>
                <w:rFonts w:ascii="Verdana" w:hAnsi="Verdana"/>
                <w:sz w:val="20"/>
                <w:lang w:val="en-GB"/>
              </w:rPr>
            </w:pPr>
          </w:p>
          <w:p w14:paraId="3B694870" w14:textId="77777777" w:rsidR="00B744E7" w:rsidRPr="00B53599" w:rsidRDefault="00B744E7" w:rsidP="009C1D91">
            <w:pPr>
              <w:spacing w:after="240" w:line="276" w:lineRule="auto"/>
              <w:jc w:val="center"/>
              <w:rPr>
                <w:rFonts w:ascii="Palatino Linotype" w:hAnsi="Palatino Linotype" w:cs="Courier New"/>
                <w:b/>
              </w:rPr>
            </w:pPr>
            <w:r w:rsidRPr="00B53599">
              <w:rPr>
                <w:rFonts w:ascii="Verdana" w:hAnsi="Verdana"/>
                <w:b/>
                <w:sz w:val="20"/>
                <w:szCs w:val="20"/>
                <w:lang w:val="en-US"/>
              </w:rPr>
              <w:t>SELLER   SPRZEDAJĄCY</w:t>
            </w:r>
          </w:p>
        </w:tc>
        <w:tc>
          <w:tcPr>
            <w:tcW w:w="4257" w:type="dxa"/>
            <w:tcBorders>
              <w:top w:val="nil"/>
              <w:left w:val="nil"/>
              <w:bottom w:val="nil"/>
              <w:right w:val="nil"/>
            </w:tcBorders>
          </w:tcPr>
          <w:p w14:paraId="510CD4CA" w14:textId="77777777" w:rsidR="00B744E7" w:rsidRPr="00B53599" w:rsidRDefault="00B744E7" w:rsidP="009C1D91">
            <w:pPr>
              <w:spacing w:before="120" w:after="120" w:line="276" w:lineRule="auto"/>
              <w:ind w:left="113" w:right="113"/>
              <w:jc w:val="center"/>
              <w:rPr>
                <w:rFonts w:ascii="Verdana" w:hAnsi="Verdana"/>
                <w:b/>
                <w:sz w:val="20"/>
                <w:szCs w:val="20"/>
              </w:rPr>
            </w:pPr>
            <w:r>
              <w:rPr>
                <w:rFonts w:ascii="Verdana" w:hAnsi="Verdana"/>
                <w:b/>
                <w:sz w:val="20"/>
                <w:szCs w:val="20"/>
              </w:rPr>
              <w:lastRenderedPageBreak/>
              <w:t>§ 13.</w:t>
            </w:r>
          </w:p>
          <w:p w14:paraId="744C3CFF" w14:textId="77777777" w:rsidR="00B744E7" w:rsidRPr="00B53599" w:rsidRDefault="00B744E7" w:rsidP="009C1D91">
            <w:pPr>
              <w:pStyle w:val="Tekstpodstawowy2"/>
              <w:spacing w:line="276" w:lineRule="auto"/>
              <w:ind w:left="113" w:right="113"/>
              <w:rPr>
                <w:rFonts w:ascii="Verdana" w:hAnsi="Verdana"/>
              </w:rPr>
            </w:pPr>
            <w:r w:rsidRPr="00B53599">
              <w:rPr>
                <w:rFonts w:ascii="Verdana" w:hAnsi="Verdana"/>
              </w:rPr>
              <w:t>Załączniki wymienione w treści stanowią integralną część niniejszego kontraktu. -/-</w:t>
            </w:r>
          </w:p>
          <w:p w14:paraId="2BCCE6E4" w14:textId="77777777" w:rsidR="00B744E7" w:rsidRPr="00B53599" w:rsidRDefault="00B744E7" w:rsidP="009C1D91">
            <w:pPr>
              <w:spacing w:before="120" w:after="120" w:line="276" w:lineRule="auto"/>
              <w:ind w:left="113" w:right="113"/>
              <w:jc w:val="center"/>
              <w:rPr>
                <w:rFonts w:ascii="Verdana" w:hAnsi="Verdana"/>
                <w:b/>
                <w:sz w:val="20"/>
                <w:szCs w:val="20"/>
              </w:rPr>
            </w:pPr>
            <w:r>
              <w:rPr>
                <w:rFonts w:ascii="Verdana" w:hAnsi="Verdana"/>
                <w:b/>
                <w:sz w:val="20"/>
                <w:szCs w:val="20"/>
              </w:rPr>
              <w:t>§14.</w:t>
            </w:r>
          </w:p>
          <w:p w14:paraId="6EC2942A" w14:textId="77777777" w:rsidR="00B744E7" w:rsidRDefault="00B744E7" w:rsidP="009C1D91">
            <w:pPr>
              <w:numPr>
                <w:ilvl w:val="0"/>
                <w:numId w:val="39"/>
              </w:numPr>
              <w:tabs>
                <w:tab w:val="left" w:pos="360"/>
              </w:tabs>
              <w:suppressAutoHyphens/>
              <w:ind w:left="360"/>
              <w:jc w:val="both"/>
              <w:rPr>
                <w:szCs w:val="20"/>
                <w:lang w:eastAsia="zh-CN"/>
              </w:rPr>
            </w:pPr>
            <w:r>
              <w:rPr>
                <w:rFonts w:ascii="Verdana" w:hAnsi="Verdana" w:cs="Verdana"/>
                <w:color w:val="000000"/>
                <w:sz w:val="20"/>
                <w:szCs w:val="20"/>
                <w:lang w:eastAsia="zh-CN"/>
              </w:rPr>
              <w:t>Wszelkie zmiany i uzupełnienia niniejszego kontraktu wymagają dla swej ważności formy pisemnej pod rygorem nieważności.</w:t>
            </w:r>
          </w:p>
          <w:p w14:paraId="39BAF935" w14:textId="77777777" w:rsidR="00B744E7" w:rsidRDefault="00B744E7" w:rsidP="009C1D91">
            <w:pPr>
              <w:numPr>
                <w:ilvl w:val="0"/>
                <w:numId w:val="39"/>
              </w:numPr>
              <w:tabs>
                <w:tab w:val="left" w:pos="360"/>
              </w:tabs>
              <w:suppressAutoHyphens/>
              <w:ind w:left="360"/>
              <w:jc w:val="both"/>
              <w:rPr>
                <w:lang w:eastAsia="zh-CN"/>
              </w:rPr>
            </w:pPr>
            <w:r>
              <w:rPr>
                <w:rFonts w:ascii="Verdana" w:hAnsi="Verdana" w:cs="Verdana"/>
                <w:color w:val="000000"/>
                <w:sz w:val="20"/>
                <w:lang w:eastAsia="zh-CN"/>
              </w:rPr>
              <w:t xml:space="preserve">Zmiany umowy, o których mowa w ust. 1 muszą być dokonywane z zachowaniem przepisu art. </w:t>
            </w:r>
            <w:r>
              <w:rPr>
                <w:color w:val="000000"/>
                <w:kern w:val="2"/>
                <w:lang w:eastAsia="zh-CN"/>
              </w:rPr>
              <w:t xml:space="preserve">454 oraz 455 ustawy Prawy zamówień publicznych.  </w:t>
            </w:r>
          </w:p>
          <w:p w14:paraId="54F73A19" w14:textId="77777777" w:rsidR="00B744E7" w:rsidRDefault="00B744E7" w:rsidP="009C1D91">
            <w:pPr>
              <w:numPr>
                <w:ilvl w:val="0"/>
                <w:numId w:val="39"/>
              </w:numPr>
              <w:tabs>
                <w:tab w:val="left" w:pos="360"/>
              </w:tabs>
              <w:suppressAutoHyphens/>
              <w:spacing w:after="120"/>
              <w:ind w:left="360"/>
              <w:jc w:val="both"/>
              <w:rPr>
                <w:lang w:eastAsia="zh-CN"/>
              </w:rPr>
            </w:pPr>
            <w:r>
              <w:rPr>
                <w:rFonts w:ascii="Verdana" w:hAnsi="Verdana" w:cs="Verdana"/>
                <w:color w:val="000000"/>
                <w:sz w:val="20"/>
                <w:szCs w:val="20"/>
                <w:lang w:eastAsia="zh-CN"/>
              </w:rPr>
              <w:t>Dopuszcza się możliwość zmiany ustaleń niniejszej umowy w stosunku do treści oferty Wykonawcy w następującym zakresie</w:t>
            </w:r>
            <w:r>
              <w:rPr>
                <w:color w:val="000000"/>
                <w:kern w:val="2"/>
                <w:lang w:eastAsia="zh-CN"/>
              </w:rPr>
              <w:t xml:space="preserve">: </w:t>
            </w:r>
          </w:p>
          <w:p w14:paraId="2B7CB4BD" w14:textId="77777777" w:rsidR="00B744E7" w:rsidRDefault="00B744E7" w:rsidP="009C1D91">
            <w:pPr>
              <w:numPr>
                <w:ilvl w:val="0"/>
                <w:numId w:val="40"/>
              </w:numPr>
              <w:tabs>
                <w:tab w:val="left" w:pos="360"/>
              </w:tabs>
              <w:suppressAutoHyphens/>
              <w:spacing w:after="120"/>
              <w:jc w:val="both"/>
              <w:rPr>
                <w:lang w:eastAsia="zh-CN"/>
              </w:rPr>
            </w:pPr>
            <w:r>
              <w:rPr>
                <w:rFonts w:ascii="Verdana" w:hAnsi="Verdana" w:cs="Verdana"/>
                <w:color w:val="000000"/>
                <w:sz w:val="20"/>
                <w:szCs w:val="20"/>
                <w:lang w:eastAsia="zh-CN"/>
              </w:rPr>
              <w:t xml:space="preserve">terminu realizacji przedmiotu zamówienia, gdy jest ona spowodowana następstwem okoliczności leżących po stronie Zamawiającego lub przeszkodami </w:t>
            </w:r>
            <w:r>
              <w:rPr>
                <w:rFonts w:ascii="Verdana" w:hAnsi="Verdana" w:cs="Verdana"/>
                <w:color w:val="000000"/>
                <w:sz w:val="20"/>
                <w:szCs w:val="20"/>
                <w:lang w:eastAsia="zh-CN"/>
              </w:rPr>
              <w:lastRenderedPageBreak/>
              <w:t xml:space="preserve">dającymi się przypisać Zamawiającemu. </w:t>
            </w:r>
          </w:p>
          <w:p w14:paraId="6A2E8076" w14:textId="77777777" w:rsidR="00B744E7" w:rsidRDefault="00B744E7" w:rsidP="009C1D91">
            <w:pPr>
              <w:numPr>
                <w:ilvl w:val="0"/>
                <w:numId w:val="40"/>
              </w:numPr>
              <w:tabs>
                <w:tab w:val="left" w:pos="360"/>
              </w:tabs>
              <w:suppressAutoHyphens/>
              <w:spacing w:after="120"/>
              <w:jc w:val="both"/>
              <w:rPr>
                <w:lang w:eastAsia="zh-CN"/>
              </w:rPr>
            </w:pPr>
            <w:r>
              <w:rPr>
                <w:rFonts w:ascii="Verdana" w:hAnsi="Verdana" w:cs="Verdana"/>
                <w:color w:val="000000"/>
                <w:sz w:val="20"/>
                <w:szCs w:val="20"/>
                <w:lang w:eastAsia="zh-CN"/>
              </w:rPr>
              <w:t>wysokości wynagrodzenia w przypadku zmiany stawki podatku od towarów i usług.</w:t>
            </w:r>
          </w:p>
          <w:p w14:paraId="15032BDA" w14:textId="77777777" w:rsidR="00B744E7" w:rsidRDefault="00B744E7" w:rsidP="009C1D91">
            <w:pPr>
              <w:numPr>
                <w:ilvl w:val="0"/>
                <w:numId w:val="40"/>
              </w:numPr>
              <w:tabs>
                <w:tab w:val="left" w:pos="360"/>
              </w:tabs>
              <w:suppressAutoHyphens/>
              <w:spacing w:after="120"/>
              <w:jc w:val="both"/>
              <w:rPr>
                <w:lang w:eastAsia="zh-CN"/>
              </w:rPr>
            </w:pPr>
            <w:r>
              <w:rPr>
                <w:rFonts w:ascii="Verdana" w:hAnsi="Verdana" w:cs="Verdana"/>
                <w:color w:val="000000"/>
                <w:sz w:val="20"/>
                <w:szCs w:val="20"/>
                <w:lang w:eastAsia="zh-CN"/>
              </w:rPr>
              <w:t>wydłużenia terminu gwarancji, w sytuacji przedłużenia jej przez producenta lub Wykonawcę;</w:t>
            </w:r>
          </w:p>
          <w:p w14:paraId="35B5FCC6" w14:textId="77777777" w:rsidR="00B744E7" w:rsidRPr="00A1487F" w:rsidRDefault="00B744E7" w:rsidP="009C1D91">
            <w:pPr>
              <w:numPr>
                <w:ilvl w:val="0"/>
                <w:numId w:val="40"/>
              </w:numPr>
              <w:tabs>
                <w:tab w:val="left" w:pos="360"/>
              </w:tabs>
              <w:suppressAutoHyphens/>
              <w:spacing w:after="120"/>
              <w:jc w:val="both"/>
              <w:rPr>
                <w:lang w:eastAsia="zh-CN"/>
              </w:rPr>
            </w:pPr>
            <w:r>
              <w:rPr>
                <w:rFonts w:ascii="Verdana" w:hAnsi="Verdana" w:cs="Verdana"/>
                <w:color w:val="000000"/>
                <w:sz w:val="20"/>
                <w:szCs w:val="20"/>
                <w:lang w:eastAsia="zh-CN"/>
              </w:rPr>
              <w:t>poprawy jakości lub innych parametrów charakterystycznych dla danego elementu dostawy lub zmiany technologii na równoważną lub lepszą, podniesienia wydajności urządzeń oraz bezpieczeństwa, w sytuacji wycofania z rynku przez producenta lub wstrzymania, zakończenia produkcji zaoferowanego przez Wykonawcę przedmiotu zamówienia bądź jego elementów;</w:t>
            </w:r>
          </w:p>
          <w:p w14:paraId="21AF02B6" w14:textId="77777777" w:rsidR="00B744E7" w:rsidRDefault="00B744E7" w:rsidP="009C1D91">
            <w:pPr>
              <w:tabs>
                <w:tab w:val="left" w:pos="360"/>
              </w:tabs>
              <w:suppressAutoHyphens/>
              <w:spacing w:after="120"/>
              <w:ind w:left="360"/>
              <w:jc w:val="both"/>
              <w:rPr>
                <w:lang w:eastAsia="zh-CN"/>
              </w:rPr>
            </w:pPr>
          </w:p>
          <w:p w14:paraId="5207BE3B" w14:textId="77777777" w:rsidR="00B744E7" w:rsidRPr="00A1487F" w:rsidRDefault="00B744E7" w:rsidP="009C1D91">
            <w:pPr>
              <w:numPr>
                <w:ilvl w:val="0"/>
                <w:numId w:val="40"/>
              </w:numPr>
              <w:tabs>
                <w:tab w:val="left" w:pos="284"/>
                <w:tab w:val="left" w:pos="360"/>
              </w:tabs>
              <w:suppressAutoHyphens/>
              <w:spacing w:after="120"/>
              <w:jc w:val="both"/>
              <w:rPr>
                <w:lang w:eastAsia="zh-CN"/>
              </w:rPr>
            </w:pPr>
            <w:r>
              <w:rPr>
                <w:color w:val="000000"/>
                <w:kern w:val="2"/>
                <w:lang w:eastAsia="zh-CN"/>
              </w:rPr>
              <w:t xml:space="preserve"> </w:t>
            </w:r>
            <w:r>
              <w:rPr>
                <w:rFonts w:ascii="Verdana" w:hAnsi="Verdana" w:cs="Verdana"/>
                <w:color w:val="000000"/>
                <w:sz w:val="20"/>
                <w:szCs w:val="20"/>
                <w:lang w:eastAsia="zh-CN"/>
              </w:rPr>
              <w:t>Zmiana wysokości wynagrodzenia należnego Wykonawcy w przypadku zaistnienia przesłanki, o   której mowa w 3 pkt. b), będzie odnosić się wyłącznie do części przedmiotu Umowy zrealizowanej zgodnie z terminami ustalonymi Umową, po dniu wejścia w życie przepisów zmieniających stawkę podatku od towarów i usług oraz wyłącznie do części przedmiotu Umowy, do której zastosowanie znajdzie zmiana stawki podatku od towarów i usług.</w:t>
            </w:r>
          </w:p>
          <w:p w14:paraId="0E19CD88" w14:textId="77777777" w:rsidR="00B744E7" w:rsidRDefault="00B744E7" w:rsidP="009C1D91">
            <w:pPr>
              <w:pStyle w:val="Akapitzlist"/>
              <w:rPr>
                <w:lang w:eastAsia="zh-CN"/>
              </w:rPr>
            </w:pPr>
          </w:p>
          <w:p w14:paraId="0EEE83B2" w14:textId="77777777" w:rsidR="00B744E7" w:rsidRDefault="00B744E7" w:rsidP="009C1D91">
            <w:pPr>
              <w:numPr>
                <w:ilvl w:val="0"/>
                <w:numId w:val="40"/>
              </w:numPr>
              <w:tabs>
                <w:tab w:val="left" w:pos="284"/>
                <w:tab w:val="left" w:pos="360"/>
              </w:tabs>
              <w:suppressAutoHyphens/>
              <w:spacing w:after="120"/>
              <w:jc w:val="both"/>
              <w:rPr>
                <w:lang w:eastAsia="zh-CN"/>
              </w:rPr>
            </w:pPr>
            <w:r>
              <w:rPr>
                <w:rFonts w:ascii="Verdana" w:hAnsi="Verdana" w:cs="Verdana"/>
                <w:color w:val="000000"/>
                <w:sz w:val="20"/>
                <w:szCs w:val="20"/>
                <w:lang w:eastAsia="zh-CN"/>
              </w:rPr>
              <w:t>W przypadku zmiany, o której mowa w ust. 3 pkt. b), wartość wynagrodzenia netto nie zmieni się, a wartość wynagrodzenia brutto zostanie wyliczona na podstawie nowych przepisów.</w:t>
            </w:r>
          </w:p>
          <w:p w14:paraId="6F3EFA5C" w14:textId="77777777" w:rsidR="00B744E7" w:rsidRPr="00547E81" w:rsidRDefault="00B744E7" w:rsidP="009C1D91">
            <w:pPr>
              <w:pStyle w:val="Tekstpodstawowywcity"/>
              <w:spacing w:line="276" w:lineRule="auto"/>
              <w:ind w:left="113" w:right="113"/>
              <w:rPr>
                <w:rFonts w:ascii="Verdana" w:hAnsi="Verdana"/>
                <w:color w:val="FF0000"/>
                <w:sz w:val="20"/>
              </w:rPr>
            </w:pPr>
            <w:r>
              <w:rPr>
                <w:rFonts w:ascii="Verdana" w:hAnsi="Verdana" w:cs="Verdana"/>
                <w:color w:val="000000"/>
                <w:sz w:val="20"/>
                <w:lang w:eastAsia="zh-CN"/>
              </w:rPr>
              <w:t>4. Warunkiem dokonania zmian, o których mowa w ust. 3 jest złożenie przez stronę inicjującą zmianę wniosku zawierającego: opis propozycji zmian, uzasadnienie zmian, obliczenie kosztów zmian, jeżeli zmiana będzie miała wpływ na wynagrodzenie wykonawcy.</w:t>
            </w:r>
          </w:p>
          <w:p w14:paraId="5E178C30" w14:textId="77777777" w:rsidR="00B744E7" w:rsidRDefault="00B744E7" w:rsidP="009C1D91">
            <w:pPr>
              <w:spacing w:before="120" w:after="120" w:line="276" w:lineRule="auto"/>
              <w:ind w:left="113" w:right="113"/>
              <w:jc w:val="center"/>
              <w:rPr>
                <w:rFonts w:ascii="Verdana" w:hAnsi="Verdana"/>
                <w:b/>
                <w:sz w:val="20"/>
                <w:szCs w:val="20"/>
              </w:rPr>
            </w:pPr>
          </w:p>
          <w:p w14:paraId="4869F583" w14:textId="77777777" w:rsidR="00B744E7" w:rsidRDefault="00B744E7" w:rsidP="009C1D91">
            <w:pPr>
              <w:spacing w:before="120" w:after="120" w:line="276" w:lineRule="auto"/>
              <w:ind w:left="113" w:right="113"/>
              <w:jc w:val="center"/>
              <w:rPr>
                <w:rFonts w:ascii="Verdana" w:hAnsi="Verdana"/>
                <w:b/>
                <w:sz w:val="20"/>
                <w:szCs w:val="20"/>
              </w:rPr>
            </w:pPr>
          </w:p>
          <w:p w14:paraId="23FC87E5" w14:textId="77777777" w:rsidR="00B744E7" w:rsidRPr="00B53599" w:rsidRDefault="00B744E7" w:rsidP="009C1D91">
            <w:pPr>
              <w:spacing w:before="120" w:after="120" w:line="276" w:lineRule="auto"/>
              <w:ind w:left="113" w:right="113"/>
              <w:jc w:val="center"/>
              <w:rPr>
                <w:rFonts w:ascii="Verdana" w:hAnsi="Verdana"/>
                <w:b/>
                <w:sz w:val="20"/>
                <w:szCs w:val="20"/>
              </w:rPr>
            </w:pPr>
            <w:r>
              <w:rPr>
                <w:rFonts w:ascii="Verdana" w:hAnsi="Verdana"/>
                <w:b/>
                <w:sz w:val="20"/>
                <w:szCs w:val="20"/>
              </w:rPr>
              <w:t>§ 15.</w:t>
            </w:r>
          </w:p>
          <w:p w14:paraId="29F625D9" w14:textId="77777777" w:rsidR="00B744E7" w:rsidRDefault="00B744E7" w:rsidP="009C1D91">
            <w:pPr>
              <w:pStyle w:val="Tekstpodstawowywcity"/>
              <w:numPr>
                <w:ilvl w:val="0"/>
                <w:numId w:val="22"/>
              </w:numPr>
              <w:spacing w:line="276" w:lineRule="auto"/>
              <w:ind w:left="334" w:right="113" w:hanging="357"/>
              <w:rPr>
                <w:rFonts w:ascii="Verdana" w:hAnsi="Verdana"/>
                <w:sz w:val="20"/>
              </w:rPr>
            </w:pPr>
            <w:r w:rsidRPr="00B53599">
              <w:rPr>
                <w:rFonts w:ascii="Verdana" w:hAnsi="Verdana"/>
                <w:sz w:val="20"/>
              </w:rPr>
              <w:t xml:space="preserve">Kontrakt sporządzono w </w:t>
            </w:r>
            <w:r>
              <w:rPr>
                <w:rFonts w:ascii="Verdana" w:hAnsi="Verdana"/>
                <w:sz w:val="20"/>
              </w:rPr>
              <w:t>dwóch</w:t>
            </w:r>
            <w:r w:rsidRPr="00B53599">
              <w:rPr>
                <w:rFonts w:ascii="Verdana" w:hAnsi="Verdana"/>
                <w:sz w:val="20"/>
              </w:rPr>
              <w:t xml:space="preserve"> jednobrzmiących egzemplarzach w</w:t>
            </w:r>
            <w:r>
              <w:rPr>
                <w:rFonts w:ascii="Verdana" w:hAnsi="Verdana"/>
                <w:sz w:val="20"/>
              </w:rPr>
              <w:t> </w:t>
            </w:r>
            <w:r w:rsidRPr="00B53599">
              <w:rPr>
                <w:rFonts w:ascii="Verdana" w:hAnsi="Verdana"/>
                <w:sz w:val="20"/>
              </w:rPr>
              <w:t>języku polskim i angielskim po jednym egzemplarzu dla Kupującego i Sprzedającego. -/-</w:t>
            </w:r>
          </w:p>
          <w:p w14:paraId="6316BE83" w14:textId="77777777" w:rsidR="00B744E7" w:rsidRPr="00B53599" w:rsidRDefault="00B744E7" w:rsidP="009C1D91">
            <w:pPr>
              <w:pStyle w:val="Tekstpodstawowywcity"/>
              <w:spacing w:line="276" w:lineRule="auto"/>
              <w:ind w:left="334" w:right="113"/>
              <w:rPr>
                <w:rFonts w:ascii="Verdana" w:hAnsi="Verdana"/>
                <w:sz w:val="20"/>
              </w:rPr>
            </w:pPr>
          </w:p>
          <w:p w14:paraId="7A9788C5" w14:textId="77777777" w:rsidR="00B744E7" w:rsidRPr="00B53599" w:rsidRDefault="00B744E7" w:rsidP="009C1D91">
            <w:pPr>
              <w:pStyle w:val="Tekstpodstawowywcity"/>
              <w:numPr>
                <w:ilvl w:val="0"/>
                <w:numId w:val="22"/>
              </w:numPr>
              <w:spacing w:line="276" w:lineRule="auto"/>
              <w:ind w:left="340" w:right="113"/>
              <w:rPr>
                <w:rFonts w:ascii="Verdana" w:hAnsi="Verdana"/>
                <w:sz w:val="20"/>
              </w:rPr>
            </w:pPr>
            <w:r w:rsidRPr="00B53599">
              <w:rPr>
                <w:rFonts w:ascii="Verdana" w:hAnsi="Verdana"/>
                <w:sz w:val="20"/>
              </w:rPr>
              <w:t>W przypadku rozbieżności decydująca jest wersja umowy w języku polskim. -/-</w:t>
            </w:r>
          </w:p>
          <w:p w14:paraId="2266DDF6" w14:textId="77777777" w:rsidR="00B744E7" w:rsidRPr="00B53599" w:rsidRDefault="00B744E7" w:rsidP="009C1D91">
            <w:pPr>
              <w:pStyle w:val="Tekstpodstawowywcity"/>
              <w:spacing w:line="276" w:lineRule="auto"/>
              <w:ind w:right="113"/>
              <w:rPr>
                <w:rFonts w:ascii="Verdana" w:hAnsi="Verdana"/>
                <w:sz w:val="20"/>
              </w:rPr>
            </w:pPr>
          </w:p>
          <w:p w14:paraId="5F5DEB86" w14:textId="77777777" w:rsidR="00B744E7" w:rsidRPr="00B53599" w:rsidRDefault="00B744E7" w:rsidP="009C1D91">
            <w:pPr>
              <w:pStyle w:val="Nagwek6"/>
              <w:spacing w:line="276" w:lineRule="auto"/>
              <w:ind w:left="113" w:right="113"/>
              <w:rPr>
                <w:rFonts w:ascii="Verdana" w:hAnsi="Verdana"/>
                <w:b/>
                <w:sz w:val="20"/>
              </w:rPr>
            </w:pPr>
            <w:r w:rsidRPr="00B53599">
              <w:rPr>
                <w:rFonts w:ascii="Verdana" w:hAnsi="Verdana"/>
                <w:b/>
                <w:sz w:val="20"/>
              </w:rPr>
              <w:t>KUPUJĄCY   BUYER</w:t>
            </w:r>
          </w:p>
        </w:tc>
      </w:tr>
    </w:tbl>
    <w:p w14:paraId="696AADA9" w14:textId="77777777" w:rsidR="00B744E7" w:rsidRPr="00547E81" w:rsidRDefault="00B744E7" w:rsidP="00B744E7">
      <w:pPr>
        <w:spacing w:line="276" w:lineRule="auto"/>
        <w:jc w:val="center"/>
        <w:rPr>
          <w:rFonts w:ascii="Palatino Linotype" w:hAnsi="Palatino Linotype"/>
          <w:color w:val="FF0000"/>
          <w:sz w:val="22"/>
          <w:szCs w:val="22"/>
          <w:u w:val="single"/>
          <w:lang w:val="en-GB"/>
        </w:rPr>
      </w:pPr>
    </w:p>
    <w:p w14:paraId="0D1FD15A" w14:textId="36D3E0DE" w:rsidR="00F60529" w:rsidRPr="00B744E7" w:rsidRDefault="00F60529" w:rsidP="00B744E7"/>
    <w:sectPr w:rsidR="00F60529" w:rsidRPr="00B744E7" w:rsidSect="00263DE4">
      <w:headerReference w:type="default" r:id="rId8"/>
      <w:footerReference w:type="even" r:id="rId9"/>
      <w:footerReference w:type="default" r:id="rId10"/>
      <w:pgSz w:w="11906" w:h="16838" w:code="9"/>
      <w:pgMar w:top="1418" w:right="1418" w:bottom="1418" w:left="1418" w:header="340" w:footer="8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8BEF80" w14:textId="77777777" w:rsidR="007F49EC" w:rsidRDefault="007F49EC">
      <w:r>
        <w:separator/>
      </w:r>
    </w:p>
  </w:endnote>
  <w:endnote w:type="continuationSeparator" w:id="0">
    <w:p w14:paraId="1908A64A" w14:textId="77777777" w:rsidR="007F49EC" w:rsidRDefault="007F49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60CA4" w14:textId="77777777" w:rsidR="005C32DD" w:rsidRDefault="00602DB5" w:rsidP="00907B26">
    <w:pPr>
      <w:pStyle w:val="Stopka"/>
      <w:framePr w:wrap="around" w:vAnchor="text" w:hAnchor="margin" w:xAlign="right" w:y="1"/>
      <w:rPr>
        <w:rStyle w:val="Numerstrony"/>
      </w:rPr>
    </w:pPr>
    <w:r>
      <w:rPr>
        <w:rStyle w:val="Numerstrony"/>
      </w:rPr>
      <w:fldChar w:fldCharType="begin"/>
    </w:r>
    <w:r w:rsidR="005C32DD">
      <w:rPr>
        <w:rStyle w:val="Numerstrony"/>
      </w:rPr>
      <w:instrText xml:space="preserve">PAGE  </w:instrText>
    </w:r>
    <w:r>
      <w:rPr>
        <w:rStyle w:val="Numerstrony"/>
      </w:rPr>
      <w:fldChar w:fldCharType="end"/>
    </w:r>
  </w:p>
  <w:p w14:paraId="070FDC01" w14:textId="77777777" w:rsidR="005C32DD" w:rsidRDefault="005C32DD" w:rsidP="00020BBA">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C25A4" w14:textId="77777777" w:rsidR="005C32DD" w:rsidRPr="00F15474" w:rsidRDefault="00991B0A" w:rsidP="00DB63ED">
    <w:pPr>
      <w:pStyle w:val="Stopka"/>
      <w:jc w:val="center"/>
      <w:rPr>
        <w:rFonts w:ascii="Verdana" w:hAnsi="Verdana"/>
        <w:sz w:val="16"/>
        <w:szCs w:val="16"/>
      </w:rPr>
    </w:pPr>
    <w:r w:rsidRPr="00F15474">
      <w:rPr>
        <w:rFonts w:ascii="Verdana" w:hAnsi="Verdana"/>
        <w:sz w:val="16"/>
        <w:szCs w:val="16"/>
      </w:rPr>
      <w:t>Strona</w:t>
    </w:r>
    <w:r w:rsidR="005C32DD" w:rsidRPr="00F15474">
      <w:rPr>
        <w:rFonts w:ascii="Verdana" w:hAnsi="Verdana"/>
        <w:sz w:val="16"/>
        <w:szCs w:val="16"/>
      </w:rPr>
      <w:t xml:space="preserve"> </w:t>
    </w:r>
    <w:r w:rsidR="00602DB5" w:rsidRPr="00F15474">
      <w:rPr>
        <w:rFonts w:ascii="Verdana" w:hAnsi="Verdana"/>
        <w:sz w:val="16"/>
        <w:szCs w:val="16"/>
      </w:rPr>
      <w:fldChar w:fldCharType="begin"/>
    </w:r>
    <w:r w:rsidR="005C32DD" w:rsidRPr="00F15474">
      <w:rPr>
        <w:rFonts w:ascii="Verdana" w:hAnsi="Verdana"/>
        <w:sz w:val="16"/>
        <w:szCs w:val="16"/>
      </w:rPr>
      <w:instrText>PAGE</w:instrText>
    </w:r>
    <w:r w:rsidR="00602DB5" w:rsidRPr="00F15474">
      <w:rPr>
        <w:rFonts w:ascii="Verdana" w:hAnsi="Verdana"/>
        <w:sz w:val="16"/>
        <w:szCs w:val="16"/>
      </w:rPr>
      <w:fldChar w:fldCharType="separate"/>
    </w:r>
    <w:r w:rsidR="00D35197">
      <w:rPr>
        <w:rFonts w:ascii="Verdana" w:hAnsi="Verdana"/>
        <w:noProof/>
        <w:sz w:val="16"/>
        <w:szCs w:val="16"/>
      </w:rPr>
      <w:t>6</w:t>
    </w:r>
    <w:r w:rsidR="00602DB5" w:rsidRPr="00F15474">
      <w:rPr>
        <w:rFonts w:ascii="Verdana" w:hAnsi="Verdana"/>
        <w:sz w:val="16"/>
        <w:szCs w:val="16"/>
      </w:rPr>
      <w:fldChar w:fldCharType="end"/>
    </w:r>
    <w:r w:rsidR="00F15474">
      <w:rPr>
        <w:rFonts w:ascii="Verdana" w:hAnsi="Verdana"/>
        <w:sz w:val="16"/>
        <w:szCs w:val="16"/>
      </w:rPr>
      <w:t xml:space="preserve"> z</w:t>
    </w:r>
    <w:r w:rsidR="005C32DD" w:rsidRPr="00F15474">
      <w:rPr>
        <w:rFonts w:ascii="Verdana" w:hAnsi="Verdana"/>
        <w:sz w:val="16"/>
        <w:szCs w:val="16"/>
      </w:rPr>
      <w:t xml:space="preserve"> </w:t>
    </w:r>
    <w:r w:rsidR="00602DB5" w:rsidRPr="00F15474">
      <w:rPr>
        <w:rFonts w:ascii="Verdana" w:hAnsi="Verdana"/>
        <w:sz w:val="16"/>
        <w:szCs w:val="16"/>
      </w:rPr>
      <w:fldChar w:fldCharType="begin"/>
    </w:r>
    <w:r w:rsidR="005C32DD" w:rsidRPr="00F15474">
      <w:rPr>
        <w:rFonts w:ascii="Verdana" w:hAnsi="Verdana"/>
        <w:sz w:val="16"/>
        <w:szCs w:val="16"/>
      </w:rPr>
      <w:instrText>NUMPAGES</w:instrText>
    </w:r>
    <w:r w:rsidR="00602DB5" w:rsidRPr="00F15474">
      <w:rPr>
        <w:rFonts w:ascii="Verdana" w:hAnsi="Verdana"/>
        <w:sz w:val="16"/>
        <w:szCs w:val="16"/>
      </w:rPr>
      <w:fldChar w:fldCharType="separate"/>
    </w:r>
    <w:r w:rsidR="00D35197">
      <w:rPr>
        <w:rFonts w:ascii="Verdana" w:hAnsi="Verdana"/>
        <w:noProof/>
        <w:sz w:val="16"/>
        <w:szCs w:val="16"/>
      </w:rPr>
      <w:t>6</w:t>
    </w:r>
    <w:r w:rsidR="00602DB5" w:rsidRPr="00F15474">
      <w:rPr>
        <w:rFonts w:ascii="Verdana" w:hAnsi="Verdana"/>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E0557F" w14:textId="77777777" w:rsidR="007F49EC" w:rsidRDefault="007F49EC">
      <w:r>
        <w:separator/>
      </w:r>
    </w:p>
  </w:footnote>
  <w:footnote w:type="continuationSeparator" w:id="0">
    <w:p w14:paraId="3CAF5DE9" w14:textId="77777777" w:rsidR="007F49EC" w:rsidRDefault="007F49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61580" w14:textId="77777777" w:rsidR="00C253DB" w:rsidRPr="0013570B" w:rsidRDefault="00C253DB" w:rsidP="00C253DB">
    <w:pPr>
      <w:pStyle w:val="Nagwek"/>
      <w:jc w:val="right"/>
      <w:rPr>
        <w:rFonts w:ascii="Verdana" w:hAnsi="Verdana"/>
        <w:i/>
        <w:sz w:val="16"/>
        <w:szCs w:val="16"/>
      </w:rPr>
    </w:pPr>
  </w:p>
  <w:p w14:paraId="3BD3B614" w14:textId="77777777" w:rsidR="00C253DB" w:rsidRPr="0013570B" w:rsidRDefault="00C253DB" w:rsidP="00C253DB">
    <w:pPr>
      <w:pStyle w:val="Nagwek"/>
      <w:jc w:val="right"/>
      <w:rPr>
        <w:rFonts w:ascii="Verdana" w:hAnsi="Verdana"/>
        <w:i/>
        <w:sz w:val="16"/>
        <w:szCs w:val="16"/>
      </w:rPr>
    </w:pPr>
    <w:r w:rsidRPr="0013570B">
      <w:rPr>
        <w:rFonts w:ascii="Verdana" w:hAnsi="Verdana"/>
        <w:i/>
        <w:sz w:val="16"/>
        <w:szCs w:val="16"/>
      </w:rPr>
      <w:t>Załącznik nr 11 do Zarządzenia Nr 26/2019 Rektora AGH z dnia 27 czerwca 2019 r.</w:t>
    </w:r>
  </w:p>
  <w:p w14:paraId="43FCEA4B" w14:textId="77777777" w:rsidR="0013570B" w:rsidRPr="0013570B" w:rsidRDefault="0013570B" w:rsidP="00C253DB">
    <w:pPr>
      <w:pStyle w:val="Nagwek"/>
      <w:jc w:val="right"/>
      <w:rPr>
        <w:rFonts w:ascii="Verdana" w:hAnsi="Verdana"/>
        <w:sz w:val="16"/>
        <w:szCs w:val="16"/>
      </w:rPr>
    </w:pPr>
    <w:r w:rsidRPr="0013570B">
      <w:rPr>
        <w:rFonts w:ascii="Verdana" w:hAnsi="Verdana"/>
        <w:sz w:val="16"/>
        <w:szCs w:val="16"/>
      </w:rPr>
      <w:t>Wzór kontraktu – import towaru (spoza UE) – płatność po dostawie.</w:t>
    </w:r>
  </w:p>
  <w:p w14:paraId="58B50E98" w14:textId="77777777" w:rsidR="0037736C" w:rsidRPr="0013570B" w:rsidRDefault="0037736C">
    <w:pPr>
      <w:pStyle w:val="Nagwek"/>
      <w:rPr>
        <w:rFonts w:ascii="Verdana" w:hAnsi="Verdana"/>
        <w:sz w:val="16"/>
        <w:szCs w:val="16"/>
      </w:rPr>
    </w:pPr>
  </w:p>
  <w:p w14:paraId="34FDC4C5" w14:textId="77777777" w:rsidR="00C253DB" w:rsidRPr="0013570B" w:rsidRDefault="00C253DB">
    <w:pPr>
      <w:pStyle w:val="Nagwek"/>
      <w:rPr>
        <w:rFonts w:ascii="Verdana" w:hAnsi="Verdana"/>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00000004"/>
    <w:name w:val="WW8Num4"/>
    <w:lvl w:ilvl="0">
      <w:start w:val="1"/>
      <w:numFmt w:val="decimal"/>
      <w:lvlText w:val="%1."/>
      <w:lvlJc w:val="left"/>
      <w:pPr>
        <w:tabs>
          <w:tab w:val="num" w:pos="720"/>
        </w:tabs>
        <w:ind w:left="720" w:hanging="360"/>
      </w:pPr>
      <w:rPr>
        <w:kern w:val="2"/>
      </w:rPr>
    </w:lvl>
    <w:lvl w:ilvl="1">
      <w:numFmt w:val="bullet"/>
      <w:lvlText w:val=""/>
      <w:lvlJc w:val="left"/>
      <w:pPr>
        <w:tabs>
          <w:tab w:val="num" w:pos="1440"/>
        </w:tabs>
        <w:ind w:left="1440" w:hanging="360"/>
      </w:pPr>
      <w:rPr>
        <w:rFonts w:ascii="Symbol" w:hAnsi="Symbol" w:cs="Symbol"/>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0000005"/>
    <w:multiLevelType w:val="singleLevel"/>
    <w:tmpl w:val="00000005"/>
    <w:name w:val="WW8Num5"/>
    <w:lvl w:ilvl="0">
      <w:start w:val="1"/>
      <w:numFmt w:val="lowerLetter"/>
      <w:lvlText w:val="%1."/>
      <w:lvlJc w:val="left"/>
      <w:pPr>
        <w:tabs>
          <w:tab w:val="num" w:pos="360"/>
        </w:tabs>
        <w:ind w:left="360" w:hanging="360"/>
      </w:pPr>
      <w:rPr>
        <w:rFonts w:ascii="Verdana" w:hAnsi="Verdana" w:cs="Verdana" w:hint="default"/>
        <w:b w:val="0"/>
        <w:sz w:val="20"/>
        <w:szCs w:val="20"/>
      </w:rPr>
    </w:lvl>
  </w:abstractNum>
  <w:abstractNum w:abstractNumId="2" w15:restartNumberingAfterBreak="0">
    <w:nsid w:val="00000011"/>
    <w:multiLevelType w:val="multilevel"/>
    <w:tmpl w:val="00000011"/>
    <w:name w:val="WW8Num17"/>
    <w:lvl w:ilvl="0">
      <w:start w:val="1"/>
      <w:numFmt w:val="decimal"/>
      <w:lvlText w:val="%1."/>
      <w:lvlJc w:val="left"/>
      <w:pPr>
        <w:tabs>
          <w:tab w:val="num" w:pos="0"/>
        </w:tabs>
        <w:ind w:left="360" w:hanging="360"/>
      </w:pPr>
      <w:rPr>
        <w:lang w:val="en-GB"/>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00000012"/>
    <w:multiLevelType w:val="multilevel"/>
    <w:tmpl w:val="00000012"/>
    <w:name w:val="WW8Num18"/>
    <w:lvl w:ilvl="0">
      <w:start w:val="1"/>
      <w:numFmt w:val="lowerLetter"/>
      <w:lvlText w:val="%1."/>
      <w:lvlJc w:val="left"/>
      <w:pPr>
        <w:tabs>
          <w:tab w:val="num" w:pos="0"/>
        </w:tabs>
        <w:ind w:left="785" w:hanging="360"/>
      </w:pPr>
      <w:rPr>
        <w:lang w:val="en-US"/>
      </w:rPr>
    </w:lvl>
    <w:lvl w:ilvl="1">
      <w:start w:val="1"/>
      <w:numFmt w:val="lowerLetter"/>
      <w:lvlText w:val="%2."/>
      <w:lvlJc w:val="left"/>
      <w:pPr>
        <w:tabs>
          <w:tab w:val="num" w:pos="0"/>
        </w:tabs>
        <w:ind w:left="1505" w:hanging="360"/>
      </w:pPr>
    </w:lvl>
    <w:lvl w:ilvl="2">
      <w:start w:val="1"/>
      <w:numFmt w:val="lowerRoman"/>
      <w:lvlText w:val="%3."/>
      <w:lvlJc w:val="right"/>
      <w:pPr>
        <w:tabs>
          <w:tab w:val="num" w:pos="0"/>
        </w:tabs>
        <w:ind w:left="2225" w:hanging="180"/>
      </w:pPr>
    </w:lvl>
    <w:lvl w:ilvl="3">
      <w:start w:val="1"/>
      <w:numFmt w:val="decimal"/>
      <w:lvlText w:val="%4."/>
      <w:lvlJc w:val="left"/>
      <w:pPr>
        <w:tabs>
          <w:tab w:val="num" w:pos="0"/>
        </w:tabs>
        <w:ind w:left="2945" w:hanging="360"/>
      </w:pPr>
    </w:lvl>
    <w:lvl w:ilvl="4">
      <w:start w:val="1"/>
      <w:numFmt w:val="lowerLetter"/>
      <w:lvlText w:val="%5."/>
      <w:lvlJc w:val="left"/>
      <w:pPr>
        <w:tabs>
          <w:tab w:val="num" w:pos="0"/>
        </w:tabs>
        <w:ind w:left="3665" w:hanging="360"/>
      </w:pPr>
    </w:lvl>
    <w:lvl w:ilvl="5">
      <w:start w:val="1"/>
      <w:numFmt w:val="lowerRoman"/>
      <w:lvlText w:val="%6."/>
      <w:lvlJc w:val="right"/>
      <w:pPr>
        <w:tabs>
          <w:tab w:val="num" w:pos="0"/>
        </w:tabs>
        <w:ind w:left="4385" w:hanging="180"/>
      </w:pPr>
    </w:lvl>
    <w:lvl w:ilvl="6">
      <w:start w:val="1"/>
      <w:numFmt w:val="decimal"/>
      <w:lvlText w:val="%7."/>
      <w:lvlJc w:val="left"/>
      <w:pPr>
        <w:tabs>
          <w:tab w:val="num" w:pos="0"/>
        </w:tabs>
        <w:ind w:left="5105" w:hanging="360"/>
      </w:pPr>
    </w:lvl>
    <w:lvl w:ilvl="7">
      <w:start w:val="1"/>
      <w:numFmt w:val="lowerLetter"/>
      <w:lvlText w:val="%8."/>
      <w:lvlJc w:val="left"/>
      <w:pPr>
        <w:tabs>
          <w:tab w:val="num" w:pos="0"/>
        </w:tabs>
        <w:ind w:left="5825" w:hanging="360"/>
      </w:pPr>
    </w:lvl>
    <w:lvl w:ilvl="8">
      <w:start w:val="1"/>
      <w:numFmt w:val="lowerRoman"/>
      <w:lvlText w:val="%9."/>
      <w:lvlJc w:val="right"/>
      <w:pPr>
        <w:tabs>
          <w:tab w:val="num" w:pos="0"/>
        </w:tabs>
        <w:ind w:left="6545" w:hanging="180"/>
      </w:pPr>
    </w:lvl>
  </w:abstractNum>
  <w:abstractNum w:abstractNumId="4" w15:restartNumberingAfterBreak="0">
    <w:nsid w:val="006B32CB"/>
    <w:multiLevelType w:val="hybridMultilevel"/>
    <w:tmpl w:val="8AC072C8"/>
    <w:lvl w:ilvl="0" w:tplc="71A8BDF8">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5" w15:restartNumberingAfterBreak="0">
    <w:nsid w:val="06FF0741"/>
    <w:multiLevelType w:val="hybridMultilevel"/>
    <w:tmpl w:val="CE74DD7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9813F4F"/>
    <w:multiLevelType w:val="hybridMultilevel"/>
    <w:tmpl w:val="817ACEB2"/>
    <w:lvl w:ilvl="0" w:tplc="2856F148">
      <w:start w:val="1"/>
      <w:numFmt w:val="upperRoman"/>
      <w:lvlText w:val="%1."/>
      <w:lvlJc w:val="left"/>
      <w:pPr>
        <w:ind w:left="780" w:hanging="720"/>
      </w:pPr>
      <w:rPr>
        <w:rFonts w:hint="default"/>
        <w:b/>
        <w:vertAlign w:val="baseline"/>
      </w:rPr>
    </w:lvl>
    <w:lvl w:ilvl="1" w:tplc="04150019" w:tentative="1">
      <w:start w:val="1"/>
      <w:numFmt w:val="lowerLetter"/>
      <w:lvlText w:val="%2."/>
      <w:lvlJc w:val="left"/>
      <w:pPr>
        <w:ind w:left="1140" w:hanging="360"/>
      </w:pPr>
    </w:lvl>
    <w:lvl w:ilvl="2" w:tplc="0415001B" w:tentative="1">
      <w:start w:val="1"/>
      <w:numFmt w:val="lowerRoman"/>
      <w:lvlText w:val="%3."/>
      <w:lvlJc w:val="right"/>
      <w:pPr>
        <w:ind w:left="1860" w:hanging="180"/>
      </w:pPr>
    </w:lvl>
    <w:lvl w:ilvl="3" w:tplc="0415000F" w:tentative="1">
      <w:start w:val="1"/>
      <w:numFmt w:val="decimal"/>
      <w:lvlText w:val="%4."/>
      <w:lvlJc w:val="left"/>
      <w:pPr>
        <w:ind w:left="2580" w:hanging="360"/>
      </w:pPr>
    </w:lvl>
    <w:lvl w:ilvl="4" w:tplc="04150019" w:tentative="1">
      <w:start w:val="1"/>
      <w:numFmt w:val="lowerLetter"/>
      <w:lvlText w:val="%5."/>
      <w:lvlJc w:val="left"/>
      <w:pPr>
        <w:ind w:left="3300" w:hanging="360"/>
      </w:pPr>
    </w:lvl>
    <w:lvl w:ilvl="5" w:tplc="0415001B" w:tentative="1">
      <w:start w:val="1"/>
      <w:numFmt w:val="lowerRoman"/>
      <w:lvlText w:val="%6."/>
      <w:lvlJc w:val="right"/>
      <w:pPr>
        <w:ind w:left="4020" w:hanging="180"/>
      </w:pPr>
    </w:lvl>
    <w:lvl w:ilvl="6" w:tplc="0415000F" w:tentative="1">
      <w:start w:val="1"/>
      <w:numFmt w:val="decimal"/>
      <w:lvlText w:val="%7."/>
      <w:lvlJc w:val="left"/>
      <w:pPr>
        <w:ind w:left="4740" w:hanging="360"/>
      </w:pPr>
    </w:lvl>
    <w:lvl w:ilvl="7" w:tplc="04150019" w:tentative="1">
      <w:start w:val="1"/>
      <w:numFmt w:val="lowerLetter"/>
      <w:lvlText w:val="%8."/>
      <w:lvlJc w:val="left"/>
      <w:pPr>
        <w:ind w:left="5460" w:hanging="360"/>
      </w:pPr>
    </w:lvl>
    <w:lvl w:ilvl="8" w:tplc="0415001B" w:tentative="1">
      <w:start w:val="1"/>
      <w:numFmt w:val="lowerRoman"/>
      <w:lvlText w:val="%9."/>
      <w:lvlJc w:val="right"/>
      <w:pPr>
        <w:ind w:left="6180" w:hanging="180"/>
      </w:pPr>
    </w:lvl>
  </w:abstractNum>
  <w:abstractNum w:abstractNumId="7" w15:restartNumberingAfterBreak="0">
    <w:nsid w:val="0C233D84"/>
    <w:multiLevelType w:val="hybridMultilevel"/>
    <w:tmpl w:val="6EAC5AC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0C6537EE"/>
    <w:multiLevelType w:val="hybridMultilevel"/>
    <w:tmpl w:val="9C642F5C"/>
    <w:lvl w:ilvl="0" w:tplc="E3DE654C">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9" w15:restartNumberingAfterBreak="0">
    <w:nsid w:val="10DC0CD0"/>
    <w:multiLevelType w:val="multilevel"/>
    <w:tmpl w:val="1206D45A"/>
    <w:lvl w:ilvl="0">
      <w:start w:val="1"/>
      <w:numFmt w:val="lowerLetter"/>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0" w15:restartNumberingAfterBreak="0">
    <w:nsid w:val="1C1E4FE7"/>
    <w:multiLevelType w:val="hybridMultilevel"/>
    <w:tmpl w:val="F788DC7C"/>
    <w:lvl w:ilvl="0" w:tplc="0CE2A0A0">
      <w:start w:val="1"/>
      <w:numFmt w:val="lowerLetter"/>
      <w:lvlText w:val="%1)"/>
      <w:lvlJc w:val="left"/>
      <w:pPr>
        <w:ind w:left="720" w:hanging="360"/>
      </w:pPr>
      <w:rPr>
        <w:rFonts w:ascii="Verdana" w:hAnsi="Verdana"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F1E74E0"/>
    <w:multiLevelType w:val="hybridMultilevel"/>
    <w:tmpl w:val="1CAA0A60"/>
    <w:lvl w:ilvl="0" w:tplc="4A5C0E9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22164BE2"/>
    <w:multiLevelType w:val="singleLevel"/>
    <w:tmpl w:val="3F287288"/>
    <w:lvl w:ilvl="0">
      <w:start w:val="3"/>
      <w:numFmt w:val="decimal"/>
      <w:lvlText w:val="%1."/>
      <w:lvlJc w:val="left"/>
      <w:pPr>
        <w:tabs>
          <w:tab w:val="num" w:pos="360"/>
        </w:tabs>
        <w:ind w:left="360" w:hanging="360"/>
      </w:pPr>
      <w:rPr>
        <w:b w:val="0"/>
        <w:i w:val="0"/>
      </w:rPr>
    </w:lvl>
  </w:abstractNum>
  <w:abstractNum w:abstractNumId="13" w15:restartNumberingAfterBreak="0">
    <w:nsid w:val="23EB2CF2"/>
    <w:multiLevelType w:val="singleLevel"/>
    <w:tmpl w:val="FBF0D072"/>
    <w:lvl w:ilvl="0">
      <w:start w:val="3"/>
      <w:numFmt w:val="decimal"/>
      <w:lvlText w:val="%1."/>
      <w:lvlJc w:val="left"/>
      <w:pPr>
        <w:tabs>
          <w:tab w:val="num" w:pos="360"/>
        </w:tabs>
        <w:ind w:left="360" w:hanging="360"/>
      </w:pPr>
      <w:rPr>
        <w:b w:val="0"/>
        <w:i w:val="0"/>
        <w:caps w:val="0"/>
        <w:strike w:val="0"/>
        <w:dstrike w:val="0"/>
        <w:vanish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24E64806"/>
    <w:multiLevelType w:val="hybridMultilevel"/>
    <w:tmpl w:val="9D00AC1E"/>
    <w:lvl w:ilvl="0" w:tplc="4A5C0E9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25601CD9"/>
    <w:multiLevelType w:val="multilevel"/>
    <w:tmpl w:val="DB7EF8BE"/>
    <w:lvl w:ilvl="0">
      <w:start w:val="1"/>
      <w:numFmt w:val="lowerLetter"/>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6" w15:restartNumberingAfterBreak="0">
    <w:nsid w:val="27FA54D7"/>
    <w:multiLevelType w:val="hybridMultilevel"/>
    <w:tmpl w:val="817ACEB2"/>
    <w:lvl w:ilvl="0" w:tplc="2856F148">
      <w:start w:val="1"/>
      <w:numFmt w:val="upperRoman"/>
      <w:lvlText w:val="%1."/>
      <w:lvlJc w:val="left"/>
      <w:pPr>
        <w:ind w:left="780" w:hanging="720"/>
      </w:pPr>
      <w:rPr>
        <w:rFonts w:hint="default"/>
        <w:b/>
        <w:vertAlign w:val="baseline"/>
      </w:rPr>
    </w:lvl>
    <w:lvl w:ilvl="1" w:tplc="04150019" w:tentative="1">
      <w:start w:val="1"/>
      <w:numFmt w:val="lowerLetter"/>
      <w:lvlText w:val="%2."/>
      <w:lvlJc w:val="left"/>
      <w:pPr>
        <w:ind w:left="1140" w:hanging="360"/>
      </w:pPr>
    </w:lvl>
    <w:lvl w:ilvl="2" w:tplc="0415001B" w:tentative="1">
      <w:start w:val="1"/>
      <w:numFmt w:val="lowerRoman"/>
      <w:lvlText w:val="%3."/>
      <w:lvlJc w:val="right"/>
      <w:pPr>
        <w:ind w:left="1860" w:hanging="180"/>
      </w:pPr>
    </w:lvl>
    <w:lvl w:ilvl="3" w:tplc="0415000F" w:tentative="1">
      <w:start w:val="1"/>
      <w:numFmt w:val="decimal"/>
      <w:lvlText w:val="%4."/>
      <w:lvlJc w:val="left"/>
      <w:pPr>
        <w:ind w:left="2580" w:hanging="360"/>
      </w:pPr>
    </w:lvl>
    <w:lvl w:ilvl="4" w:tplc="04150019" w:tentative="1">
      <w:start w:val="1"/>
      <w:numFmt w:val="lowerLetter"/>
      <w:lvlText w:val="%5."/>
      <w:lvlJc w:val="left"/>
      <w:pPr>
        <w:ind w:left="3300" w:hanging="360"/>
      </w:pPr>
    </w:lvl>
    <w:lvl w:ilvl="5" w:tplc="0415001B" w:tentative="1">
      <w:start w:val="1"/>
      <w:numFmt w:val="lowerRoman"/>
      <w:lvlText w:val="%6."/>
      <w:lvlJc w:val="right"/>
      <w:pPr>
        <w:ind w:left="4020" w:hanging="180"/>
      </w:pPr>
    </w:lvl>
    <w:lvl w:ilvl="6" w:tplc="0415000F" w:tentative="1">
      <w:start w:val="1"/>
      <w:numFmt w:val="decimal"/>
      <w:lvlText w:val="%7."/>
      <w:lvlJc w:val="left"/>
      <w:pPr>
        <w:ind w:left="4740" w:hanging="360"/>
      </w:pPr>
    </w:lvl>
    <w:lvl w:ilvl="7" w:tplc="04150019" w:tentative="1">
      <w:start w:val="1"/>
      <w:numFmt w:val="lowerLetter"/>
      <w:lvlText w:val="%8."/>
      <w:lvlJc w:val="left"/>
      <w:pPr>
        <w:ind w:left="5460" w:hanging="360"/>
      </w:pPr>
    </w:lvl>
    <w:lvl w:ilvl="8" w:tplc="0415001B" w:tentative="1">
      <w:start w:val="1"/>
      <w:numFmt w:val="lowerRoman"/>
      <w:lvlText w:val="%9."/>
      <w:lvlJc w:val="right"/>
      <w:pPr>
        <w:ind w:left="6180" w:hanging="180"/>
      </w:pPr>
    </w:lvl>
  </w:abstractNum>
  <w:abstractNum w:abstractNumId="17" w15:restartNumberingAfterBreak="0">
    <w:nsid w:val="29155849"/>
    <w:multiLevelType w:val="singleLevel"/>
    <w:tmpl w:val="D45A14EE"/>
    <w:lvl w:ilvl="0">
      <w:start w:val="1"/>
      <w:numFmt w:val="decimal"/>
      <w:lvlText w:val="%1."/>
      <w:lvlJc w:val="left"/>
      <w:pPr>
        <w:tabs>
          <w:tab w:val="num" w:pos="360"/>
        </w:tabs>
        <w:ind w:left="360" w:hanging="360"/>
      </w:pPr>
      <w:rPr>
        <w:b w:val="0"/>
        <w:i w:val="0"/>
      </w:rPr>
    </w:lvl>
  </w:abstractNum>
  <w:abstractNum w:abstractNumId="18" w15:restartNumberingAfterBreak="0">
    <w:nsid w:val="2972459E"/>
    <w:multiLevelType w:val="hybridMultilevel"/>
    <w:tmpl w:val="5D6EB5FE"/>
    <w:lvl w:ilvl="0" w:tplc="6AE89E38">
      <w:start w:val="1"/>
      <w:numFmt w:val="upperRoman"/>
      <w:lvlText w:val="%1."/>
      <w:lvlJc w:val="left"/>
      <w:pPr>
        <w:ind w:left="780" w:hanging="720"/>
      </w:pPr>
      <w:rPr>
        <w:rFonts w:hint="default"/>
        <w:b/>
        <w:sz w:val="20"/>
        <w:szCs w:val="20"/>
        <w:vertAlign w:val="baseline"/>
      </w:rPr>
    </w:lvl>
    <w:lvl w:ilvl="1" w:tplc="04150019" w:tentative="1">
      <w:start w:val="1"/>
      <w:numFmt w:val="lowerLetter"/>
      <w:lvlText w:val="%2."/>
      <w:lvlJc w:val="left"/>
      <w:pPr>
        <w:ind w:left="1140" w:hanging="360"/>
      </w:pPr>
    </w:lvl>
    <w:lvl w:ilvl="2" w:tplc="0415001B" w:tentative="1">
      <w:start w:val="1"/>
      <w:numFmt w:val="lowerRoman"/>
      <w:lvlText w:val="%3."/>
      <w:lvlJc w:val="right"/>
      <w:pPr>
        <w:ind w:left="1860" w:hanging="180"/>
      </w:pPr>
    </w:lvl>
    <w:lvl w:ilvl="3" w:tplc="0415000F" w:tentative="1">
      <w:start w:val="1"/>
      <w:numFmt w:val="decimal"/>
      <w:lvlText w:val="%4."/>
      <w:lvlJc w:val="left"/>
      <w:pPr>
        <w:ind w:left="2580" w:hanging="360"/>
      </w:pPr>
    </w:lvl>
    <w:lvl w:ilvl="4" w:tplc="04150019" w:tentative="1">
      <w:start w:val="1"/>
      <w:numFmt w:val="lowerLetter"/>
      <w:lvlText w:val="%5."/>
      <w:lvlJc w:val="left"/>
      <w:pPr>
        <w:ind w:left="3300" w:hanging="360"/>
      </w:pPr>
    </w:lvl>
    <w:lvl w:ilvl="5" w:tplc="0415001B" w:tentative="1">
      <w:start w:val="1"/>
      <w:numFmt w:val="lowerRoman"/>
      <w:lvlText w:val="%6."/>
      <w:lvlJc w:val="right"/>
      <w:pPr>
        <w:ind w:left="4020" w:hanging="180"/>
      </w:pPr>
    </w:lvl>
    <w:lvl w:ilvl="6" w:tplc="0415000F" w:tentative="1">
      <w:start w:val="1"/>
      <w:numFmt w:val="decimal"/>
      <w:lvlText w:val="%7."/>
      <w:lvlJc w:val="left"/>
      <w:pPr>
        <w:ind w:left="4740" w:hanging="360"/>
      </w:pPr>
    </w:lvl>
    <w:lvl w:ilvl="7" w:tplc="04150019" w:tentative="1">
      <w:start w:val="1"/>
      <w:numFmt w:val="lowerLetter"/>
      <w:lvlText w:val="%8."/>
      <w:lvlJc w:val="left"/>
      <w:pPr>
        <w:ind w:left="5460" w:hanging="360"/>
      </w:pPr>
    </w:lvl>
    <w:lvl w:ilvl="8" w:tplc="0415001B" w:tentative="1">
      <w:start w:val="1"/>
      <w:numFmt w:val="lowerRoman"/>
      <w:lvlText w:val="%9."/>
      <w:lvlJc w:val="right"/>
      <w:pPr>
        <w:ind w:left="6180" w:hanging="180"/>
      </w:pPr>
    </w:lvl>
  </w:abstractNum>
  <w:abstractNum w:abstractNumId="19" w15:restartNumberingAfterBreak="0">
    <w:nsid w:val="31123F4C"/>
    <w:multiLevelType w:val="hybridMultilevel"/>
    <w:tmpl w:val="44F6064A"/>
    <w:lvl w:ilvl="0" w:tplc="08D2DE4E">
      <w:start w:val="1"/>
      <w:numFmt w:val="decimal"/>
      <w:lvlText w:val="%1."/>
      <w:lvlJc w:val="left"/>
      <w:pPr>
        <w:tabs>
          <w:tab w:val="num" w:pos="360"/>
        </w:tabs>
        <w:ind w:left="360" w:hanging="360"/>
      </w:pPr>
      <w:rPr>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1635F99"/>
    <w:multiLevelType w:val="singleLevel"/>
    <w:tmpl w:val="08D2DE4E"/>
    <w:lvl w:ilvl="0">
      <w:start w:val="1"/>
      <w:numFmt w:val="decimal"/>
      <w:lvlText w:val="%1."/>
      <w:lvlJc w:val="left"/>
      <w:pPr>
        <w:tabs>
          <w:tab w:val="num" w:pos="360"/>
        </w:tabs>
        <w:ind w:left="360" w:hanging="360"/>
      </w:pPr>
      <w:rPr>
        <w:b w:val="0"/>
        <w:i w:val="0"/>
      </w:rPr>
    </w:lvl>
  </w:abstractNum>
  <w:abstractNum w:abstractNumId="21" w15:restartNumberingAfterBreak="0">
    <w:nsid w:val="31F25766"/>
    <w:multiLevelType w:val="singleLevel"/>
    <w:tmpl w:val="08D2DE4E"/>
    <w:lvl w:ilvl="0">
      <w:start w:val="1"/>
      <w:numFmt w:val="decimal"/>
      <w:lvlText w:val="%1."/>
      <w:lvlJc w:val="left"/>
      <w:pPr>
        <w:tabs>
          <w:tab w:val="num" w:pos="360"/>
        </w:tabs>
        <w:ind w:left="360" w:hanging="360"/>
      </w:pPr>
      <w:rPr>
        <w:b w:val="0"/>
        <w:i w:val="0"/>
      </w:rPr>
    </w:lvl>
  </w:abstractNum>
  <w:abstractNum w:abstractNumId="22" w15:restartNumberingAfterBreak="0">
    <w:nsid w:val="337304E8"/>
    <w:multiLevelType w:val="multilevel"/>
    <w:tmpl w:val="23B06F9E"/>
    <w:lvl w:ilvl="0">
      <w:start w:val="1"/>
      <w:numFmt w:val="lowerLetter"/>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3" w15:restartNumberingAfterBreak="0">
    <w:nsid w:val="3406759C"/>
    <w:multiLevelType w:val="multilevel"/>
    <w:tmpl w:val="101448D2"/>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3BF265C7"/>
    <w:multiLevelType w:val="hybridMultilevel"/>
    <w:tmpl w:val="5CC8F802"/>
    <w:lvl w:ilvl="0" w:tplc="6D224F9A">
      <w:start w:val="3"/>
      <w:numFmt w:val="upperRoman"/>
      <w:lvlText w:val="%1."/>
      <w:lvlJc w:val="left"/>
      <w:pPr>
        <w:ind w:left="780" w:hanging="720"/>
      </w:pPr>
      <w:rPr>
        <w:rFonts w:hint="default"/>
      </w:rPr>
    </w:lvl>
    <w:lvl w:ilvl="1" w:tplc="04150019" w:tentative="1">
      <w:start w:val="1"/>
      <w:numFmt w:val="lowerLetter"/>
      <w:lvlText w:val="%2."/>
      <w:lvlJc w:val="left"/>
      <w:pPr>
        <w:ind w:left="1140" w:hanging="360"/>
      </w:pPr>
    </w:lvl>
    <w:lvl w:ilvl="2" w:tplc="0415001B" w:tentative="1">
      <w:start w:val="1"/>
      <w:numFmt w:val="lowerRoman"/>
      <w:lvlText w:val="%3."/>
      <w:lvlJc w:val="right"/>
      <w:pPr>
        <w:ind w:left="1860" w:hanging="180"/>
      </w:pPr>
    </w:lvl>
    <w:lvl w:ilvl="3" w:tplc="0415000F" w:tentative="1">
      <w:start w:val="1"/>
      <w:numFmt w:val="decimal"/>
      <w:lvlText w:val="%4."/>
      <w:lvlJc w:val="left"/>
      <w:pPr>
        <w:ind w:left="2580" w:hanging="360"/>
      </w:pPr>
    </w:lvl>
    <w:lvl w:ilvl="4" w:tplc="04150019" w:tentative="1">
      <w:start w:val="1"/>
      <w:numFmt w:val="lowerLetter"/>
      <w:lvlText w:val="%5."/>
      <w:lvlJc w:val="left"/>
      <w:pPr>
        <w:ind w:left="3300" w:hanging="360"/>
      </w:pPr>
    </w:lvl>
    <w:lvl w:ilvl="5" w:tplc="0415001B" w:tentative="1">
      <w:start w:val="1"/>
      <w:numFmt w:val="lowerRoman"/>
      <w:lvlText w:val="%6."/>
      <w:lvlJc w:val="right"/>
      <w:pPr>
        <w:ind w:left="4020" w:hanging="180"/>
      </w:pPr>
    </w:lvl>
    <w:lvl w:ilvl="6" w:tplc="0415000F" w:tentative="1">
      <w:start w:val="1"/>
      <w:numFmt w:val="decimal"/>
      <w:lvlText w:val="%7."/>
      <w:lvlJc w:val="left"/>
      <w:pPr>
        <w:ind w:left="4740" w:hanging="360"/>
      </w:pPr>
    </w:lvl>
    <w:lvl w:ilvl="7" w:tplc="04150019" w:tentative="1">
      <w:start w:val="1"/>
      <w:numFmt w:val="lowerLetter"/>
      <w:lvlText w:val="%8."/>
      <w:lvlJc w:val="left"/>
      <w:pPr>
        <w:ind w:left="5460" w:hanging="360"/>
      </w:pPr>
    </w:lvl>
    <w:lvl w:ilvl="8" w:tplc="0415001B" w:tentative="1">
      <w:start w:val="1"/>
      <w:numFmt w:val="lowerRoman"/>
      <w:lvlText w:val="%9."/>
      <w:lvlJc w:val="right"/>
      <w:pPr>
        <w:ind w:left="6180" w:hanging="180"/>
      </w:pPr>
    </w:lvl>
  </w:abstractNum>
  <w:abstractNum w:abstractNumId="25" w15:restartNumberingAfterBreak="0">
    <w:nsid w:val="3CEB33CB"/>
    <w:multiLevelType w:val="hybridMultilevel"/>
    <w:tmpl w:val="4E30F034"/>
    <w:lvl w:ilvl="0" w:tplc="3BE2C4CA">
      <w:start w:val="1"/>
      <w:numFmt w:val="decimal"/>
      <w:lvlText w:val="%1."/>
      <w:lvlJc w:val="left"/>
      <w:pPr>
        <w:ind w:left="360" w:hanging="360"/>
      </w:pPr>
      <w:rPr>
        <w:b w:val="0"/>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40094C38"/>
    <w:multiLevelType w:val="singleLevel"/>
    <w:tmpl w:val="B1BCF6E2"/>
    <w:lvl w:ilvl="0">
      <w:start w:val="3"/>
      <w:numFmt w:val="decimal"/>
      <w:lvlText w:val="%1."/>
      <w:lvlJc w:val="left"/>
      <w:pPr>
        <w:tabs>
          <w:tab w:val="num" w:pos="360"/>
        </w:tabs>
        <w:ind w:left="360" w:hanging="360"/>
      </w:pPr>
      <w:rPr>
        <w:b w:val="0"/>
        <w:i w:val="0"/>
        <w:caps w:val="0"/>
        <w:strike w:val="0"/>
        <w:dstrike w:val="0"/>
        <w:vanish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410D51D8"/>
    <w:multiLevelType w:val="hybridMultilevel"/>
    <w:tmpl w:val="5D6EB5FE"/>
    <w:lvl w:ilvl="0" w:tplc="6AE89E38">
      <w:start w:val="1"/>
      <w:numFmt w:val="upperRoman"/>
      <w:lvlText w:val="%1."/>
      <w:lvlJc w:val="left"/>
      <w:pPr>
        <w:ind w:left="780" w:hanging="720"/>
      </w:pPr>
      <w:rPr>
        <w:rFonts w:hint="default"/>
        <w:b/>
        <w:sz w:val="20"/>
        <w:szCs w:val="20"/>
        <w:vertAlign w:val="baseline"/>
      </w:rPr>
    </w:lvl>
    <w:lvl w:ilvl="1" w:tplc="04150019" w:tentative="1">
      <w:start w:val="1"/>
      <w:numFmt w:val="lowerLetter"/>
      <w:lvlText w:val="%2."/>
      <w:lvlJc w:val="left"/>
      <w:pPr>
        <w:ind w:left="1140" w:hanging="360"/>
      </w:pPr>
    </w:lvl>
    <w:lvl w:ilvl="2" w:tplc="0415001B" w:tentative="1">
      <w:start w:val="1"/>
      <w:numFmt w:val="lowerRoman"/>
      <w:lvlText w:val="%3."/>
      <w:lvlJc w:val="right"/>
      <w:pPr>
        <w:ind w:left="1860" w:hanging="180"/>
      </w:pPr>
    </w:lvl>
    <w:lvl w:ilvl="3" w:tplc="0415000F" w:tentative="1">
      <w:start w:val="1"/>
      <w:numFmt w:val="decimal"/>
      <w:lvlText w:val="%4."/>
      <w:lvlJc w:val="left"/>
      <w:pPr>
        <w:ind w:left="2580" w:hanging="360"/>
      </w:pPr>
    </w:lvl>
    <w:lvl w:ilvl="4" w:tplc="04150019" w:tentative="1">
      <w:start w:val="1"/>
      <w:numFmt w:val="lowerLetter"/>
      <w:lvlText w:val="%5."/>
      <w:lvlJc w:val="left"/>
      <w:pPr>
        <w:ind w:left="3300" w:hanging="360"/>
      </w:pPr>
    </w:lvl>
    <w:lvl w:ilvl="5" w:tplc="0415001B" w:tentative="1">
      <w:start w:val="1"/>
      <w:numFmt w:val="lowerRoman"/>
      <w:lvlText w:val="%6."/>
      <w:lvlJc w:val="right"/>
      <w:pPr>
        <w:ind w:left="4020" w:hanging="180"/>
      </w:pPr>
    </w:lvl>
    <w:lvl w:ilvl="6" w:tplc="0415000F" w:tentative="1">
      <w:start w:val="1"/>
      <w:numFmt w:val="decimal"/>
      <w:lvlText w:val="%7."/>
      <w:lvlJc w:val="left"/>
      <w:pPr>
        <w:ind w:left="4740" w:hanging="360"/>
      </w:pPr>
    </w:lvl>
    <w:lvl w:ilvl="7" w:tplc="04150019" w:tentative="1">
      <w:start w:val="1"/>
      <w:numFmt w:val="lowerLetter"/>
      <w:lvlText w:val="%8."/>
      <w:lvlJc w:val="left"/>
      <w:pPr>
        <w:ind w:left="5460" w:hanging="360"/>
      </w:pPr>
    </w:lvl>
    <w:lvl w:ilvl="8" w:tplc="0415001B" w:tentative="1">
      <w:start w:val="1"/>
      <w:numFmt w:val="lowerRoman"/>
      <w:lvlText w:val="%9."/>
      <w:lvlJc w:val="right"/>
      <w:pPr>
        <w:ind w:left="6180" w:hanging="180"/>
      </w:pPr>
    </w:lvl>
  </w:abstractNum>
  <w:abstractNum w:abstractNumId="28" w15:restartNumberingAfterBreak="0">
    <w:nsid w:val="449C4997"/>
    <w:multiLevelType w:val="multilevel"/>
    <w:tmpl w:val="514A01B2"/>
    <w:lvl w:ilvl="0">
      <w:start w:val="1"/>
      <w:numFmt w:val="lowerLetter"/>
      <w:lvlText w:val="%1)"/>
      <w:lvlJc w:val="left"/>
      <w:pPr>
        <w:tabs>
          <w:tab w:val="num" w:pos="660"/>
        </w:tabs>
        <w:ind w:left="660" w:hanging="360"/>
      </w:pPr>
      <w:rPr>
        <w:rFonts w:hint="default"/>
      </w:rPr>
    </w:lvl>
    <w:lvl w:ilvl="1">
      <w:start w:val="3"/>
      <w:numFmt w:val="decimal"/>
      <w:lvlText w:val="%2."/>
      <w:lvlJc w:val="left"/>
      <w:pPr>
        <w:tabs>
          <w:tab w:val="num" w:pos="360"/>
        </w:tabs>
        <w:ind w:left="357" w:hanging="357"/>
      </w:pPr>
      <w:rPr>
        <w:rFonts w:hint="default"/>
      </w:rPr>
    </w:lvl>
    <w:lvl w:ilvl="2">
      <w:start w:val="1"/>
      <w:numFmt w:val="lowerRoman"/>
      <w:lvlText w:val="%3."/>
      <w:lvlJc w:val="right"/>
      <w:pPr>
        <w:tabs>
          <w:tab w:val="num" w:pos="2100"/>
        </w:tabs>
        <w:ind w:left="2100" w:hanging="180"/>
      </w:pPr>
      <w:rPr>
        <w:rFonts w:hint="default"/>
      </w:rPr>
    </w:lvl>
    <w:lvl w:ilvl="3">
      <w:start w:val="1"/>
      <w:numFmt w:val="decimal"/>
      <w:lvlText w:val="%4."/>
      <w:lvlJc w:val="left"/>
      <w:pPr>
        <w:tabs>
          <w:tab w:val="num" w:pos="2820"/>
        </w:tabs>
        <w:ind w:left="2820" w:hanging="360"/>
      </w:pPr>
      <w:rPr>
        <w:rFonts w:hint="default"/>
      </w:rPr>
    </w:lvl>
    <w:lvl w:ilvl="4">
      <w:start w:val="1"/>
      <w:numFmt w:val="lowerLetter"/>
      <w:lvlText w:val="%5."/>
      <w:lvlJc w:val="left"/>
      <w:pPr>
        <w:tabs>
          <w:tab w:val="num" w:pos="3540"/>
        </w:tabs>
        <w:ind w:left="3540" w:hanging="360"/>
      </w:pPr>
      <w:rPr>
        <w:rFonts w:hint="default"/>
      </w:rPr>
    </w:lvl>
    <w:lvl w:ilvl="5">
      <w:start w:val="1"/>
      <w:numFmt w:val="lowerRoman"/>
      <w:lvlText w:val="%6."/>
      <w:lvlJc w:val="right"/>
      <w:pPr>
        <w:tabs>
          <w:tab w:val="num" w:pos="4260"/>
        </w:tabs>
        <w:ind w:left="4260" w:hanging="180"/>
      </w:pPr>
      <w:rPr>
        <w:rFonts w:hint="default"/>
      </w:rPr>
    </w:lvl>
    <w:lvl w:ilvl="6">
      <w:start w:val="1"/>
      <w:numFmt w:val="decimal"/>
      <w:lvlText w:val="%7."/>
      <w:lvlJc w:val="left"/>
      <w:pPr>
        <w:tabs>
          <w:tab w:val="num" w:pos="4980"/>
        </w:tabs>
        <w:ind w:left="4980" w:hanging="360"/>
      </w:pPr>
      <w:rPr>
        <w:rFonts w:hint="default"/>
      </w:rPr>
    </w:lvl>
    <w:lvl w:ilvl="7">
      <w:start w:val="1"/>
      <w:numFmt w:val="lowerLetter"/>
      <w:lvlText w:val="%8."/>
      <w:lvlJc w:val="left"/>
      <w:pPr>
        <w:tabs>
          <w:tab w:val="num" w:pos="5700"/>
        </w:tabs>
        <w:ind w:left="5700" w:hanging="360"/>
      </w:pPr>
      <w:rPr>
        <w:rFonts w:hint="default"/>
      </w:rPr>
    </w:lvl>
    <w:lvl w:ilvl="8">
      <w:start w:val="1"/>
      <w:numFmt w:val="lowerRoman"/>
      <w:lvlText w:val="%9."/>
      <w:lvlJc w:val="right"/>
      <w:pPr>
        <w:tabs>
          <w:tab w:val="num" w:pos="6420"/>
        </w:tabs>
        <w:ind w:left="6420" w:hanging="180"/>
      </w:pPr>
      <w:rPr>
        <w:rFonts w:hint="default"/>
      </w:rPr>
    </w:lvl>
  </w:abstractNum>
  <w:abstractNum w:abstractNumId="29" w15:restartNumberingAfterBreak="0">
    <w:nsid w:val="45D076D2"/>
    <w:multiLevelType w:val="hybridMultilevel"/>
    <w:tmpl w:val="362239DA"/>
    <w:lvl w:ilvl="0" w:tplc="08D2DE4E">
      <w:start w:val="1"/>
      <w:numFmt w:val="decimal"/>
      <w:lvlText w:val="%1."/>
      <w:lvlJc w:val="left"/>
      <w:pPr>
        <w:ind w:left="720" w:hanging="360"/>
      </w:pPr>
      <w:rPr>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5FB765E"/>
    <w:multiLevelType w:val="hybridMultilevel"/>
    <w:tmpl w:val="B5C61DB0"/>
    <w:lvl w:ilvl="0" w:tplc="69EE563C">
      <w:start w:val="1"/>
      <w:numFmt w:val="lowerLetter"/>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C4C3A96"/>
    <w:multiLevelType w:val="hybridMultilevel"/>
    <w:tmpl w:val="5D6EB5FE"/>
    <w:lvl w:ilvl="0" w:tplc="6AE89E38">
      <w:start w:val="1"/>
      <w:numFmt w:val="upperRoman"/>
      <w:lvlText w:val="%1."/>
      <w:lvlJc w:val="left"/>
      <w:pPr>
        <w:ind w:left="780" w:hanging="720"/>
      </w:pPr>
      <w:rPr>
        <w:rFonts w:hint="default"/>
        <w:b/>
        <w:sz w:val="20"/>
        <w:szCs w:val="20"/>
        <w:vertAlign w:val="baseline"/>
      </w:rPr>
    </w:lvl>
    <w:lvl w:ilvl="1" w:tplc="04150019" w:tentative="1">
      <w:start w:val="1"/>
      <w:numFmt w:val="lowerLetter"/>
      <w:lvlText w:val="%2."/>
      <w:lvlJc w:val="left"/>
      <w:pPr>
        <w:ind w:left="1140" w:hanging="360"/>
      </w:pPr>
    </w:lvl>
    <w:lvl w:ilvl="2" w:tplc="0415001B" w:tentative="1">
      <w:start w:val="1"/>
      <w:numFmt w:val="lowerRoman"/>
      <w:lvlText w:val="%3."/>
      <w:lvlJc w:val="right"/>
      <w:pPr>
        <w:ind w:left="1860" w:hanging="180"/>
      </w:pPr>
    </w:lvl>
    <w:lvl w:ilvl="3" w:tplc="0415000F" w:tentative="1">
      <w:start w:val="1"/>
      <w:numFmt w:val="decimal"/>
      <w:lvlText w:val="%4."/>
      <w:lvlJc w:val="left"/>
      <w:pPr>
        <w:ind w:left="2580" w:hanging="360"/>
      </w:pPr>
    </w:lvl>
    <w:lvl w:ilvl="4" w:tplc="04150019" w:tentative="1">
      <w:start w:val="1"/>
      <w:numFmt w:val="lowerLetter"/>
      <w:lvlText w:val="%5."/>
      <w:lvlJc w:val="left"/>
      <w:pPr>
        <w:ind w:left="3300" w:hanging="360"/>
      </w:pPr>
    </w:lvl>
    <w:lvl w:ilvl="5" w:tplc="0415001B" w:tentative="1">
      <w:start w:val="1"/>
      <w:numFmt w:val="lowerRoman"/>
      <w:lvlText w:val="%6."/>
      <w:lvlJc w:val="right"/>
      <w:pPr>
        <w:ind w:left="4020" w:hanging="180"/>
      </w:pPr>
    </w:lvl>
    <w:lvl w:ilvl="6" w:tplc="0415000F" w:tentative="1">
      <w:start w:val="1"/>
      <w:numFmt w:val="decimal"/>
      <w:lvlText w:val="%7."/>
      <w:lvlJc w:val="left"/>
      <w:pPr>
        <w:ind w:left="4740" w:hanging="360"/>
      </w:pPr>
    </w:lvl>
    <w:lvl w:ilvl="7" w:tplc="04150019" w:tentative="1">
      <w:start w:val="1"/>
      <w:numFmt w:val="lowerLetter"/>
      <w:lvlText w:val="%8."/>
      <w:lvlJc w:val="left"/>
      <w:pPr>
        <w:ind w:left="5460" w:hanging="360"/>
      </w:pPr>
    </w:lvl>
    <w:lvl w:ilvl="8" w:tplc="0415001B" w:tentative="1">
      <w:start w:val="1"/>
      <w:numFmt w:val="lowerRoman"/>
      <w:lvlText w:val="%9."/>
      <w:lvlJc w:val="right"/>
      <w:pPr>
        <w:ind w:left="6180" w:hanging="180"/>
      </w:pPr>
    </w:lvl>
  </w:abstractNum>
  <w:abstractNum w:abstractNumId="32" w15:restartNumberingAfterBreak="0">
    <w:nsid w:val="509E0A2C"/>
    <w:multiLevelType w:val="hybridMultilevel"/>
    <w:tmpl w:val="B3B01F9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654834DB"/>
    <w:multiLevelType w:val="multilevel"/>
    <w:tmpl w:val="827C375E"/>
    <w:lvl w:ilvl="0">
      <w:start w:val="1"/>
      <w:numFmt w:val="lowerLetter"/>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4" w15:restartNumberingAfterBreak="0">
    <w:nsid w:val="6C0966FE"/>
    <w:multiLevelType w:val="hybridMultilevel"/>
    <w:tmpl w:val="F3D02952"/>
    <w:lvl w:ilvl="0" w:tplc="08D2DE4E">
      <w:start w:val="1"/>
      <w:numFmt w:val="decimal"/>
      <w:lvlText w:val="%1."/>
      <w:lvlJc w:val="left"/>
      <w:pPr>
        <w:ind w:left="720" w:hanging="360"/>
      </w:pPr>
      <w:rPr>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C717291"/>
    <w:multiLevelType w:val="hybridMultilevel"/>
    <w:tmpl w:val="C908DD7C"/>
    <w:lvl w:ilvl="0" w:tplc="08D2DE4E">
      <w:start w:val="1"/>
      <w:numFmt w:val="decimal"/>
      <w:lvlText w:val="%1."/>
      <w:lvlJc w:val="left"/>
      <w:pPr>
        <w:tabs>
          <w:tab w:val="num" w:pos="360"/>
        </w:tabs>
        <w:ind w:left="360" w:hanging="360"/>
      </w:pPr>
      <w:rPr>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D4A10B9"/>
    <w:multiLevelType w:val="hybridMultilevel"/>
    <w:tmpl w:val="524A5DE6"/>
    <w:lvl w:ilvl="0" w:tplc="08D2DE4E">
      <w:start w:val="1"/>
      <w:numFmt w:val="decimal"/>
      <w:lvlText w:val="%1."/>
      <w:lvlJc w:val="left"/>
      <w:pPr>
        <w:ind w:left="720" w:hanging="360"/>
      </w:pPr>
      <w:rPr>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12C7E9B"/>
    <w:multiLevelType w:val="hybridMultilevel"/>
    <w:tmpl w:val="ABA0C18C"/>
    <w:lvl w:ilvl="0" w:tplc="4A5C0E9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787F683C"/>
    <w:multiLevelType w:val="hybridMultilevel"/>
    <w:tmpl w:val="3A74CE3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9D64BEB"/>
    <w:multiLevelType w:val="multilevel"/>
    <w:tmpl w:val="AB8A7B6E"/>
    <w:lvl w:ilvl="0">
      <w:start w:val="1"/>
      <w:numFmt w:val="decimal"/>
      <w:lvlText w:val="%1."/>
      <w:lvlJc w:val="left"/>
      <w:pPr>
        <w:tabs>
          <w:tab w:val="num" w:pos="360"/>
        </w:tabs>
        <w:ind w:left="360" w:hanging="360"/>
      </w:pPr>
      <w:rPr>
        <w:b w:val="0"/>
        <w:i w:val="0"/>
      </w:rPr>
    </w:lvl>
    <w:lvl w:ilvl="1">
      <w:start w:val="3"/>
      <w:numFmt w:val="decimal"/>
      <w:lvlText w:val="%2."/>
      <w:lvlJc w:val="left"/>
      <w:pPr>
        <w:tabs>
          <w:tab w:val="num" w:pos="360"/>
        </w:tabs>
        <w:ind w:left="357" w:hanging="357"/>
      </w:pPr>
      <w:rPr>
        <w:rFonts w:hint="default"/>
      </w:rPr>
    </w:lvl>
    <w:lvl w:ilvl="2">
      <w:start w:val="1"/>
      <w:numFmt w:val="lowerRoman"/>
      <w:lvlText w:val="%3."/>
      <w:lvlJc w:val="right"/>
      <w:pPr>
        <w:tabs>
          <w:tab w:val="num" w:pos="2100"/>
        </w:tabs>
        <w:ind w:left="2100" w:hanging="180"/>
      </w:pPr>
      <w:rPr>
        <w:rFonts w:hint="default"/>
      </w:rPr>
    </w:lvl>
    <w:lvl w:ilvl="3">
      <w:start w:val="1"/>
      <w:numFmt w:val="decimal"/>
      <w:lvlText w:val="%4."/>
      <w:lvlJc w:val="left"/>
      <w:pPr>
        <w:tabs>
          <w:tab w:val="num" w:pos="2820"/>
        </w:tabs>
        <w:ind w:left="2820" w:hanging="360"/>
      </w:pPr>
      <w:rPr>
        <w:rFonts w:hint="default"/>
      </w:rPr>
    </w:lvl>
    <w:lvl w:ilvl="4">
      <w:start w:val="1"/>
      <w:numFmt w:val="lowerLetter"/>
      <w:lvlText w:val="%5."/>
      <w:lvlJc w:val="left"/>
      <w:pPr>
        <w:tabs>
          <w:tab w:val="num" w:pos="3540"/>
        </w:tabs>
        <w:ind w:left="3540" w:hanging="360"/>
      </w:pPr>
      <w:rPr>
        <w:rFonts w:hint="default"/>
      </w:rPr>
    </w:lvl>
    <w:lvl w:ilvl="5">
      <w:start w:val="1"/>
      <w:numFmt w:val="lowerRoman"/>
      <w:lvlText w:val="%6."/>
      <w:lvlJc w:val="right"/>
      <w:pPr>
        <w:tabs>
          <w:tab w:val="num" w:pos="4260"/>
        </w:tabs>
        <w:ind w:left="4260" w:hanging="180"/>
      </w:pPr>
      <w:rPr>
        <w:rFonts w:hint="default"/>
      </w:rPr>
    </w:lvl>
    <w:lvl w:ilvl="6">
      <w:start w:val="1"/>
      <w:numFmt w:val="decimal"/>
      <w:lvlText w:val="%7."/>
      <w:lvlJc w:val="left"/>
      <w:pPr>
        <w:tabs>
          <w:tab w:val="num" w:pos="4980"/>
        </w:tabs>
        <w:ind w:left="4980" w:hanging="360"/>
      </w:pPr>
      <w:rPr>
        <w:rFonts w:hint="default"/>
      </w:rPr>
    </w:lvl>
    <w:lvl w:ilvl="7">
      <w:start w:val="1"/>
      <w:numFmt w:val="lowerLetter"/>
      <w:lvlText w:val="%8."/>
      <w:lvlJc w:val="left"/>
      <w:pPr>
        <w:tabs>
          <w:tab w:val="num" w:pos="5700"/>
        </w:tabs>
        <w:ind w:left="5700" w:hanging="360"/>
      </w:pPr>
      <w:rPr>
        <w:rFonts w:hint="default"/>
      </w:rPr>
    </w:lvl>
    <w:lvl w:ilvl="8">
      <w:start w:val="1"/>
      <w:numFmt w:val="lowerRoman"/>
      <w:lvlText w:val="%9."/>
      <w:lvlJc w:val="right"/>
      <w:pPr>
        <w:tabs>
          <w:tab w:val="num" w:pos="6420"/>
        </w:tabs>
        <w:ind w:left="6420" w:hanging="180"/>
      </w:pPr>
      <w:rPr>
        <w:rFonts w:hint="default"/>
      </w:rPr>
    </w:lvl>
  </w:abstractNum>
  <w:abstractNum w:abstractNumId="40" w15:restartNumberingAfterBreak="0">
    <w:nsid w:val="7A333D50"/>
    <w:multiLevelType w:val="hybridMultilevel"/>
    <w:tmpl w:val="CBB80B9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73358114">
    <w:abstractNumId w:val="33"/>
  </w:num>
  <w:num w:numId="2" w16cid:durableId="223178960">
    <w:abstractNumId w:val="9"/>
  </w:num>
  <w:num w:numId="3" w16cid:durableId="1940940265">
    <w:abstractNumId w:val="23"/>
  </w:num>
  <w:num w:numId="4" w16cid:durableId="1529029675">
    <w:abstractNumId w:val="39"/>
  </w:num>
  <w:num w:numId="5" w16cid:durableId="518394122">
    <w:abstractNumId w:val="28"/>
  </w:num>
  <w:num w:numId="6" w16cid:durableId="1754014225">
    <w:abstractNumId w:val="22"/>
  </w:num>
  <w:num w:numId="7" w16cid:durableId="5181025">
    <w:abstractNumId w:val="15"/>
  </w:num>
  <w:num w:numId="8" w16cid:durableId="128983188">
    <w:abstractNumId w:val="20"/>
  </w:num>
  <w:num w:numId="9" w16cid:durableId="852188881">
    <w:abstractNumId w:val="21"/>
  </w:num>
  <w:num w:numId="10" w16cid:durableId="891695438">
    <w:abstractNumId w:val="12"/>
  </w:num>
  <w:num w:numId="11" w16cid:durableId="7682048">
    <w:abstractNumId w:val="5"/>
  </w:num>
  <w:num w:numId="12" w16cid:durableId="1893034154">
    <w:abstractNumId w:val="32"/>
  </w:num>
  <w:num w:numId="13" w16cid:durableId="95833098">
    <w:abstractNumId w:val="7"/>
  </w:num>
  <w:num w:numId="14" w16cid:durableId="1208030295">
    <w:abstractNumId w:val="25"/>
  </w:num>
  <w:num w:numId="15" w16cid:durableId="756945684">
    <w:abstractNumId w:val="14"/>
  </w:num>
  <w:num w:numId="16" w16cid:durableId="1499492099">
    <w:abstractNumId w:val="37"/>
  </w:num>
  <w:num w:numId="17" w16cid:durableId="58215845">
    <w:abstractNumId w:val="24"/>
  </w:num>
  <w:num w:numId="18" w16cid:durableId="710229911">
    <w:abstractNumId w:val="19"/>
  </w:num>
  <w:num w:numId="19" w16cid:durableId="196165495">
    <w:abstractNumId w:val="35"/>
  </w:num>
  <w:num w:numId="20" w16cid:durableId="1128936022">
    <w:abstractNumId w:val="36"/>
  </w:num>
  <w:num w:numId="21" w16cid:durableId="1508058644">
    <w:abstractNumId w:val="29"/>
  </w:num>
  <w:num w:numId="22" w16cid:durableId="1029792489">
    <w:abstractNumId w:val="34"/>
  </w:num>
  <w:num w:numId="23" w16cid:durableId="1509950060">
    <w:abstractNumId w:val="16"/>
  </w:num>
  <w:num w:numId="24" w16cid:durableId="1664891632">
    <w:abstractNumId w:val="31"/>
  </w:num>
  <w:num w:numId="25" w16cid:durableId="1536576759">
    <w:abstractNumId w:val="38"/>
  </w:num>
  <w:num w:numId="26" w16cid:durableId="2007126328">
    <w:abstractNumId w:val="17"/>
  </w:num>
  <w:num w:numId="27" w16cid:durableId="101462330">
    <w:abstractNumId w:val="11"/>
  </w:num>
  <w:num w:numId="28" w16cid:durableId="539586897">
    <w:abstractNumId w:val="8"/>
  </w:num>
  <w:num w:numId="29" w16cid:durableId="2130078981">
    <w:abstractNumId w:val="26"/>
  </w:num>
  <w:num w:numId="30" w16cid:durableId="1599369558">
    <w:abstractNumId w:val="40"/>
  </w:num>
  <w:num w:numId="31" w16cid:durableId="1235161805">
    <w:abstractNumId w:val="13"/>
  </w:num>
  <w:num w:numId="32" w16cid:durableId="438262111">
    <w:abstractNumId w:val="30"/>
  </w:num>
  <w:num w:numId="33" w16cid:durableId="1679043927">
    <w:abstractNumId w:val="10"/>
  </w:num>
  <w:num w:numId="34" w16cid:durableId="1629970795">
    <w:abstractNumId w:val="18"/>
  </w:num>
  <w:num w:numId="35" w16cid:durableId="1973947944">
    <w:abstractNumId w:val="6"/>
  </w:num>
  <w:num w:numId="36" w16cid:durableId="1797947150">
    <w:abstractNumId w:val="27"/>
  </w:num>
  <w:num w:numId="37" w16cid:durableId="791288991">
    <w:abstractNumId w:val="4"/>
  </w:num>
  <w:num w:numId="38" w16cid:durableId="44454056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20516782">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9086570">
    <w:abstractNumId w:val="1"/>
    <w:lvlOverride w:ilvl="0">
      <w:startOverride w:val="1"/>
    </w:lvlOverride>
  </w:num>
  <w:num w:numId="41" w16cid:durableId="156548215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40202700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mirrorMargin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768C"/>
    <w:rsid w:val="00001E87"/>
    <w:rsid w:val="0000204F"/>
    <w:rsid w:val="000023A6"/>
    <w:rsid w:val="00007F73"/>
    <w:rsid w:val="00013B10"/>
    <w:rsid w:val="00020794"/>
    <w:rsid w:val="00020BBA"/>
    <w:rsid w:val="00037EC3"/>
    <w:rsid w:val="00045AEF"/>
    <w:rsid w:val="0005232A"/>
    <w:rsid w:val="00062474"/>
    <w:rsid w:val="00065FA1"/>
    <w:rsid w:val="00070688"/>
    <w:rsid w:val="00072B4E"/>
    <w:rsid w:val="00074D60"/>
    <w:rsid w:val="00087165"/>
    <w:rsid w:val="000943D3"/>
    <w:rsid w:val="00097BA4"/>
    <w:rsid w:val="000A0DA2"/>
    <w:rsid w:val="000A4811"/>
    <w:rsid w:val="000B52CB"/>
    <w:rsid w:val="000C1B05"/>
    <w:rsid w:val="000D03F5"/>
    <w:rsid w:val="000E2887"/>
    <w:rsid w:val="000E3E48"/>
    <w:rsid w:val="000F07E5"/>
    <w:rsid w:val="000F1B8A"/>
    <w:rsid w:val="000F5017"/>
    <w:rsid w:val="000F673F"/>
    <w:rsid w:val="00104F24"/>
    <w:rsid w:val="0010754E"/>
    <w:rsid w:val="0011469A"/>
    <w:rsid w:val="001200F2"/>
    <w:rsid w:val="001232B2"/>
    <w:rsid w:val="0013570B"/>
    <w:rsid w:val="00155306"/>
    <w:rsid w:val="00157DA5"/>
    <w:rsid w:val="00162EE0"/>
    <w:rsid w:val="00166BA6"/>
    <w:rsid w:val="00171A18"/>
    <w:rsid w:val="00186BFE"/>
    <w:rsid w:val="001A43F3"/>
    <w:rsid w:val="001B5D84"/>
    <w:rsid w:val="001C168E"/>
    <w:rsid w:val="001C7EF1"/>
    <w:rsid w:val="001D197D"/>
    <w:rsid w:val="001D3DD8"/>
    <w:rsid w:val="001E3AC8"/>
    <w:rsid w:val="001E7464"/>
    <w:rsid w:val="00204B4F"/>
    <w:rsid w:val="002251B0"/>
    <w:rsid w:val="00263DE4"/>
    <w:rsid w:val="0027105F"/>
    <w:rsid w:val="00272D84"/>
    <w:rsid w:val="00274911"/>
    <w:rsid w:val="00275820"/>
    <w:rsid w:val="00276AA2"/>
    <w:rsid w:val="00286495"/>
    <w:rsid w:val="00290DB6"/>
    <w:rsid w:val="002926FE"/>
    <w:rsid w:val="002A663A"/>
    <w:rsid w:val="002A77DF"/>
    <w:rsid w:val="002B0001"/>
    <w:rsid w:val="002B3426"/>
    <w:rsid w:val="002C21C8"/>
    <w:rsid w:val="002D1A9B"/>
    <w:rsid w:val="002D5B6D"/>
    <w:rsid w:val="002E37B0"/>
    <w:rsid w:val="002F1FBF"/>
    <w:rsid w:val="002F7ACF"/>
    <w:rsid w:val="00301504"/>
    <w:rsid w:val="00305E23"/>
    <w:rsid w:val="003107FE"/>
    <w:rsid w:val="00316845"/>
    <w:rsid w:val="00320885"/>
    <w:rsid w:val="003436D9"/>
    <w:rsid w:val="003502C9"/>
    <w:rsid w:val="00360C2A"/>
    <w:rsid w:val="00374115"/>
    <w:rsid w:val="0037736C"/>
    <w:rsid w:val="003946D1"/>
    <w:rsid w:val="00394FBC"/>
    <w:rsid w:val="0039603D"/>
    <w:rsid w:val="00397B17"/>
    <w:rsid w:val="003B68CF"/>
    <w:rsid w:val="003B747C"/>
    <w:rsid w:val="003C442F"/>
    <w:rsid w:val="003D4DC9"/>
    <w:rsid w:val="003E1ECA"/>
    <w:rsid w:val="003E3A1C"/>
    <w:rsid w:val="003E4385"/>
    <w:rsid w:val="003F6ED7"/>
    <w:rsid w:val="0040482C"/>
    <w:rsid w:val="00404B0D"/>
    <w:rsid w:val="00407A24"/>
    <w:rsid w:val="00435A93"/>
    <w:rsid w:val="00443F9C"/>
    <w:rsid w:val="00452B83"/>
    <w:rsid w:val="004539B1"/>
    <w:rsid w:val="00454CA4"/>
    <w:rsid w:val="004628FE"/>
    <w:rsid w:val="00474BF6"/>
    <w:rsid w:val="004811D3"/>
    <w:rsid w:val="0049128D"/>
    <w:rsid w:val="004917D4"/>
    <w:rsid w:val="00495546"/>
    <w:rsid w:val="004A7E31"/>
    <w:rsid w:val="004E05AA"/>
    <w:rsid w:val="004E15A6"/>
    <w:rsid w:val="004E19A0"/>
    <w:rsid w:val="004E6E00"/>
    <w:rsid w:val="0050108B"/>
    <w:rsid w:val="00501945"/>
    <w:rsid w:val="00504565"/>
    <w:rsid w:val="00512196"/>
    <w:rsid w:val="005154FB"/>
    <w:rsid w:val="00530A51"/>
    <w:rsid w:val="005336D7"/>
    <w:rsid w:val="005377AB"/>
    <w:rsid w:val="005461CD"/>
    <w:rsid w:val="00546876"/>
    <w:rsid w:val="00547E81"/>
    <w:rsid w:val="00552FCD"/>
    <w:rsid w:val="0056639C"/>
    <w:rsid w:val="005710B2"/>
    <w:rsid w:val="00580E9E"/>
    <w:rsid w:val="00586D0E"/>
    <w:rsid w:val="005A0A22"/>
    <w:rsid w:val="005A2902"/>
    <w:rsid w:val="005A2E84"/>
    <w:rsid w:val="005A3142"/>
    <w:rsid w:val="005B1D1C"/>
    <w:rsid w:val="005C32DD"/>
    <w:rsid w:val="005D1F55"/>
    <w:rsid w:val="005E3998"/>
    <w:rsid w:val="005F3171"/>
    <w:rsid w:val="005F4129"/>
    <w:rsid w:val="005F4333"/>
    <w:rsid w:val="005F616C"/>
    <w:rsid w:val="005F7FA7"/>
    <w:rsid w:val="00602DB5"/>
    <w:rsid w:val="006034C5"/>
    <w:rsid w:val="00604B4D"/>
    <w:rsid w:val="00604E8F"/>
    <w:rsid w:val="00606BB3"/>
    <w:rsid w:val="0062003C"/>
    <w:rsid w:val="006207F2"/>
    <w:rsid w:val="00623322"/>
    <w:rsid w:val="00631FC2"/>
    <w:rsid w:val="006352C8"/>
    <w:rsid w:val="00635C8D"/>
    <w:rsid w:val="00643913"/>
    <w:rsid w:val="0065197B"/>
    <w:rsid w:val="0065417F"/>
    <w:rsid w:val="00661B59"/>
    <w:rsid w:val="006622A3"/>
    <w:rsid w:val="00675E45"/>
    <w:rsid w:val="00677597"/>
    <w:rsid w:val="00677DD2"/>
    <w:rsid w:val="00696F14"/>
    <w:rsid w:val="006A60DC"/>
    <w:rsid w:val="006B3648"/>
    <w:rsid w:val="006B7661"/>
    <w:rsid w:val="006B7CF0"/>
    <w:rsid w:val="006C06FC"/>
    <w:rsid w:val="006C7C58"/>
    <w:rsid w:val="006D4B53"/>
    <w:rsid w:val="006E634B"/>
    <w:rsid w:val="006F3EF2"/>
    <w:rsid w:val="006F7904"/>
    <w:rsid w:val="00705C87"/>
    <w:rsid w:val="00705D0A"/>
    <w:rsid w:val="00710328"/>
    <w:rsid w:val="00727701"/>
    <w:rsid w:val="00735B2A"/>
    <w:rsid w:val="007461D0"/>
    <w:rsid w:val="00751D27"/>
    <w:rsid w:val="00753120"/>
    <w:rsid w:val="00755C47"/>
    <w:rsid w:val="007634B2"/>
    <w:rsid w:val="00763AD1"/>
    <w:rsid w:val="00767BFF"/>
    <w:rsid w:val="00777621"/>
    <w:rsid w:val="007973D5"/>
    <w:rsid w:val="007B768C"/>
    <w:rsid w:val="007D0FA0"/>
    <w:rsid w:val="007D6A74"/>
    <w:rsid w:val="007E785C"/>
    <w:rsid w:val="007F19AD"/>
    <w:rsid w:val="007F2394"/>
    <w:rsid w:val="007F49EC"/>
    <w:rsid w:val="00804C30"/>
    <w:rsid w:val="008063B0"/>
    <w:rsid w:val="008222F1"/>
    <w:rsid w:val="00823B4B"/>
    <w:rsid w:val="008242A6"/>
    <w:rsid w:val="0083132D"/>
    <w:rsid w:val="00834118"/>
    <w:rsid w:val="00835CF2"/>
    <w:rsid w:val="00837039"/>
    <w:rsid w:val="008551B7"/>
    <w:rsid w:val="00873B8B"/>
    <w:rsid w:val="00873C69"/>
    <w:rsid w:val="008760B0"/>
    <w:rsid w:val="00883D40"/>
    <w:rsid w:val="008938AF"/>
    <w:rsid w:val="008979AE"/>
    <w:rsid w:val="008A12DF"/>
    <w:rsid w:val="008B60E8"/>
    <w:rsid w:val="008C5E4E"/>
    <w:rsid w:val="008C71D7"/>
    <w:rsid w:val="008D7A19"/>
    <w:rsid w:val="008E36C4"/>
    <w:rsid w:val="008F1A3F"/>
    <w:rsid w:val="00904BF9"/>
    <w:rsid w:val="00907B26"/>
    <w:rsid w:val="00915BAC"/>
    <w:rsid w:val="00916A0C"/>
    <w:rsid w:val="00926473"/>
    <w:rsid w:val="00930AF8"/>
    <w:rsid w:val="00935437"/>
    <w:rsid w:val="009358D2"/>
    <w:rsid w:val="00952AF0"/>
    <w:rsid w:val="00970424"/>
    <w:rsid w:val="00970BB9"/>
    <w:rsid w:val="0097528A"/>
    <w:rsid w:val="00990ACE"/>
    <w:rsid w:val="00991B0A"/>
    <w:rsid w:val="00994904"/>
    <w:rsid w:val="009A0BA2"/>
    <w:rsid w:val="009B156B"/>
    <w:rsid w:val="009B4C6E"/>
    <w:rsid w:val="009D07DF"/>
    <w:rsid w:val="009E0004"/>
    <w:rsid w:val="009E3376"/>
    <w:rsid w:val="009F615D"/>
    <w:rsid w:val="00A1487F"/>
    <w:rsid w:val="00A15F46"/>
    <w:rsid w:val="00A17B01"/>
    <w:rsid w:val="00A25B76"/>
    <w:rsid w:val="00A30473"/>
    <w:rsid w:val="00A3147A"/>
    <w:rsid w:val="00A322EF"/>
    <w:rsid w:val="00A3478C"/>
    <w:rsid w:val="00A35D2A"/>
    <w:rsid w:val="00A46B94"/>
    <w:rsid w:val="00A617A9"/>
    <w:rsid w:val="00A6455A"/>
    <w:rsid w:val="00A708B1"/>
    <w:rsid w:val="00A76DD5"/>
    <w:rsid w:val="00A85F41"/>
    <w:rsid w:val="00A92AC9"/>
    <w:rsid w:val="00AA3278"/>
    <w:rsid w:val="00AB29A9"/>
    <w:rsid w:val="00AB3243"/>
    <w:rsid w:val="00AB3D8D"/>
    <w:rsid w:val="00AC0064"/>
    <w:rsid w:val="00AD2416"/>
    <w:rsid w:val="00AD6F79"/>
    <w:rsid w:val="00AD77F7"/>
    <w:rsid w:val="00AF0339"/>
    <w:rsid w:val="00AF0722"/>
    <w:rsid w:val="00AF6133"/>
    <w:rsid w:val="00B07780"/>
    <w:rsid w:val="00B07D4F"/>
    <w:rsid w:val="00B214B9"/>
    <w:rsid w:val="00B2550B"/>
    <w:rsid w:val="00B32A5D"/>
    <w:rsid w:val="00B4735D"/>
    <w:rsid w:val="00B53529"/>
    <w:rsid w:val="00B53599"/>
    <w:rsid w:val="00B54C5E"/>
    <w:rsid w:val="00B728C6"/>
    <w:rsid w:val="00B744E7"/>
    <w:rsid w:val="00B77DEA"/>
    <w:rsid w:val="00B80A85"/>
    <w:rsid w:val="00B904BF"/>
    <w:rsid w:val="00B9398F"/>
    <w:rsid w:val="00BA1064"/>
    <w:rsid w:val="00BA79DF"/>
    <w:rsid w:val="00BC0754"/>
    <w:rsid w:val="00BC314A"/>
    <w:rsid w:val="00BD374B"/>
    <w:rsid w:val="00BF3FBB"/>
    <w:rsid w:val="00BF499C"/>
    <w:rsid w:val="00C11298"/>
    <w:rsid w:val="00C12DDE"/>
    <w:rsid w:val="00C253DB"/>
    <w:rsid w:val="00C33C98"/>
    <w:rsid w:val="00C44270"/>
    <w:rsid w:val="00C45326"/>
    <w:rsid w:val="00C4539F"/>
    <w:rsid w:val="00C526B5"/>
    <w:rsid w:val="00C5605D"/>
    <w:rsid w:val="00C56EC5"/>
    <w:rsid w:val="00C77EF3"/>
    <w:rsid w:val="00C9339B"/>
    <w:rsid w:val="00C94E7D"/>
    <w:rsid w:val="00CB2962"/>
    <w:rsid w:val="00CB5DBD"/>
    <w:rsid w:val="00CC0B0A"/>
    <w:rsid w:val="00CC1B9F"/>
    <w:rsid w:val="00CD4DE3"/>
    <w:rsid w:val="00CF028A"/>
    <w:rsid w:val="00CF112E"/>
    <w:rsid w:val="00CF2673"/>
    <w:rsid w:val="00CF7D46"/>
    <w:rsid w:val="00D04297"/>
    <w:rsid w:val="00D06E4A"/>
    <w:rsid w:val="00D131D8"/>
    <w:rsid w:val="00D203A4"/>
    <w:rsid w:val="00D31596"/>
    <w:rsid w:val="00D34CCF"/>
    <w:rsid w:val="00D35197"/>
    <w:rsid w:val="00D45DBE"/>
    <w:rsid w:val="00D5029E"/>
    <w:rsid w:val="00D6264D"/>
    <w:rsid w:val="00D832C3"/>
    <w:rsid w:val="00DA152B"/>
    <w:rsid w:val="00DA26FA"/>
    <w:rsid w:val="00DA29EA"/>
    <w:rsid w:val="00DA49B7"/>
    <w:rsid w:val="00DA7352"/>
    <w:rsid w:val="00DB10E0"/>
    <w:rsid w:val="00DB34F7"/>
    <w:rsid w:val="00DB63ED"/>
    <w:rsid w:val="00DC63B7"/>
    <w:rsid w:val="00DE04DC"/>
    <w:rsid w:val="00DE08D9"/>
    <w:rsid w:val="00DE2BD3"/>
    <w:rsid w:val="00DE37F1"/>
    <w:rsid w:val="00DF004A"/>
    <w:rsid w:val="00E01334"/>
    <w:rsid w:val="00E0167E"/>
    <w:rsid w:val="00E042B9"/>
    <w:rsid w:val="00E066D8"/>
    <w:rsid w:val="00E203CA"/>
    <w:rsid w:val="00E21F5B"/>
    <w:rsid w:val="00E2681D"/>
    <w:rsid w:val="00E37417"/>
    <w:rsid w:val="00E42533"/>
    <w:rsid w:val="00E44018"/>
    <w:rsid w:val="00E46B90"/>
    <w:rsid w:val="00E60710"/>
    <w:rsid w:val="00E64EA1"/>
    <w:rsid w:val="00E67F6A"/>
    <w:rsid w:val="00E87A00"/>
    <w:rsid w:val="00E97192"/>
    <w:rsid w:val="00EA1449"/>
    <w:rsid w:val="00EA1D84"/>
    <w:rsid w:val="00EA3119"/>
    <w:rsid w:val="00EA5001"/>
    <w:rsid w:val="00EB416D"/>
    <w:rsid w:val="00EB66C4"/>
    <w:rsid w:val="00EC526A"/>
    <w:rsid w:val="00EC5A53"/>
    <w:rsid w:val="00ED69B0"/>
    <w:rsid w:val="00EE1F78"/>
    <w:rsid w:val="00EE3823"/>
    <w:rsid w:val="00EF35CD"/>
    <w:rsid w:val="00EF48ED"/>
    <w:rsid w:val="00F15474"/>
    <w:rsid w:val="00F15888"/>
    <w:rsid w:val="00F21438"/>
    <w:rsid w:val="00F26A03"/>
    <w:rsid w:val="00F360E2"/>
    <w:rsid w:val="00F37E5D"/>
    <w:rsid w:val="00F40719"/>
    <w:rsid w:val="00F42C1C"/>
    <w:rsid w:val="00F45CBB"/>
    <w:rsid w:val="00F45D72"/>
    <w:rsid w:val="00F60529"/>
    <w:rsid w:val="00F60731"/>
    <w:rsid w:val="00F653BC"/>
    <w:rsid w:val="00F65868"/>
    <w:rsid w:val="00F72733"/>
    <w:rsid w:val="00F77751"/>
    <w:rsid w:val="00F7791C"/>
    <w:rsid w:val="00F82DDC"/>
    <w:rsid w:val="00F864E7"/>
    <w:rsid w:val="00F96EDF"/>
    <w:rsid w:val="00F97FA3"/>
    <w:rsid w:val="00FA4C18"/>
    <w:rsid w:val="00FC11BF"/>
    <w:rsid w:val="00FC1A74"/>
    <w:rsid w:val="00FC2AEA"/>
    <w:rsid w:val="00FC70CA"/>
    <w:rsid w:val="00FD2E24"/>
    <w:rsid w:val="00FD3C72"/>
    <w:rsid w:val="00FD5CFB"/>
    <w:rsid w:val="00FE5A65"/>
    <w:rsid w:val="00FF3693"/>
  </w:rsids>
  <m:mathPr>
    <m:mathFont m:val="Cambria Math"/>
    <m:brkBin m:val="before"/>
    <m:brkBinSub m:val="--"/>
    <m:smallFrac m:val="0"/>
    <m:dispDef/>
    <m:lMargin m:val="0"/>
    <m:rMargin m:val="0"/>
    <m:defJc m:val="centerGroup"/>
    <m:wrapIndent m:val="1440"/>
    <m:intLim m:val="subSup"/>
    <m:naryLim m:val="undOvr"/>
  </m:mathPr>
  <w:themeFontLang w:val="pl-PL"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1C0C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501945"/>
    <w:rPr>
      <w:sz w:val="24"/>
      <w:szCs w:val="24"/>
    </w:rPr>
  </w:style>
  <w:style w:type="paragraph" w:styleId="Nagwek1">
    <w:name w:val="heading 1"/>
    <w:basedOn w:val="Normalny"/>
    <w:next w:val="Normalny"/>
    <w:link w:val="Nagwek1Znak"/>
    <w:qFormat/>
    <w:rsid w:val="00FD2E24"/>
    <w:pPr>
      <w:keepNext/>
      <w:jc w:val="center"/>
      <w:outlineLvl w:val="0"/>
    </w:pPr>
    <w:rPr>
      <w:b/>
      <w:sz w:val="28"/>
      <w:szCs w:val="20"/>
    </w:rPr>
  </w:style>
  <w:style w:type="paragraph" w:styleId="Nagwek2">
    <w:name w:val="heading 2"/>
    <w:basedOn w:val="Normalny"/>
    <w:next w:val="Normalny"/>
    <w:link w:val="Nagwek2Znak"/>
    <w:qFormat/>
    <w:rsid w:val="00FD2E24"/>
    <w:pPr>
      <w:keepNext/>
      <w:jc w:val="both"/>
      <w:outlineLvl w:val="1"/>
    </w:pPr>
    <w:rPr>
      <w:szCs w:val="20"/>
    </w:rPr>
  </w:style>
  <w:style w:type="paragraph" w:styleId="Nagwek3">
    <w:name w:val="heading 3"/>
    <w:basedOn w:val="Normalny"/>
    <w:next w:val="Normalny"/>
    <w:link w:val="Nagwek3Znak"/>
    <w:qFormat/>
    <w:rsid w:val="00FD2E24"/>
    <w:pPr>
      <w:keepNext/>
      <w:jc w:val="both"/>
      <w:outlineLvl w:val="2"/>
    </w:pPr>
    <w:rPr>
      <w:b/>
      <w:szCs w:val="20"/>
    </w:rPr>
  </w:style>
  <w:style w:type="paragraph" w:styleId="Nagwek4">
    <w:name w:val="heading 4"/>
    <w:basedOn w:val="Normalny"/>
    <w:next w:val="Normalny"/>
    <w:link w:val="Nagwek4Znak"/>
    <w:qFormat/>
    <w:rsid w:val="00FD2E24"/>
    <w:pPr>
      <w:keepNext/>
      <w:outlineLvl w:val="3"/>
    </w:pPr>
    <w:rPr>
      <w:b/>
      <w:szCs w:val="20"/>
    </w:rPr>
  </w:style>
  <w:style w:type="paragraph" w:styleId="Nagwek5">
    <w:name w:val="heading 5"/>
    <w:basedOn w:val="Normalny"/>
    <w:next w:val="Normalny"/>
    <w:link w:val="Nagwek5Znak"/>
    <w:qFormat/>
    <w:rsid w:val="00FD2E24"/>
    <w:pPr>
      <w:keepNext/>
      <w:outlineLvl w:val="4"/>
    </w:pPr>
    <w:rPr>
      <w:szCs w:val="20"/>
    </w:rPr>
  </w:style>
  <w:style w:type="paragraph" w:styleId="Nagwek6">
    <w:name w:val="heading 6"/>
    <w:basedOn w:val="Normalny"/>
    <w:next w:val="Normalny"/>
    <w:link w:val="Nagwek6Znak"/>
    <w:qFormat/>
    <w:rsid w:val="00FD2E24"/>
    <w:pPr>
      <w:keepNext/>
      <w:jc w:val="center"/>
      <w:outlineLvl w:val="5"/>
    </w:pPr>
    <w:rPr>
      <w:szCs w:val="20"/>
    </w:rPr>
  </w:style>
  <w:style w:type="paragraph" w:styleId="Nagwek8">
    <w:name w:val="heading 8"/>
    <w:basedOn w:val="Normalny"/>
    <w:next w:val="Normalny"/>
    <w:link w:val="Nagwek8Znak"/>
    <w:qFormat/>
    <w:rsid w:val="00FD2E24"/>
    <w:pPr>
      <w:keepNext/>
      <w:outlineLvl w:val="7"/>
    </w:pPr>
    <w:rPr>
      <w:b/>
      <w:bCs/>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rsid w:val="00CB5DBD"/>
    <w:pPr>
      <w:tabs>
        <w:tab w:val="center" w:pos="4536"/>
        <w:tab w:val="right" w:pos="9072"/>
      </w:tabs>
    </w:pPr>
  </w:style>
  <w:style w:type="paragraph" w:styleId="Stopka">
    <w:name w:val="footer"/>
    <w:basedOn w:val="Normalny"/>
    <w:link w:val="StopkaZnak"/>
    <w:uiPriority w:val="99"/>
    <w:rsid w:val="00CB5DBD"/>
    <w:pPr>
      <w:tabs>
        <w:tab w:val="center" w:pos="4536"/>
        <w:tab w:val="right" w:pos="9072"/>
      </w:tabs>
    </w:pPr>
  </w:style>
  <w:style w:type="character" w:styleId="Numerstrony">
    <w:name w:val="page number"/>
    <w:basedOn w:val="Domylnaczcionkaakapitu"/>
    <w:rsid w:val="00CB5DBD"/>
  </w:style>
  <w:style w:type="table" w:styleId="Tabela-Siatka">
    <w:name w:val="Table Grid"/>
    <w:basedOn w:val="Standardowy"/>
    <w:rsid w:val="00F97F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semiHidden/>
    <w:rsid w:val="00397B17"/>
    <w:rPr>
      <w:sz w:val="20"/>
      <w:szCs w:val="20"/>
    </w:rPr>
  </w:style>
  <w:style w:type="character" w:styleId="Odwoanieprzypisudolnego">
    <w:name w:val="footnote reference"/>
    <w:basedOn w:val="Domylnaczcionkaakapitu"/>
    <w:semiHidden/>
    <w:rsid w:val="00397B17"/>
    <w:rPr>
      <w:vertAlign w:val="superscript"/>
    </w:rPr>
  </w:style>
  <w:style w:type="character" w:customStyle="1" w:styleId="NagwekZnak">
    <w:name w:val="Nagłówek Znak"/>
    <w:basedOn w:val="Domylnaczcionkaakapitu"/>
    <w:link w:val="Nagwek"/>
    <w:uiPriority w:val="99"/>
    <w:rsid w:val="001C7EF1"/>
    <w:rPr>
      <w:sz w:val="24"/>
      <w:szCs w:val="24"/>
    </w:rPr>
  </w:style>
  <w:style w:type="paragraph" w:styleId="Tekstdymka">
    <w:name w:val="Balloon Text"/>
    <w:basedOn w:val="Normalny"/>
    <w:link w:val="TekstdymkaZnak"/>
    <w:rsid w:val="001C7EF1"/>
    <w:rPr>
      <w:rFonts w:ascii="Tahoma" w:hAnsi="Tahoma" w:cs="Tahoma"/>
      <w:sz w:val="16"/>
      <w:szCs w:val="16"/>
    </w:rPr>
  </w:style>
  <w:style w:type="character" w:customStyle="1" w:styleId="TekstdymkaZnak">
    <w:name w:val="Tekst dymka Znak"/>
    <w:basedOn w:val="Domylnaczcionkaakapitu"/>
    <w:link w:val="Tekstdymka"/>
    <w:rsid w:val="001C7EF1"/>
    <w:rPr>
      <w:rFonts w:ascii="Tahoma" w:hAnsi="Tahoma" w:cs="Tahoma"/>
      <w:sz w:val="16"/>
      <w:szCs w:val="16"/>
    </w:rPr>
  </w:style>
  <w:style w:type="character" w:styleId="Hipercze">
    <w:name w:val="Hyperlink"/>
    <w:basedOn w:val="Domylnaczcionkaakapitu"/>
    <w:rsid w:val="003B747C"/>
    <w:rPr>
      <w:color w:val="0000FF"/>
      <w:u w:val="single"/>
    </w:rPr>
  </w:style>
  <w:style w:type="character" w:customStyle="1" w:styleId="StopkaZnak">
    <w:name w:val="Stopka Znak"/>
    <w:basedOn w:val="Domylnaczcionkaakapitu"/>
    <w:link w:val="Stopka"/>
    <w:uiPriority w:val="99"/>
    <w:rsid w:val="008F1A3F"/>
    <w:rPr>
      <w:sz w:val="24"/>
      <w:szCs w:val="24"/>
    </w:rPr>
  </w:style>
  <w:style w:type="character" w:customStyle="1" w:styleId="postbody1">
    <w:name w:val="postbody1"/>
    <w:basedOn w:val="Domylnaczcionkaakapitu"/>
    <w:rsid w:val="00290DB6"/>
    <w:rPr>
      <w:sz w:val="18"/>
      <w:szCs w:val="18"/>
    </w:rPr>
  </w:style>
  <w:style w:type="character" w:customStyle="1" w:styleId="shorttext">
    <w:name w:val="short_text"/>
    <w:basedOn w:val="Domylnaczcionkaakapitu"/>
    <w:rsid w:val="00D203A4"/>
  </w:style>
  <w:style w:type="character" w:customStyle="1" w:styleId="hps">
    <w:name w:val="hps"/>
    <w:basedOn w:val="Domylnaczcionkaakapitu"/>
    <w:rsid w:val="00D203A4"/>
  </w:style>
  <w:style w:type="character" w:customStyle="1" w:styleId="Nagwek1Znak">
    <w:name w:val="Nagłówek 1 Znak"/>
    <w:basedOn w:val="Domylnaczcionkaakapitu"/>
    <w:link w:val="Nagwek1"/>
    <w:rsid w:val="00FD2E24"/>
    <w:rPr>
      <w:b/>
      <w:sz w:val="28"/>
    </w:rPr>
  </w:style>
  <w:style w:type="character" w:customStyle="1" w:styleId="Nagwek2Znak">
    <w:name w:val="Nagłówek 2 Znak"/>
    <w:basedOn w:val="Domylnaczcionkaakapitu"/>
    <w:link w:val="Nagwek2"/>
    <w:rsid w:val="00FD2E24"/>
    <w:rPr>
      <w:sz w:val="24"/>
    </w:rPr>
  </w:style>
  <w:style w:type="character" w:customStyle="1" w:styleId="Nagwek3Znak">
    <w:name w:val="Nagłówek 3 Znak"/>
    <w:basedOn w:val="Domylnaczcionkaakapitu"/>
    <w:link w:val="Nagwek3"/>
    <w:rsid w:val="00FD2E24"/>
    <w:rPr>
      <w:b/>
      <w:sz w:val="24"/>
    </w:rPr>
  </w:style>
  <w:style w:type="character" w:customStyle="1" w:styleId="Nagwek4Znak">
    <w:name w:val="Nagłówek 4 Znak"/>
    <w:basedOn w:val="Domylnaczcionkaakapitu"/>
    <w:link w:val="Nagwek4"/>
    <w:rsid w:val="00FD2E24"/>
    <w:rPr>
      <w:b/>
      <w:sz w:val="24"/>
    </w:rPr>
  </w:style>
  <w:style w:type="character" w:customStyle="1" w:styleId="Nagwek5Znak">
    <w:name w:val="Nagłówek 5 Znak"/>
    <w:basedOn w:val="Domylnaczcionkaakapitu"/>
    <w:link w:val="Nagwek5"/>
    <w:rsid w:val="00FD2E24"/>
    <w:rPr>
      <w:sz w:val="24"/>
    </w:rPr>
  </w:style>
  <w:style w:type="character" w:customStyle="1" w:styleId="Nagwek6Znak">
    <w:name w:val="Nagłówek 6 Znak"/>
    <w:basedOn w:val="Domylnaczcionkaakapitu"/>
    <w:link w:val="Nagwek6"/>
    <w:rsid w:val="00FD2E24"/>
    <w:rPr>
      <w:sz w:val="24"/>
    </w:rPr>
  </w:style>
  <w:style w:type="character" w:customStyle="1" w:styleId="Nagwek8Znak">
    <w:name w:val="Nagłówek 8 Znak"/>
    <w:basedOn w:val="Domylnaczcionkaakapitu"/>
    <w:link w:val="Nagwek8"/>
    <w:rsid w:val="00FD2E24"/>
    <w:rPr>
      <w:b/>
      <w:bCs/>
    </w:rPr>
  </w:style>
  <w:style w:type="paragraph" w:styleId="NormalnyWeb">
    <w:name w:val="Normal (Web)"/>
    <w:basedOn w:val="Normalny"/>
    <w:rsid w:val="00FD2E24"/>
    <w:pPr>
      <w:spacing w:before="100" w:beforeAutospacing="1" w:after="100" w:afterAutospacing="1"/>
    </w:pPr>
    <w:rPr>
      <w:color w:val="000000"/>
    </w:rPr>
  </w:style>
  <w:style w:type="paragraph" w:styleId="Tekstpodstawowy">
    <w:name w:val="Body Text"/>
    <w:basedOn w:val="Normalny"/>
    <w:link w:val="TekstpodstawowyZnak"/>
    <w:rsid w:val="00FD2E24"/>
    <w:pPr>
      <w:spacing w:line="240" w:lineRule="atLeast"/>
    </w:pPr>
    <w:rPr>
      <w:rFonts w:ascii="Arial" w:hAnsi="Arial"/>
      <w:szCs w:val="20"/>
    </w:rPr>
  </w:style>
  <w:style w:type="character" w:customStyle="1" w:styleId="TekstpodstawowyZnak">
    <w:name w:val="Tekst podstawowy Znak"/>
    <w:basedOn w:val="Domylnaczcionkaakapitu"/>
    <w:link w:val="Tekstpodstawowy"/>
    <w:rsid w:val="00FD2E24"/>
    <w:rPr>
      <w:rFonts w:ascii="Arial" w:hAnsi="Arial"/>
      <w:sz w:val="24"/>
    </w:rPr>
  </w:style>
  <w:style w:type="paragraph" w:styleId="Tekstpodstawowy2">
    <w:name w:val="Body Text 2"/>
    <w:basedOn w:val="Normalny"/>
    <w:link w:val="Tekstpodstawowy2Znak"/>
    <w:rsid w:val="00FD2E24"/>
    <w:pPr>
      <w:spacing w:line="240" w:lineRule="atLeast"/>
      <w:jc w:val="both"/>
    </w:pPr>
    <w:rPr>
      <w:sz w:val="20"/>
      <w:szCs w:val="20"/>
    </w:rPr>
  </w:style>
  <w:style w:type="character" w:customStyle="1" w:styleId="Tekstpodstawowy2Znak">
    <w:name w:val="Tekst podstawowy 2 Znak"/>
    <w:basedOn w:val="Domylnaczcionkaakapitu"/>
    <w:link w:val="Tekstpodstawowy2"/>
    <w:rsid w:val="00FD2E24"/>
  </w:style>
  <w:style w:type="paragraph" w:styleId="Tekstpodstawowywcity">
    <w:name w:val="Body Text Indent"/>
    <w:basedOn w:val="Normalny"/>
    <w:link w:val="TekstpodstawowywcityZnak"/>
    <w:rsid w:val="00FD2E24"/>
    <w:pPr>
      <w:jc w:val="both"/>
    </w:pPr>
    <w:rPr>
      <w:szCs w:val="20"/>
    </w:rPr>
  </w:style>
  <w:style w:type="character" w:customStyle="1" w:styleId="TekstpodstawowywcityZnak">
    <w:name w:val="Tekst podstawowy wcięty Znak"/>
    <w:basedOn w:val="Domylnaczcionkaakapitu"/>
    <w:link w:val="Tekstpodstawowywcity"/>
    <w:rsid w:val="00FD2E24"/>
    <w:rPr>
      <w:sz w:val="24"/>
    </w:rPr>
  </w:style>
  <w:style w:type="paragraph" w:styleId="Tekstpodstawowywcity2">
    <w:name w:val="Body Text Indent 2"/>
    <w:basedOn w:val="Normalny"/>
    <w:link w:val="Tekstpodstawowywcity2Znak"/>
    <w:rsid w:val="00FD2E24"/>
    <w:pPr>
      <w:ind w:left="708"/>
    </w:pPr>
    <w:rPr>
      <w:szCs w:val="20"/>
    </w:rPr>
  </w:style>
  <w:style w:type="character" w:customStyle="1" w:styleId="Tekstpodstawowywcity2Znak">
    <w:name w:val="Tekst podstawowy wcięty 2 Znak"/>
    <w:basedOn w:val="Domylnaczcionkaakapitu"/>
    <w:link w:val="Tekstpodstawowywcity2"/>
    <w:rsid w:val="00FD2E24"/>
    <w:rPr>
      <w:sz w:val="24"/>
    </w:rPr>
  </w:style>
  <w:style w:type="paragraph" w:styleId="Tekstpodstawowywcity3">
    <w:name w:val="Body Text Indent 3"/>
    <w:basedOn w:val="Normalny"/>
    <w:link w:val="Tekstpodstawowywcity3Znak"/>
    <w:rsid w:val="00FD2E24"/>
    <w:pPr>
      <w:ind w:left="360"/>
    </w:pPr>
    <w:rPr>
      <w:szCs w:val="20"/>
    </w:rPr>
  </w:style>
  <w:style w:type="character" w:customStyle="1" w:styleId="Tekstpodstawowywcity3Znak">
    <w:name w:val="Tekst podstawowy wcięty 3 Znak"/>
    <w:basedOn w:val="Domylnaczcionkaakapitu"/>
    <w:link w:val="Tekstpodstawowywcity3"/>
    <w:rsid w:val="00FD2E24"/>
    <w:rPr>
      <w:sz w:val="24"/>
    </w:rPr>
  </w:style>
  <w:style w:type="paragraph" w:styleId="Akapitzlist">
    <w:name w:val="List Paragraph"/>
    <w:basedOn w:val="Normalny"/>
    <w:uiPriority w:val="34"/>
    <w:qFormat/>
    <w:rsid w:val="00FD2E2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022233">
      <w:bodyDiv w:val="1"/>
      <w:marLeft w:val="0"/>
      <w:marRight w:val="0"/>
      <w:marTop w:val="0"/>
      <w:marBottom w:val="0"/>
      <w:divBdr>
        <w:top w:val="none" w:sz="0" w:space="0" w:color="auto"/>
        <w:left w:val="none" w:sz="0" w:space="0" w:color="auto"/>
        <w:bottom w:val="none" w:sz="0" w:space="0" w:color="auto"/>
        <w:right w:val="none" w:sz="0" w:space="0" w:color="auto"/>
      </w:divBdr>
      <w:divsChild>
        <w:div w:id="2010057482">
          <w:marLeft w:val="0"/>
          <w:marRight w:val="0"/>
          <w:marTop w:val="0"/>
          <w:marBottom w:val="0"/>
          <w:divBdr>
            <w:top w:val="none" w:sz="0" w:space="0" w:color="auto"/>
            <w:left w:val="none" w:sz="0" w:space="0" w:color="auto"/>
            <w:bottom w:val="none" w:sz="0" w:space="0" w:color="auto"/>
            <w:right w:val="none" w:sz="0" w:space="0" w:color="auto"/>
          </w:divBdr>
          <w:divsChild>
            <w:div w:id="554003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5837172">
      <w:bodyDiv w:val="1"/>
      <w:marLeft w:val="0"/>
      <w:marRight w:val="0"/>
      <w:marTop w:val="0"/>
      <w:marBottom w:val="0"/>
      <w:divBdr>
        <w:top w:val="none" w:sz="0" w:space="0" w:color="auto"/>
        <w:left w:val="none" w:sz="0" w:space="0" w:color="auto"/>
        <w:bottom w:val="none" w:sz="0" w:space="0" w:color="auto"/>
        <w:right w:val="none" w:sz="0" w:space="0" w:color="auto"/>
      </w:divBdr>
    </w:div>
    <w:div w:id="841895334">
      <w:bodyDiv w:val="1"/>
      <w:marLeft w:val="0"/>
      <w:marRight w:val="0"/>
      <w:marTop w:val="0"/>
      <w:marBottom w:val="0"/>
      <w:divBdr>
        <w:top w:val="none" w:sz="0" w:space="0" w:color="auto"/>
        <w:left w:val="none" w:sz="0" w:space="0" w:color="auto"/>
        <w:bottom w:val="none" w:sz="0" w:space="0" w:color="auto"/>
        <w:right w:val="none" w:sz="0" w:space="0" w:color="auto"/>
      </w:divBdr>
    </w:div>
    <w:div w:id="1091589558">
      <w:bodyDiv w:val="1"/>
      <w:marLeft w:val="0"/>
      <w:marRight w:val="0"/>
      <w:marTop w:val="0"/>
      <w:marBottom w:val="0"/>
      <w:divBdr>
        <w:top w:val="none" w:sz="0" w:space="0" w:color="auto"/>
        <w:left w:val="none" w:sz="0" w:space="0" w:color="auto"/>
        <w:bottom w:val="none" w:sz="0" w:space="0" w:color="auto"/>
        <w:right w:val="none" w:sz="0" w:space="0" w:color="auto"/>
      </w:divBdr>
    </w:div>
    <w:div w:id="1533493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8DA5E9-F038-4CAD-8215-83267BE95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2776</Words>
  <Characters>14426</Characters>
  <Application>Microsoft Office Word</Application>
  <DocSecurity>0</DocSecurity>
  <Lines>120</Lines>
  <Paragraphs>34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17168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2023-10-23T11:33:00Z</dcterms:created>
  <dcterms:modified xsi:type="dcterms:W3CDTF">2023-10-23T11:33:00Z</dcterms:modified>
</cp:coreProperties>
</file>