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0829" w14:textId="57A5D1FA" w:rsidR="007F4692" w:rsidRPr="006B0352" w:rsidRDefault="007F4692" w:rsidP="007F4692">
      <w:pPr>
        <w:pStyle w:val="pkt"/>
        <w:tabs>
          <w:tab w:val="right" w:pos="9214"/>
        </w:tabs>
        <w:spacing w:before="0" w:after="0" w:line="360" w:lineRule="auto"/>
        <w:ind w:left="0" w:firstLine="0"/>
        <w:rPr>
          <w:rFonts w:ascii="Garamond" w:hAnsi="Garamond" w:cstheme="minorHAnsi"/>
          <w:sz w:val="20"/>
        </w:rPr>
      </w:pPr>
      <w:r w:rsidRPr="006B0352">
        <w:rPr>
          <w:rFonts w:ascii="Garamond" w:hAnsi="Garamond" w:cstheme="minorHAnsi"/>
          <w:bCs/>
          <w:sz w:val="20"/>
        </w:rPr>
        <w:t>Znak sprawy:</w:t>
      </w:r>
      <w:r w:rsidRPr="006B0352">
        <w:rPr>
          <w:rFonts w:ascii="Garamond" w:hAnsi="Garamond" w:cstheme="minorHAnsi"/>
          <w:b/>
          <w:sz w:val="20"/>
        </w:rPr>
        <w:t xml:space="preserve"> </w:t>
      </w:r>
      <w:r w:rsidR="001B1F1B" w:rsidRPr="006B0352">
        <w:rPr>
          <w:rFonts w:ascii="Garamond" w:hAnsi="Garamond" w:cstheme="minorHAnsi"/>
          <w:b/>
          <w:sz w:val="20"/>
        </w:rPr>
        <w:t>28/TP/WU/2022</w:t>
      </w:r>
      <w:r w:rsidRPr="006B0352">
        <w:rPr>
          <w:rFonts w:ascii="Garamond" w:hAnsi="Garamond" w:cstheme="minorHAnsi"/>
          <w:sz w:val="20"/>
        </w:rPr>
        <w:tab/>
        <w:t xml:space="preserve">Suwałki, </w:t>
      </w:r>
      <w:r w:rsidR="00B000AD" w:rsidRPr="006B0352">
        <w:rPr>
          <w:rFonts w:ascii="Garamond" w:hAnsi="Garamond" w:cstheme="minorHAnsi"/>
          <w:sz w:val="20"/>
        </w:rPr>
        <w:t>2</w:t>
      </w:r>
      <w:r w:rsidR="00D45C63" w:rsidRPr="006B0352">
        <w:rPr>
          <w:rFonts w:ascii="Garamond" w:hAnsi="Garamond" w:cstheme="minorHAnsi"/>
          <w:sz w:val="20"/>
        </w:rPr>
        <w:t>5</w:t>
      </w:r>
      <w:r w:rsidRPr="006B0352">
        <w:rPr>
          <w:rFonts w:ascii="Garamond" w:hAnsi="Garamond" w:cstheme="minorHAnsi"/>
          <w:sz w:val="20"/>
        </w:rPr>
        <w:t>/0</w:t>
      </w:r>
      <w:r w:rsidR="001B1F1B" w:rsidRPr="006B0352">
        <w:rPr>
          <w:rFonts w:ascii="Garamond" w:hAnsi="Garamond" w:cstheme="minorHAnsi"/>
          <w:sz w:val="20"/>
        </w:rPr>
        <w:t>8</w:t>
      </w:r>
      <w:r w:rsidR="00AC4F34" w:rsidRPr="006B0352">
        <w:rPr>
          <w:rFonts w:ascii="Garamond" w:hAnsi="Garamond" w:cstheme="minorHAnsi"/>
          <w:sz w:val="20"/>
        </w:rPr>
        <w:t>/2022</w:t>
      </w:r>
      <w:r w:rsidRPr="006B0352">
        <w:rPr>
          <w:rFonts w:ascii="Garamond" w:hAnsi="Garamond" w:cstheme="minorHAnsi"/>
          <w:sz w:val="20"/>
        </w:rPr>
        <w:t>r.</w:t>
      </w:r>
    </w:p>
    <w:p w14:paraId="4243E250" w14:textId="77777777" w:rsidR="007F4692" w:rsidRPr="006B0352" w:rsidRDefault="007F4692" w:rsidP="007F4692">
      <w:pPr>
        <w:pStyle w:val="pkt"/>
        <w:tabs>
          <w:tab w:val="right" w:pos="9214"/>
        </w:tabs>
        <w:spacing w:before="0" w:after="0" w:line="360" w:lineRule="auto"/>
        <w:ind w:left="0" w:firstLine="0"/>
        <w:rPr>
          <w:rFonts w:ascii="Garamond" w:hAnsi="Garamond" w:cstheme="minorHAnsi"/>
          <w:sz w:val="20"/>
        </w:rPr>
      </w:pPr>
    </w:p>
    <w:p w14:paraId="414DF399" w14:textId="77777777" w:rsidR="007F4692" w:rsidRPr="006B0352" w:rsidRDefault="007F4692" w:rsidP="007F4692">
      <w:pPr>
        <w:pStyle w:val="pkt"/>
        <w:tabs>
          <w:tab w:val="right" w:pos="9214"/>
        </w:tabs>
        <w:spacing w:before="0" w:after="0" w:line="360" w:lineRule="auto"/>
        <w:ind w:left="0" w:firstLine="0"/>
        <w:rPr>
          <w:rFonts w:ascii="Garamond" w:hAnsi="Garamond"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B9BD5" w:themeFill="accent5"/>
        <w:tblLook w:val="04A0" w:firstRow="1" w:lastRow="0" w:firstColumn="1" w:lastColumn="0" w:noHBand="0" w:noVBand="1"/>
      </w:tblPr>
      <w:tblGrid>
        <w:gridCol w:w="9180"/>
      </w:tblGrid>
      <w:tr w:rsidR="007F4692" w:rsidRPr="006B0352" w14:paraId="5A07AF69" w14:textId="77777777" w:rsidTr="000E3B4B">
        <w:trPr>
          <w:trHeight w:val="825"/>
        </w:trPr>
        <w:tc>
          <w:tcPr>
            <w:tcW w:w="9330" w:type="dxa"/>
            <w:tcBorders>
              <w:top w:val="single" w:sz="4" w:space="0" w:color="auto"/>
              <w:left w:val="single" w:sz="4" w:space="0" w:color="auto"/>
              <w:bottom w:val="single" w:sz="4" w:space="0" w:color="auto"/>
              <w:right w:val="single" w:sz="4" w:space="0" w:color="auto"/>
            </w:tcBorders>
            <w:shd w:val="clear" w:color="auto" w:fill="5B9BD5" w:themeFill="accent5"/>
            <w:vAlign w:val="center"/>
          </w:tcPr>
          <w:p w14:paraId="66871AEF" w14:textId="77777777" w:rsidR="007F4692" w:rsidRPr="006B0352" w:rsidRDefault="007F4692" w:rsidP="000E3B4B">
            <w:pPr>
              <w:pStyle w:val="Tytu"/>
              <w:spacing w:before="0" w:after="0" w:line="360" w:lineRule="auto"/>
              <w:rPr>
                <w:rFonts w:ascii="Garamond" w:hAnsi="Garamond" w:cstheme="minorHAnsi"/>
                <w:sz w:val="20"/>
                <w:szCs w:val="20"/>
              </w:rPr>
            </w:pPr>
            <w:r w:rsidRPr="006B0352">
              <w:rPr>
                <w:rFonts w:ascii="Garamond" w:hAnsi="Garamond" w:cstheme="minorHAnsi"/>
                <w:sz w:val="20"/>
                <w:szCs w:val="20"/>
              </w:rPr>
              <w:t>SPECYFIKACJA WARUNKÓW ZAMÓWIENIA</w:t>
            </w:r>
          </w:p>
          <w:p w14:paraId="6821214F" w14:textId="77777777" w:rsidR="007F4692" w:rsidRPr="006B0352" w:rsidRDefault="007F4692" w:rsidP="000E3B4B">
            <w:pPr>
              <w:keepNext/>
              <w:suppressAutoHyphens/>
              <w:spacing w:line="360" w:lineRule="auto"/>
              <w:jc w:val="center"/>
              <w:outlineLvl w:val="1"/>
              <w:rPr>
                <w:rFonts w:ascii="Garamond" w:hAnsi="Garamond" w:cstheme="minorHAnsi"/>
                <w:b/>
                <w:sz w:val="20"/>
                <w:szCs w:val="20"/>
                <w:lang w:eastAsia="ar-SA"/>
              </w:rPr>
            </w:pPr>
            <w:r w:rsidRPr="006B0352">
              <w:rPr>
                <w:rFonts w:ascii="Garamond" w:hAnsi="Garamond" w:cstheme="minorHAnsi"/>
                <w:sz w:val="20"/>
                <w:szCs w:val="20"/>
                <w:lang w:eastAsia="ar-SA"/>
              </w:rPr>
              <w:t>zwana dalej</w:t>
            </w:r>
            <w:r w:rsidRPr="006B0352">
              <w:rPr>
                <w:rFonts w:ascii="Garamond" w:hAnsi="Garamond" w:cstheme="minorHAnsi"/>
                <w:b/>
                <w:sz w:val="20"/>
                <w:szCs w:val="20"/>
                <w:lang w:eastAsia="ar-SA"/>
              </w:rPr>
              <w:t xml:space="preserve"> (SWZ)</w:t>
            </w:r>
          </w:p>
        </w:tc>
      </w:tr>
    </w:tbl>
    <w:p w14:paraId="73E13592" w14:textId="77777777" w:rsidR="007F4692" w:rsidRPr="006B0352" w:rsidRDefault="007F4692" w:rsidP="007F4692">
      <w:pPr>
        <w:spacing w:line="360" w:lineRule="auto"/>
        <w:jc w:val="center"/>
        <w:rPr>
          <w:rFonts w:ascii="Garamond" w:hAnsi="Garamond" w:cstheme="minorHAnsi"/>
          <w:b/>
          <w:sz w:val="20"/>
          <w:szCs w:val="20"/>
        </w:rPr>
      </w:pPr>
    </w:p>
    <w:p w14:paraId="21D1077F" w14:textId="77777777" w:rsidR="007F4692" w:rsidRPr="006B0352" w:rsidRDefault="007F4692" w:rsidP="007F4692">
      <w:pPr>
        <w:spacing w:line="360" w:lineRule="auto"/>
        <w:jc w:val="center"/>
        <w:rPr>
          <w:rFonts w:ascii="Garamond" w:hAnsi="Garamond" w:cstheme="minorHAnsi"/>
          <w:b/>
          <w:sz w:val="20"/>
          <w:szCs w:val="20"/>
        </w:rPr>
      </w:pPr>
    </w:p>
    <w:p w14:paraId="6B194483" w14:textId="1A647C10" w:rsidR="00A8194A" w:rsidRPr="006B0352" w:rsidRDefault="001B1F1B" w:rsidP="007F4692">
      <w:pPr>
        <w:spacing w:line="360" w:lineRule="auto"/>
        <w:jc w:val="center"/>
        <w:rPr>
          <w:rFonts w:ascii="Garamond" w:eastAsia="Calibri" w:hAnsi="Garamond"/>
          <w:b/>
          <w:color w:val="4472C4" w:themeColor="accent1"/>
          <w:sz w:val="20"/>
          <w:szCs w:val="20"/>
          <w:lang w:eastAsia="en-US"/>
        </w:rPr>
      </w:pPr>
      <w:r w:rsidRPr="006B0352">
        <w:rPr>
          <w:rFonts w:ascii="Garamond" w:eastAsia="Calibri" w:hAnsi="Garamond"/>
          <w:b/>
          <w:color w:val="4472C4" w:themeColor="accent1"/>
          <w:sz w:val="20"/>
          <w:szCs w:val="20"/>
          <w:lang w:eastAsia="en-US"/>
        </w:rPr>
        <w:t xml:space="preserve">Dostawa mieszanki gazu płynnego propan-butan </w:t>
      </w:r>
      <w:r w:rsidR="006B0352" w:rsidRPr="006B0352">
        <w:rPr>
          <w:rFonts w:ascii="Garamond" w:eastAsia="Calibri" w:hAnsi="Garamond"/>
          <w:b/>
          <w:color w:val="4472C4" w:themeColor="accent1"/>
          <w:sz w:val="20"/>
          <w:szCs w:val="20"/>
          <w:lang w:eastAsia="en-US"/>
        </w:rPr>
        <w:t>(w proporcji 50%/50%)</w:t>
      </w:r>
      <w:r w:rsidR="006B0352" w:rsidRPr="006B0352">
        <w:rPr>
          <w:rFonts w:ascii="Garamond" w:eastAsia="Calibri" w:hAnsi="Garamond"/>
          <w:b/>
          <w:color w:val="4472C4" w:themeColor="accent1"/>
          <w:sz w:val="20"/>
          <w:szCs w:val="20"/>
          <w:lang w:eastAsia="en-US"/>
        </w:rPr>
        <w:t xml:space="preserve"> </w:t>
      </w:r>
      <w:r w:rsidRPr="006B0352">
        <w:rPr>
          <w:rFonts w:ascii="Garamond" w:eastAsia="Calibri" w:hAnsi="Garamond"/>
          <w:b/>
          <w:color w:val="4472C4" w:themeColor="accent1"/>
          <w:sz w:val="20"/>
          <w:szCs w:val="20"/>
          <w:lang w:eastAsia="en-US"/>
        </w:rPr>
        <w:t>na cele grzewcze  dla potrzeb Pralni Szpitala Wojewódzkiego im. dr. Ludwika Rydygiera w Suwałkach</w:t>
      </w:r>
    </w:p>
    <w:p w14:paraId="43664A54" w14:textId="77777777" w:rsidR="00A8194A" w:rsidRPr="006B0352" w:rsidRDefault="00A8194A" w:rsidP="007F4692">
      <w:pPr>
        <w:spacing w:line="360" w:lineRule="auto"/>
        <w:jc w:val="center"/>
        <w:rPr>
          <w:rFonts w:ascii="Garamond" w:eastAsia="Calibri" w:hAnsi="Garamond"/>
          <w:b/>
          <w:color w:val="4472C4" w:themeColor="accent1"/>
          <w:sz w:val="20"/>
          <w:szCs w:val="20"/>
          <w:lang w:eastAsia="en-US"/>
        </w:rPr>
      </w:pPr>
    </w:p>
    <w:p w14:paraId="463E525B" w14:textId="756443A7" w:rsidR="007F4692" w:rsidRPr="006B0352" w:rsidRDefault="007F4692" w:rsidP="007F4692">
      <w:pPr>
        <w:spacing w:line="360" w:lineRule="auto"/>
        <w:jc w:val="center"/>
        <w:rPr>
          <w:rFonts w:ascii="Garamond" w:hAnsi="Garamond" w:cstheme="minorHAnsi"/>
          <w:b/>
          <w:sz w:val="20"/>
          <w:szCs w:val="20"/>
        </w:rPr>
      </w:pPr>
      <w:r w:rsidRPr="006B0352">
        <w:rPr>
          <w:rFonts w:ascii="Garamond" w:hAnsi="Garamond" w:cstheme="minorHAnsi"/>
          <w:sz w:val="20"/>
          <w:szCs w:val="20"/>
        </w:rPr>
        <w:t>Postępowanie o udzielenie zamówienia prowadzone jest na podstawie ustawy z dnia 11 września 2019 r. Prawo zamówień publicznych (Dz.</w:t>
      </w:r>
      <w:r w:rsidR="00B000AD" w:rsidRPr="006B0352">
        <w:rPr>
          <w:rFonts w:ascii="Garamond" w:hAnsi="Garamond" w:cstheme="minorHAnsi"/>
          <w:sz w:val="20"/>
          <w:szCs w:val="20"/>
        </w:rPr>
        <w:t xml:space="preserve"> </w:t>
      </w:r>
      <w:r w:rsidR="00AC4F34" w:rsidRPr="006B0352">
        <w:rPr>
          <w:rFonts w:ascii="Garamond" w:hAnsi="Garamond" w:cstheme="minorHAnsi"/>
          <w:sz w:val="20"/>
          <w:szCs w:val="20"/>
        </w:rPr>
        <w:t>U. 2021</w:t>
      </w:r>
      <w:r w:rsidRPr="006B0352">
        <w:rPr>
          <w:rFonts w:ascii="Garamond" w:hAnsi="Garamond" w:cstheme="minorHAnsi"/>
          <w:sz w:val="20"/>
          <w:szCs w:val="20"/>
        </w:rPr>
        <w:t>r.</w:t>
      </w:r>
      <w:r w:rsidRPr="006B0352">
        <w:rPr>
          <w:rFonts w:ascii="Garamond" w:hAnsi="Garamond" w:cstheme="minorHAnsi"/>
          <w:color w:val="FF0000"/>
          <w:sz w:val="20"/>
          <w:szCs w:val="20"/>
        </w:rPr>
        <w:t xml:space="preserve"> </w:t>
      </w:r>
      <w:r w:rsidR="00AC4F34" w:rsidRPr="006B0352">
        <w:rPr>
          <w:rFonts w:ascii="Garamond" w:hAnsi="Garamond" w:cstheme="minorHAnsi"/>
          <w:sz w:val="20"/>
          <w:szCs w:val="20"/>
        </w:rPr>
        <w:t>poz. 1129</w:t>
      </w:r>
      <w:r w:rsidR="00B000AD" w:rsidRPr="006B0352">
        <w:rPr>
          <w:rFonts w:ascii="Garamond" w:hAnsi="Garamond" w:cstheme="minorHAnsi"/>
          <w:sz w:val="20"/>
          <w:szCs w:val="20"/>
        </w:rPr>
        <w:t xml:space="preserve"> </w:t>
      </w:r>
      <w:r w:rsidRPr="006B0352">
        <w:rPr>
          <w:rFonts w:ascii="Garamond" w:hAnsi="Garamond" w:cstheme="minorHAnsi"/>
          <w:sz w:val="20"/>
          <w:szCs w:val="20"/>
        </w:rPr>
        <w:t xml:space="preserve">ze zm.), zwanej dalej „ustawą Pzp”. </w:t>
      </w:r>
      <w:r w:rsidRPr="006B0352">
        <w:rPr>
          <w:rFonts w:ascii="Garamond" w:hAnsi="Garamond"/>
          <w:b/>
          <w:color w:val="000000"/>
          <w:sz w:val="20"/>
          <w:szCs w:val="20"/>
        </w:rPr>
        <w:t xml:space="preserve">w trybie podstawowym </w:t>
      </w:r>
      <w:r w:rsidR="00227765" w:rsidRPr="006B0352">
        <w:rPr>
          <w:rFonts w:ascii="Garamond" w:hAnsi="Garamond"/>
          <w:b/>
          <w:color w:val="000000"/>
          <w:sz w:val="20"/>
          <w:szCs w:val="20"/>
        </w:rPr>
        <w:t xml:space="preserve">bez </w:t>
      </w:r>
      <w:r w:rsidRPr="006B0352">
        <w:rPr>
          <w:rFonts w:ascii="Garamond" w:hAnsi="Garamond"/>
          <w:b/>
          <w:color w:val="000000"/>
          <w:sz w:val="20"/>
          <w:szCs w:val="20"/>
        </w:rPr>
        <w:t xml:space="preserve"> możliwości prowadzenia negocjacji ,o </w:t>
      </w:r>
      <w:r w:rsidRPr="006B0352">
        <w:rPr>
          <w:rFonts w:ascii="Garamond" w:hAnsi="Garamond" w:cstheme="minorHAnsi"/>
          <w:sz w:val="20"/>
          <w:szCs w:val="20"/>
        </w:rPr>
        <w:t xml:space="preserve">wartość szacunkowej  zamówienia która jest </w:t>
      </w:r>
      <w:r w:rsidRPr="006B0352">
        <w:rPr>
          <w:rFonts w:ascii="Garamond" w:hAnsi="Garamond" w:cstheme="minorHAnsi"/>
          <w:b/>
          <w:sz w:val="20"/>
          <w:szCs w:val="20"/>
        </w:rPr>
        <w:t xml:space="preserve">niższa  </w:t>
      </w:r>
      <w:r w:rsidRPr="006B0352">
        <w:rPr>
          <w:rFonts w:ascii="Garamond" w:hAnsi="Garamond" w:cstheme="minorHAnsi"/>
          <w:sz w:val="20"/>
          <w:szCs w:val="20"/>
        </w:rPr>
        <w:t>od progów unijnych określonych na podstawie art. 3 ust. 1 pkt.1  ustawy Pzp.</w:t>
      </w:r>
    </w:p>
    <w:p w14:paraId="5FEA3EBB" w14:textId="77777777" w:rsidR="007F4692" w:rsidRPr="006B0352" w:rsidRDefault="007F4692" w:rsidP="007F4692">
      <w:pPr>
        <w:spacing w:line="360" w:lineRule="auto"/>
        <w:jc w:val="both"/>
        <w:rPr>
          <w:rFonts w:ascii="Garamond" w:hAnsi="Garamond" w:cstheme="minorHAnsi"/>
          <w:b/>
          <w:sz w:val="20"/>
          <w:szCs w:val="20"/>
        </w:rPr>
      </w:pPr>
    </w:p>
    <w:p w14:paraId="38756553" w14:textId="292CEBBF" w:rsidR="007F4692" w:rsidRPr="006B0352" w:rsidRDefault="007F4692" w:rsidP="007F4692">
      <w:pPr>
        <w:pStyle w:val="Default"/>
        <w:spacing w:line="360" w:lineRule="auto"/>
        <w:jc w:val="both"/>
        <w:rPr>
          <w:rFonts w:cstheme="minorHAnsi"/>
          <w:sz w:val="20"/>
          <w:szCs w:val="20"/>
        </w:rPr>
      </w:pPr>
      <w:r w:rsidRPr="006B0352">
        <w:rPr>
          <w:rFonts w:cstheme="minorHAnsi"/>
          <w:sz w:val="20"/>
          <w:szCs w:val="20"/>
        </w:rPr>
        <w:t>Numer ogłoszenia (BZ</w:t>
      </w:r>
      <w:r w:rsidR="000E3B4B" w:rsidRPr="006B0352">
        <w:rPr>
          <w:rFonts w:cstheme="minorHAnsi"/>
          <w:sz w:val="20"/>
          <w:szCs w:val="20"/>
        </w:rPr>
        <w:t>P )</w:t>
      </w:r>
      <w:r w:rsidR="00F04FAA" w:rsidRPr="006B0352">
        <w:rPr>
          <w:sz w:val="20"/>
          <w:szCs w:val="20"/>
        </w:rPr>
        <w:t xml:space="preserve"> </w:t>
      </w:r>
      <w:r w:rsidR="000B4E16" w:rsidRPr="000B4E16">
        <w:rPr>
          <w:rFonts w:cstheme="minorHAnsi"/>
          <w:sz w:val="20"/>
          <w:szCs w:val="20"/>
        </w:rPr>
        <w:t>00320794/01</w:t>
      </w:r>
      <w:r w:rsidR="000B4E16">
        <w:rPr>
          <w:rFonts w:cstheme="minorHAnsi"/>
          <w:sz w:val="20"/>
          <w:szCs w:val="20"/>
        </w:rPr>
        <w:t xml:space="preserve"> </w:t>
      </w:r>
      <w:r w:rsidRPr="006B0352">
        <w:rPr>
          <w:rFonts w:cstheme="minorHAnsi"/>
          <w:sz w:val="20"/>
          <w:szCs w:val="20"/>
        </w:rPr>
        <w:t>z dnia</w:t>
      </w:r>
      <w:r w:rsidR="00FD3681" w:rsidRPr="006B0352">
        <w:rPr>
          <w:rFonts w:cstheme="minorHAnsi"/>
          <w:sz w:val="20"/>
          <w:szCs w:val="20"/>
        </w:rPr>
        <w:t xml:space="preserve"> </w:t>
      </w:r>
      <w:r w:rsidR="00B000AD" w:rsidRPr="006B0352">
        <w:rPr>
          <w:rFonts w:cstheme="minorHAnsi"/>
          <w:sz w:val="20"/>
          <w:szCs w:val="20"/>
        </w:rPr>
        <w:t>2</w:t>
      </w:r>
      <w:r w:rsidR="00D45C63" w:rsidRPr="006B0352">
        <w:rPr>
          <w:rFonts w:cstheme="minorHAnsi"/>
          <w:sz w:val="20"/>
          <w:szCs w:val="20"/>
        </w:rPr>
        <w:t>5</w:t>
      </w:r>
      <w:r w:rsidRPr="006B0352">
        <w:rPr>
          <w:rFonts w:cstheme="minorHAnsi"/>
          <w:sz w:val="20"/>
          <w:szCs w:val="20"/>
        </w:rPr>
        <w:t>/0</w:t>
      </w:r>
      <w:r w:rsidR="001B1F1B" w:rsidRPr="006B0352">
        <w:rPr>
          <w:rFonts w:cstheme="minorHAnsi"/>
          <w:sz w:val="20"/>
          <w:szCs w:val="20"/>
        </w:rPr>
        <w:t>8</w:t>
      </w:r>
      <w:r w:rsidR="00AC4F34" w:rsidRPr="006B0352">
        <w:rPr>
          <w:rFonts w:cstheme="minorHAnsi"/>
          <w:sz w:val="20"/>
          <w:szCs w:val="20"/>
        </w:rPr>
        <w:t>/2022</w:t>
      </w:r>
      <w:r w:rsidRPr="006B0352">
        <w:rPr>
          <w:rFonts w:cstheme="minorHAnsi"/>
          <w:sz w:val="20"/>
          <w:szCs w:val="20"/>
        </w:rPr>
        <w:t xml:space="preserve">r </w:t>
      </w:r>
    </w:p>
    <w:p w14:paraId="0ABCEF62" w14:textId="20A00480" w:rsidR="007F4692" w:rsidRPr="006B0352" w:rsidRDefault="007F4692" w:rsidP="007F4692">
      <w:pPr>
        <w:pStyle w:val="Default"/>
        <w:spacing w:line="360" w:lineRule="auto"/>
        <w:jc w:val="both"/>
        <w:rPr>
          <w:rFonts w:cstheme="minorHAnsi"/>
          <w:sz w:val="20"/>
          <w:szCs w:val="20"/>
        </w:rPr>
      </w:pPr>
      <w:r w:rsidRPr="006B0352">
        <w:rPr>
          <w:rFonts w:cstheme="minorHAnsi"/>
          <w:sz w:val="20"/>
          <w:szCs w:val="20"/>
        </w:rPr>
        <w:t xml:space="preserve">na stronie internetowej </w:t>
      </w:r>
      <w:hyperlink r:id="rId8" w:history="1">
        <w:r w:rsidRPr="006B0352">
          <w:rPr>
            <w:rStyle w:val="Hipercze"/>
            <w:rFonts w:cstheme="minorHAnsi"/>
            <w:sz w:val="20"/>
            <w:szCs w:val="20"/>
          </w:rPr>
          <w:t>www.szpital.suwalki.pl</w:t>
        </w:r>
      </w:hyperlink>
      <w:r w:rsidRPr="006B0352">
        <w:rPr>
          <w:rFonts w:cstheme="minorHAnsi"/>
          <w:sz w:val="20"/>
          <w:szCs w:val="20"/>
        </w:rPr>
        <w:t xml:space="preserve">   od </w:t>
      </w:r>
      <w:r w:rsidR="001B1F1B" w:rsidRPr="006B0352">
        <w:rPr>
          <w:rFonts w:cstheme="minorHAnsi"/>
          <w:sz w:val="20"/>
          <w:szCs w:val="20"/>
        </w:rPr>
        <w:t>2</w:t>
      </w:r>
      <w:r w:rsidR="00D45C63" w:rsidRPr="006B0352">
        <w:rPr>
          <w:rFonts w:cstheme="minorHAnsi"/>
          <w:sz w:val="20"/>
          <w:szCs w:val="20"/>
        </w:rPr>
        <w:t>5</w:t>
      </w:r>
      <w:r w:rsidRPr="006B0352">
        <w:rPr>
          <w:rFonts w:cstheme="minorHAnsi"/>
          <w:sz w:val="20"/>
          <w:szCs w:val="20"/>
        </w:rPr>
        <w:t>/0</w:t>
      </w:r>
      <w:r w:rsidR="001B1F1B" w:rsidRPr="006B0352">
        <w:rPr>
          <w:rFonts w:cstheme="minorHAnsi"/>
          <w:sz w:val="20"/>
          <w:szCs w:val="20"/>
        </w:rPr>
        <w:t>8</w:t>
      </w:r>
      <w:r w:rsidR="00AC4F34" w:rsidRPr="006B0352">
        <w:rPr>
          <w:rFonts w:cstheme="minorHAnsi"/>
          <w:sz w:val="20"/>
          <w:szCs w:val="20"/>
        </w:rPr>
        <w:t>/2022</w:t>
      </w:r>
      <w:r w:rsidRPr="006B0352">
        <w:rPr>
          <w:rFonts w:cstheme="minorHAnsi"/>
          <w:sz w:val="20"/>
          <w:szCs w:val="20"/>
        </w:rPr>
        <w:t>r.</w:t>
      </w:r>
    </w:p>
    <w:p w14:paraId="0D3827FF" w14:textId="77777777" w:rsidR="007F4692" w:rsidRPr="006B0352" w:rsidRDefault="007F4692" w:rsidP="007F4692">
      <w:pPr>
        <w:spacing w:line="360" w:lineRule="auto"/>
        <w:rPr>
          <w:rFonts w:ascii="Garamond" w:hAnsi="Garamond" w:cstheme="minorHAnsi"/>
          <w:b/>
          <w:sz w:val="20"/>
          <w:szCs w:val="20"/>
          <w:u w:val="single"/>
        </w:rPr>
      </w:pPr>
    </w:p>
    <w:p w14:paraId="3E630740" w14:textId="327AB8C5" w:rsidR="007F4692" w:rsidRPr="006B0352" w:rsidRDefault="007F4692" w:rsidP="007F4692">
      <w:pPr>
        <w:pStyle w:val="Nagwek4"/>
        <w:spacing w:line="360" w:lineRule="auto"/>
        <w:rPr>
          <w:rFonts w:ascii="Garamond" w:hAnsi="Garamond" w:cstheme="minorHAnsi"/>
          <w:b/>
          <w:sz w:val="20"/>
          <w:szCs w:val="20"/>
        </w:rPr>
      </w:pPr>
      <w:r w:rsidRPr="006B0352">
        <w:rPr>
          <w:rFonts w:ascii="Garamond" w:hAnsi="Garamond" w:cstheme="minorHAnsi"/>
          <w:b/>
          <w:color w:val="44546A" w:themeColor="text2"/>
          <w:sz w:val="20"/>
          <w:szCs w:val="20"/>
        </w:rPr>
        <w:t>Termin składania ofert</w:t>
      </w:r>
      <w:r w:rsidRPr="006B0352">
        <w:rPr>
          <w:rFonts w:ascii="Garamond" w:hAnsi="Garamond" w:cstheme="minorHAnsi"/>
          <w:sz w:val="20"/>
          <w:szCs w:val="20"/>
        </w:rPr>
        <w:tab/>
      </w:r>
      <w:r w:rsidRPr="006B0352">
        <w:rPr>
          <w:rFonts w:ascii="Garamond" w:hAnsi="Garamond" w:cstheme="minorHAnsi"/>
          <w:sz w:val="20"/>
          <w:szCs w:val="20"/>
        </w:rPr>
        <w:tab/>
      </w:r>
      <w:r w:rsidR="001B1F1B" w:rsidRPr="006B0352">
        <w:rPr>
          <w:rFonts w:ascii="Garamond" w:hAnsi="Garamond" w:cstheme="minorHAnsi"/>
          <w:b/>
          <w:sz w:val="20"/>
          <w:szCs w:val="20"/>
        </w:rPr>
        <w:t>02</w:t>
      </w:r>
      <w:r w:rsidRPr="006B0352">
        <w:rPr>
          <w:rFonts w:ascii="Garamond" w:hAnsi="Garamond" w:cstheme="minorHAnsi"/>
          <w:b/>
          <w:sz w:val="20"/>
          <w:szCs w:val="20"/>
        </w:rPr>
        <w:t>/0</w:t>
      </w:r>
      <w:r w:rsidR="001B1F1B" w:rsidRPr="006B0352">
        <w:rPr>
          <w:rFonts w:ascii="Garamond" w:hAnsi="Garamond" w:cstheme="minorHAnsi"/>
          <w:b/>
          <w:sz w:val="20"/>
          <w:szCs w:val="20"/>
        </w:rPr>
        <w:t>9</w:t>
      </w:r>
      <w:r w:rsidRPr="006B0352">
        <w:rPr>
          <w:rFonts w:ascii="Garamond" w:hAnsi="Garamond" w:cstheme="minorHAnsi"/>
          <w:b/>
          <w:sz w:val="20"/>
          <w:szCs w:val="20"/>
        </w:rPr>
        <w:t>/2021r., godz. 1</w:t>
      </w:r>
      <w:r w:rsidR="001F0B5E" w:rsidRPr="006B0352">
        <w:rPr>
          <w:rFonts w:ascii="Garamond" w:hAnsi="Garamond" w:cstheme="minorHAnsi"/>
          <w:b/>
          <w:sz w:val="20"/>
          <w:szCs w:val="20"/>
        </w:rPr>
        <w:t>1</w:t>
      </w:r>
      <w:r w:rsidRPr="006B0352">
        <w:rPr>
          <w:rFonts w:ascii="Garamond" w:hAnsi="Garamond" w:cstheme="minorHAnsi"/>
          <w:b/>
          <w:sz w:val="20"/>
          <w:szCs w:val="20"/>
        </w:rPr>
        <w:t>:00</w:t>
      </w:r>
    </w:p>
    <w:p w14:paraId="781A0321" w14:textId="43E50F75" w:rsidR="007F4692" w:rsidRPr="006B0352" w:rsidRDefault="007F4692" w:rsidP="007F4692">
      <w:pPr>
        <w:pStyle w:val="Nagwek4"/>
        <w:spacing w:line="360" w:lineRule="auto"/>
        <w:rPr>
          <w:rFonts w:ascii="Garamond" w:hAnsi="Garamond" w:cstheme="minorHAnsi"/>
          <w:b/>
          <w:sz w:val="20"/>
          <w:szCs w:val="20"/>
          <w:u w:val="single"/>
        </w:rPr>
      </w:pPr>
      <w:r w:rsidRPr="006B0352">
        <w:rPr>
          <w:rFonts w:ascii="Garamond" w:hAnsi="Garamond" w:cstheme="minorHAnsi"/>
          <w:b/>
          <w:color w:val="44546A" w:themeColor="text2"/>
          <w:sz w:val="20"/>
          <w:szCs w:val="20"/>
        </w:rPr>
        <w:t>Termin otwarcia ofert</w:t>
      </w:r>
      <w:r w:rsidRPr="006B0352">
        <w:rPr>
          <w:rFonts w:ascii="Garamond" w:hAnsi="Garamond" w:cstheme="minorHAnsi"/>
          <w:b/>
          <w:color w:val="44546A" w:themeColor="text2"/>
          <w:sz w:val="20"/>
          <w:szCs w:val="20"/>
        </w:rPr>
        <w:tab/>
      </w:r>
      <w:r w:rsidRPr="006B0352">
        <w:rPr>
          <w:rFonts w:ascii="Garamond" w:hAnsi="Garamond" w:cstheme="minorHAnsi"/>
          <w:sz w:val="20"/>
          <w:szCs w:val="20"/>
        </w:rPr>
        <w:tab/>
      </w:r>
      <w:r w:rsidR="001B1F1B" w:rsidRPr="006B0352">
        <w:rPr>
          <w:rFonts w:ascii="Garamond" w:hAnsi="Garamond" w:cstheme="minorHAnsi"/>
          <w:b/>
          <w:sz w:val="20"/>
          <w:szCs w:val="20"/>
        </w:rPr>
        <w:t>02</w:t>
      </w:r>
      <w:r w:rsidRPr="006B0352">
        <w:rPr>
          <w:rFonts w:ascii="Garamond" w:hAnsi="Garamond" w:cstheme="minorHAnsi"/>
          <w:b/>
          <w:sz w:val="20"/>
          <w:szCs w:val="20"/>
        </w:rPr>
        <w:t>/0</w:t>
      </w:r>
      <w:r w:rsidR="001B1F1B" w:rsidRPr="006B0352">
        <w:rPr>
          <w:rFonts w:ascii="Garamond" w:hAnsi="Garamond" w:cstheme="minorHAnsi"/>
          <w:b/>
          <w:sz w:val="20"/>
          <w:szCs w:val="20"/>
        </w:rPr>
        <w:t>9</w:t>
      </w:r>
      <w:r w:rsidRPr="006B0352">
        <w:rPr>
          <w:rFonts w:ascii="Garamond" w:hAnsi="Garamond" w:cstheme="minorHAnsi"/>
          <w:b/>
          <w:sz w:val="20"/>
          <w:szCs w:val="20"/>
        </w:rPr>
        <w:t>/2021r., godz. 1</w:t>
      </w:r>
      <w:r w:rsidR="001F0B5E" w:rsidRPr="006B0352">
        <w:rPr>
          <w:rFonts w:ascii="Garamond" w:hAnsi="Garamond" w:cstheme="minorHAnsi"/>
          <w:b/>
          <w:sz w:val="20"/>
          <w:szCs w:val="20"/>
        </w:rPr>
        <w:t>2</w:t>
      </w:r>
      <w:r w:rsidRPr="006B0352">
        <w:rPr>
          <w:rFonts w:ascii="Garamond" w:hAnsi="Garamond" w:cstheme="minorHAnsi"/>
          <w:b/>
          <w:sz w:val="20"/>
          <w:szCs w:val="20"/>
        </w:rPr>
        <w:t>.00</w:t>
      </w:r>
    </w:p>
    <w:p w14:paraId="18F703E0" w14:textId="77777777" w:rsidR="007F4692" w:rsidRPr="006B0352" w:rsidRDefault="007F4692" w:rsidP="007F4692">
      <w:pPr>
        <w:spacing w:line="360" w:lineRule="auto"/>
        <w:jc w:val="center"/>
        <w:rPr>
          <w:rFonts w:ascii="Garamond" w:hAnsi="Garamond" w:cstheme="minorHAnsi"/>
          <w:b/>
          <w:sz w:val="20"/>
          <w:szCs w:val="20"/>
        </w:rPr>
      </w:pPr>
    </w:p>
    <w:p w14:paraId="575C57A7" w14:textId="77777777" w:rsidR="007F4692" w:rsidRPr="006B0352" w:rsidRDefault="007F4692" w:rsidP="007F4692">
      <w:pPr>
        <w:spacing w:line="360" w:lineRule="auto"/>
        <w:rPr>
          <w:rFonts w:ascii="Garamond" w:hAnsi="Garamond" w:cstheme="minorHAnsi"/>
          <w:sz w:val="20"/>
          <w:szCs w:val="20"/>
        </w:rPr>
      </w:pPr>
      <w:r w:rsidRPr="006B0352">
        <w:rPr>
          <w:rFonts w:ascii="Garamond" w:hAnsi="Garamond" w:cstheme="minorHAnsi"/>
          <w:bCs/>
          <w:sz w:val="20"/>
          <w:szCs w:val="20"/>
        </w:rPr>
        <w:t xml:space="preserve">KOD </w:t>
      </w:r>
      <w:r w:rsidRPr="006B0352">
        <w:rPr>
          <w:rFonts w:ascii="Garamond" w:hAnsi="Garamond" w:cstheme="minorHAnsi"/>
          <w:sz w:val="20"/>
          <w:szCs w:val="20"/>
        </w:rPr>
        <w:t>CPV:</w:t>
      </w:r>
    </w:p>
    <w:p w14:paraId="0C9B931D" w14:textId="42EFA0ED" w:rsidR="005A41EE" w:rsidRPr="006B0352" w:rsidRDefault="001B1F1B" w:rsidP="00010E55">
      <w:pPr>
        <w:rPr>
          <w:rStyle w:val="st"/>
          <w:rFonts w:ascii="Garamond" w:hAnsi="Garamond"/>
          <w:sz w:val="20"/>
          <w:szCs w:val="20"/>
        </w:rPr>
      </w:pPr>
      <w:r w:rsidRPr="006B0352">
        <w:rPr>
          <w:rStyle w:val="grame"/>
          <w:rFonts w:ascii="Garamond" w:hAnsi="Garamond" w:cs="Calibri"/>
          <w:sz w:val="20"/>
          <w:szCs w:val="20"/>
        </w:rPr>
        <w:t>09120000-6</w:t>
      </w:r>
    </w:p>
    <w:p w14:paraId="6496FB15" w14:textId="77777777" w:rsidR="007F4692" w:rsidRPr="006B0352" w:rsidRDefault="007F4692" w:rsidP="007F4692">
      <w:pPr>
        <w:spacing w:line="360" w:lineRule="auto"/>
        <w:ind w:left="6372" w:firstLine="7"/>
        <w:contextualSpacing/>
        <w:rPr>
          <w:rFonts w:ascii="Garamond" w:hAnsi="Garamond" w:cstheme="minorHAnsi"/>
          <w:b/>
          <w:sz w:val="20"/>
          <w:szCs w:val="20"/>
        </w:rPr>
      </w:pPr>
      <w:r w:rsidRPr="006B0352">
        <w:rPr>
          <w:rFonts w:ascii="Garamond" w:hAnsi="Garamond" w:cstheme="minorHAnsi"/>
          <w:sz w:val="20"/>
          <w:szCs w:val="20"/>
        </w:rPr>
        <w:t>ZATWIERDZAM</w:t>
      </w:r>
    </w:p>
    <w:p w14:paraId="0F2B45A0" w14:textId="77777777" w:rsidR="007F4692" w:rsidRPr="006B0352" w:rsidRDefault="007F4692" w:rsidP="007F4692">
      <w:pPr>
        <w:spacing w:line="360" w:lineRule="auto"/>
        <w:ind w:left="6237" w:firstLine="7"/>
        <w:contextualSpacing/>
        <w:rPr>
          <w:rFonts w:ascii="Garamond" w:hAnsi="Garamond" w:cstheme="minorHAnsi"/>
          <w:sz w:val="20"/>
          <w:szCs w:val="20"/>
        </w:rPr>
      </w:pPr>
      <w:r w:rsidRPr="006B0352">
        <w:rPr>
          <w:rFonts w:ascii="Garamond" w:hAnsi="Garamond" w:cstheme="minorHAnsi"/>
          <w:bCs/>
          <w:sz w:val="20"/>
          <w:szCs w:val="20"/>
        </w:rPr>
        <w:t>/podpis kierownika jednostki</w:t>
      </w:r>
    </w:p>
    <w:p w14:paraId="0A1ABB4F" w14:textId="77777777" w:rsidR="007F4692" w:rsidRPr="006B0352" w:rsidRDefault="007F4692" w:rsidP="007F4692">
      <w:pPr>
        <w:spacing w:line="360" w:lineRule="auto"/>
        <w:jc w:val="center"/>
        <w:rPr>
          <w:rFonts w:ascii="Garamond" w:hAnsi="Garamond" w:cstheme="minorHAnsi"/>
          <w:b/>
          <w:sz w:val="20"/>
          <w:szCs w:val="20"/>
          <w:u w:val="single"/>
        </w:rPr>
      </w:pPr>
    </w:p>
    <w:p w14:paraId="3E90714F" w14:textId="77777777" w:rsidR="007F4692" w:rsidRPr="006B0352" w:rsidRDefault="007F4692" w:rsidP="007F4692">
      <w:pPr>
        <w:spacing w:line="360" w:lineRule="auto"/>
        <w:rPr>
          <w:rFonts w:ascii="Garamond" w:hAnsi="Garamond" w:cstheme="minorHAnsi"/>
          <w:b/>
          <w:sz w:val="20"/>
          <w:szCs w:val="20"/>
          <w:u w:val="single"/>
        </w:rPr>
      </w:pPr>
    </w:p>
    <w:p w14:paraId="4657B299" w14:textId="77777777" w:rsidR="007F4692" w:rsidRPr="006B0352" w:rsidRDefault="007F4692" w:rsidP="007F4692">
      <w:pPr>
        <w:spacing w:line="360" w:lineRule="auto"/>
        <w:rPr>
          <w:rFonts w:ascii="Garamond" w:hAnsi="Garamond" w:cstheme="minorHAnsi"/>
          <w:b/>
          <w:sz w:val="20"/>
          <w:szCs w:val="20"/>
          <w:u w:val="single"/>
        </w:rPr>
      </w:pPr>
    </w:p>
    <w:p w14:paraId="2D6B7BB0" w14:textId="750126A3" w:rsidR="007F4692" w:rsidRPr="006B0352" w:rsidRDefault="007F4692" w:rsidP="000179A6">
      <w:pPr>
        <w:spacing w:line="360" w:lineRule="auto"/>
        <w:rPr>
          <w:rFonts w:ascii="Garamond" w:hAnsi="Garamond" w:cstheme="minorHAnsi"/>
          <w:b/>
          <w:sz w:val="20"/>
          <w:szCs w:val="20"/>
          <w:u w:val="single"/>
        </w:rPr>
      </w:pPr>
    </w:p>
    <w:p w14:paraId="4834374C" w14:textId="163A30A9" w:rsidR="001B1F1B" w:rsidRPr="006B0352" w:rsidRDefault="001B1F1B" w:rsidP="000179A6">
      <w:pPr>
        <w:spacing w:line="360" w:lineRule="auto"/>
        <w:rPr>
          <w:rFonts w:ascii="Garamond" w:hAnsi="Garamond" w:cstheme="minorHAnsi"/>
          <w:b/>
          <w:sz w:val="20"/>
          <w:szCs w:val="20"/>
          <w:u w:val="single"/>
        </w:rPr>
      </w:pPr>
    </w:p>
    <w:p w14:paraId="516972E6" w14:textId="5569C189" w:rsidR="001B1F1B" w:rsidRPr="006B0352" w:rsidRDefault="001B1F1B" w:rsidP="000179A6">
      <w:pPr>
        <w:spacing w:line="360" w:lineRule="auto"/>
        <w:rPr>
          <w:rFonts w:ascii="Garamond" w:hAnsi="Garamond" w:cstheme="minorHAnsi"/>
          <w:b/>
          <w:sz w:val="20"/>
          <w:szCs w:val="20"/>
          <w:u w:val="single"/>
        </w:rPr>
      </w:pPr>
    </w:p>
    <w:p w14:paraId="553298C2" w14:textId="111B2B36" w:rsidR="001B1F1B" w:rsidRPr="006B0352" w:rsidRDefault="001B1F1B" w:rsidP="000179A6">
      <w:pPr>
        <w:spacing w:line="360" w:lineRule="auto"/>
        <w:rPr>
          <w:rFonts w:ascii="Garamond" w:hAnsi="Garamond" w:cstheme="minorHAnsi"/>
          <w:b/>
          <w:sz w:val="20"/>
          <w:szCs w:val="20"/>
          <w:u w:val="single"/>
        </w:rPr>
      </w:pPr>
    </w:p>
    <w:p w14:paraId="5A557D33" w14:textId="1CB0EB6A" w:rsidR="001B1F1B" w:rsidRPr="006B0352" w:rsidRDefault="001B1F1B" w:rsidP="000179A6">
      <w:pPr>
        <w:spacing w:line="360" w:lineRule="auto"/>
        <w:rPr>
          <w:rFonts w:ascii="Garamond" w:hAnsi="Garamond" w:cstheme="minorHAnsi"/>
          <w:b/>
          <w:sz w:val="20"/>
          <w:szCs w:val="20"/>
          <w:u w:val="single"/>
        </w:rPr>
      </w:pPr>
    </w:p>
    <w:p w14:paraId="4A440BD6" w14:textId="2F86F1C7" w:rsidR="001B1F1B" w:rsidRPr="006B0352" w:rsidRDefault="001B1F1B" w:rsidP="000179A6">
      <w:pPr>
        <w:spacing w:line="360" w:lineRule="auto"/>
        <w:rPr>
          <w:rFonts w:ascii="Garamond" w:hAnsi="Garamond" w:cstheme="minorHAnsi"/>
          <w:b/>
          <w:sz w:val="20"/>
          <w:szCs w:val="20"/>
          <w:u w:val="single"/>
        </w:rPr>
      </w:pPr>
    </w:p>
    <w:p w14:paraId="66F61B62" w14:textId="0A85725F" w:rsidR="001B1F1B" w:rsidRPr="006B0352" w:rsidRDefault="001B1F1B" w:rsidP="000179A6">
      <w:pPr>
        <w:spacing w:line="360" w:lineRule="auto"/>
        <w:rPr>
          <w:rFonts w:ascii="Garamond" w:hAnsi="Garamond" w:cstheme="minorHAnsi"/>
          <w:b/>
          <w:sz w:val="20"/>
          <w:szCs w:val="20"/>
          <w:u w:val="single"/>
        </w:rPr>
      </w:pPr>
    </w:p>
    <w:p w14:paraId="3C814BFA" w14:textId="77777777" w:rsidR="001B1F1B" w:rsidRPr="006B0352" w:rsidRDefault="001B1F1B" w:rsidP="000179A6">
      <w:pPr>
        <w:spacing w:line="360" w:lineRule="auto"/>
        <w:rPr>
          <w:rFonts w:ascii="Garamond" w:hAnsi="Garamond" w:cstheme="minorHAnsi"/>
          <w:b/>
          <w:sz w:val="20"/>
          <w:szCs w:val="20"/>
          <w:u w:val="single"/>
        </w:rPr>
      </w:pPr>
    </w:p>
    <w:p w14:paraId="0F74DC31" w14:textId="77777777" w:rsidR="007F4692" w:rsidRPr="006B0352" w:rsidRDefault="007F4692" w:rsidP="005A41EE">
      <w:pPr>
        <w:spacing w:line="360" w:lineRule="auto"/>
        <w:rPr>
          <w:rFonts w:ascii="Garamond" w:hAnsi="Garamond" w:cstheme="minorHAnsi"/>
          <w:b/>
          <w:sz w:val="20"/>
          <w:szCs w:val="20"/>
          <w:u w:val="single"/>
        </w:rPr>
      </w:pPr>
    </w:p>
    <w:p w14:paraId="113001B2" w14:textId="77777777" w:rsidR="007F4692" w:rsidRPr="006B0352" w:rsidRDefault="007F4692" w:rsidP="007F4692">
      <w:pPr>
        <w:spacing w:line="360" w:lineRule="auto"/>
        <w:jc w:val="center"/>
        <w:rPr>
          <w:rFonts w:ascii="Garamond" w:hAnsi="Garamond" w:cstheme="minorHAnsi"/>
          <w:b/>
          <w:sz w:val="20"/>
          <w:szCs w:val="20"/>
          <w:u w:val="single"/>
        </w:rPr>
      </w:pPr>
    </w:p>
    <w:p w14:paraId="79BDBE7C" w14:textId="77777777" w:rsidR="007F4692" w:rsidRPr="006B0352" w:rsidRDefault="007F4692" w:rsidP="007F4692">
      <w:pPr>
        <w:spacing w:line="360" w:lineRule="auto"/>
        <w:jc w:val="center"/>
        <w:rPr>
          <w:rFonts w:ascii="Garamond" w:hAnsi="Garamond" w:cstheme="minorHAnsi"/>
          <w:b/>
          <w:sz w:val="20"/>
          <w:szCs w:val="20"/>
        </w:rPr>
      </w:pPr>
      <w:r w:rsidRPr="006B0352">
        <w:rPr>
          <w:rFonts w:ascii="Garamond" w:hAnsi="Garamond" w:cstheme="minorHAnsi"/>
          <w:b/>
          <w:sz w:val="20"/>
          <w:szCs w:val="20"/>
          <w:u w:val="single"/>
        </w:rPr>
        <w:t>UWAGA!</w:t>
      </w:r>
    </w:p>
    <w:p w14:paraId="7F419D6B" w14:textId="77777777" w:rsidR="009C26BF" w:rsidRPr="006B0352" w:rsidRDefault="007F4692" w:rsidP="00541FA7">
      <w:pPr>
        <w:pStyle w:val="Nagwek4"/>
        <w:numPr>
          <w:ilvl w:val="0"/>
          <w:numId w:val="0"/>
        </w:numPr>
        <w:spacing w:line="360" w:lineRule="auto"/>
        <w:ind w:left="864"/>
        <w:rPr>
          <w:rFonts w:ascii="Garamond" w:hAnsi="Garamond" w:cstheme="minorHAnsi"/>
          <w:b/>
          <w:sz w:val="20"/>
          <w:szCs w:val="20"/>
        </w:rPr>
      </w:pPr>
      <w:r w:rsidRPr="006B0352">
        <w:rPr>
          <w:rFonts w:ascii="Garamond" w:hAnsi="Garamond" w:cstheme="minorHAnsi"/>
          <w:sz w:val="20"/>
          <w:szCs w:val="20"/>
        </w:rPr>
        <w:lastRenderedPageBreak/>
        <w:t>PRZED PRZYGOTOWANIEM OFERTY PROSZĘ DOKŁADNIE  ZAPOZNAĆ SIĘ ZE SPECYFIKACJĄ</w:t>
      </w:r>
    </w:p>
    <w:p w14:paraId="1341142D" w14:textId="77777777" w:rsidR="00CE6422" w:rsidRPr="006B0352" w:rsidRDefault="00CE6422" w:rsidP="00D2622E">
      <w:pPr>
        <w:pStyle w:val="Nagwek1"/>
        <w:numPr>
          <w:ilvl w:val="0"/>
          <w:numId w:val="0"/>
        </w:numPr>
        <w:spacing w:before="0" w:after="0"/>
        <w:ind w:left="431"/>
        <w:rPr>
          <w:rFonts w:ascii="Garamond" w:hAnsi="Garamond"/>
          <w:sz w:val="20"/>
          <w:szCs w:val="20"/>
        </w:rPr>
      </w:pPr>
    </w:p>
    <w:p w14:paraId="42AFB107" w14:textId="77777777" w:rsidR="001F0B5E" w:rsidRPr="006B0352" w:rsidRDefault="001F0B5E" w:rsidP="001F0B5E">
      <w:pPr>
        <w:pStyle w:val="Nagwek1"/>
        <w:numPr>
          <w:ilvl w:val="0"/>
          <w:numId w:val="0"/>
        </w:numPr>
        <w:ind w:left="432"/>
        <w:rPr>
          <w:rFonts w:ascii="Garamond" w:hAnsi="Garamond"/>
          <w:sz w:val="20"/>
          <w:szCs w:val="20"/>
        </w:rPr>
      </w:pPr>
    </w:p>
    <w:p w14:paraId="69273999" w14:textId="7455DACC" w:rsidR="001F0B5E" w:rsidRPr="006B0352" w:rsidRDefault="001F0B5E" w:rsidP="001F0B5E">
      <w:pPr>
        <w:pStyle w:val="Nagwek1"/>
        <w:numPr>
          <w:ilvl w:val="0"/>
          <w:numId w:val="0"/>
        </w:numPr>
        <w:rPr>
          <w:rFonts w:ascii="Garamond" w:hAnsi="Garamond"/>
          <w:sz w:val="20"/>
          <w:szCs w:val="20"/>
        </w:rPr>
      </w:pPr>
    </w:p>
    <w:p w14:paraId="20D99D8B" w14:textId="77777777" w:rsidR="001F0B5E" w:rsidRPr="006B0352" w:rsidRDefault="001F0B5E" w:rsidP="001B1F1B">
      <w:pPr>
        <w:pStyle w:val="Nagwek1"/>
        <w:numPr>
          <w:ilvl w:val="0"/>
          <w:numId w:val="0"/>
        </w:numPr>
        <w:ind w:left="432"/>
        <w:rPr>
          <w:rFonts w:ascii="Garamond" w:hAnsi="Garamond"/>
          <w:sz w:val="20"/>
          <w:szCs w:val="20"/>
        </w:rPr>
      </w:pPr>
    </w:p>
    <w:p w14:paraId="577D93BE" w14:textId="77777777" w:rsidR="009C26BF" w:rsidRPr="006B0352" w:rsidRDefault="009C26BF" w:rsidP="00D2622E">
      <w:pPr>
        <w:pStyle w:val="Nagwek1"/>
        <w:spacing w:before="0" w:after="0"/>
        <w:ind w:left="431" w:hanging="431"/>
        <w:rPr>
          <w:rFonts w:ascii="Garamond" w:hAnsi="Garamond"/>
          <w:sz w:val="20"/>
          <w:szCs w:val="20"/>
        </w:rPr>
      </w:pPr>
      <w:bookmarkStart w:id="0" w:name="_Toc258314242"/>
      <w:r w:rsidRPr="006B0352">
        <w:rPr>
          <w:rFonts w:ascii="Garamond" w:hAnsi="Garamond"/>
          <w:sz w:val="20"/>
          <w:szCs w:val="20"/>
        </w:rPr>
        <w:t>Nazwa oraz adres Zamawiającego</w:t>
      </w:r>
      <w:bookmarkEnd w:id="0"/>
    </w:p>
    <w:p w14:paraId="0799CD59" w14:textId="77777777" w:rsidR="007F4692" w:rsidRPr="006B0352" w:rsidRDefault="009C26BF" w:rsidP="007F4692">
      <w:pPr>
        <w:pStyle w:val="Tekstpodstawowy"/>
        <w:spacing w:after="0"/>
        <w:ind w:left="360"/>
        <w:rPr>
          <w:rFonts w:ascii="Garamond" w:hAnsi="Garamond"/>
          <w:sz w:val="20"/>
          <w:szCs w:val="20"/>
        </w:rPr>
      </w:pPr>
      <w:r w:rsidRPr="006B0352">
        <w:rPr>
          <w:rFonts w:ascii="Garamond" w:hAnsi="Garamond"/>
          <w:sz w:val="20"/>
          <w:szCs w:val="20"/>
        </w:rPr>
        <w:t xml:space="preserve"> </w:t>
      </w: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4"/>
        <w:gridCol w:w="5302"/>
      </w:tblGrid>
      <w:tr w:rsidR="007F4692" w:rsidRPr="006B0352" w14:paraId="7C0AF9A2" w14:textId="77777777" w:rsidTr="000E3B4B">
        <w:trPr>
          <w:trHeight w:val="380"/>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32678355" w14:textId="77777777" w:rsidR="007F4692" w:rsidRPr="006B0352" w:rsidRDefault="007F4692" w:rsidP="000E3B4B">
            <w:pPr>
              <w:spacing w:after="160"/>
              <w:jc w:val="both"/>
              <w:rPr>
                <w:rFonts w:ascii="Garamond" w:hAnsi="Garamond" w:cstheme="minorHAnsi"/>
                <w:sz w:val="20"/>
                <w:szCs w:val="20"/>
                <w:lang w:eastAsia="en-US"/>
              </w:rPr>
            </w:pPr>
            <w:r w:rsidRPr="006B0352">
              <w:rPr>
                <w:rFonts w:ascii="Garamond" w:hAnsi="Garamond" w:cstheme="minorHAnsi"/>
                <w:sz w:val="20"/>
                <w:szCs w:val="20"/>
              </w:rPr>
              <w:t>Pełna nazwa</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8262FF7" w14:textId="77777777" w:rsidR="007F4692" w:rsidRPr="006B0352" w:rsidRDefault="007F4692" w:rsidP="000E3B4B">
            <w:pPr>
              <w:pStyle w:val="Tekstpodstawowy"/>
              <w:spacing w:after="0"/>
              <w:rPr>
                <w:rFonts w:ascii="Garamond" w:hAnsi="Garamond" w:cstheme="minorHAnsi"/>
                <w:sz w:val="20"/>
                <w:szCs w:val="20"/>
              </w:rPr>
            </w:pPr>
            <w:r w:rsidRPr="006B0352">
              <w:rPr>
                <w:rFonts w:ascii="Garamond" w:hAnsi="Garamond" w:cstheme="minorHAnsi"/>
                <w:sz w:val="20"/>
                <w:szCs w:val="20"/>
              </w:rPr>
              <w:t>Szpital Wojewódzki im. dr. Ludwika Rydygiera w Suwałkach</w:t>
            </w:r>
          </w:p>
        </w:tc>
      </w:tr>
      <w:tr w:rsidR="007F4692" w:rsidRPr="006B0352" w14:paraId="7DC0C6DB"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C17B310" w14:textId="77777777" w:rsidR="007F4692" w:rsidRPr="006B0352" w:rsidRDefault="007F4692" w:rsidP="000E3B4B">
            <w:pPr>
              <w:spacing w:after="160"/>
              <w:jc w:val="both"/>
              <w:rPr>
                <w:rFonts w:ascii="Garamond" w:hAnsi="Garamond" w:cstheme="minorHAnsi"/>
                <w:sz w:val="20"/>
                <w:szCs w:val="20"/>
                <w:lang w:eastAsia="en-US"/>
              </w:rPr>
            </w:pPr>
            <w:r w:rsidRPr="006B0352">
              <w:rPr>
                <w:rFonts w:ascii="Garamond" w:hAnsi="Garamond" w:cstheme="minorHAnsi"/>
                <w:sz w:val="20"/>
                <w:szCs w:val="20"/>
              </w:rPr>
              <w:t>Adres siedziby</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43D465A" w14:textId="77777777" w:rsidR="007F4692" w:rsidRPr="006B0352" w:rsidRDefault="007F4692" w:rsidP="000E3B4B">
            <w:pPr>
              <w:pStyle w:val="Tekstpodstawowy"/>
              <w:spacing w:after="0"/>
              <w:rPr>
                <w:rFonts w:ascii="Garamond" w:hAnsi="Garamond" w:cstheme="minorHAnsi"/>
                <w:sz w:val="20"/>
                <w:szCs w:val="20"/>
              </w:rPr>
            </w:pPr>
            <w:r w:rsidRPr="006B0352">
              <w:rPr>
                <w:rFonts w:ascii="Garamond" w:hAnsi="Garamond" w:cstheme="minorHAnsi"/>
                <w:sz w:val="20"/>
                <w:szCs w:val="20"/>
              </w:rPr>
              <w:t>ul. Szpitalna 60, 16-400 Suwałki</w:t>
            </w:r>
          </w:p>
        </w:tc>
      </w:tr>
      <w:tr w:rsidR="007F4692" w:rsidRPr="006B0352" w14:paraId="33A7B06F"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6799A96E" w14:textId="77777777" w:rsidR="007F4692" w:rsidRPr="006B0352" w:rsidRDefault="007F4692" w:rsidP="000E3B4B">
            <w:pPr>
              <w:spacing w:after="160"/>
              <w:jc w:val="both"/>
              <w:rPr>
                <w:rFonts w:ascii="Garamond" w:hAnsi="Garamond" w:cstheme="minorHAnsi"/>
                <w:sz w:val="20"/>
                <w:szCs w:val="20"/>
                <w:lang w:eastAsia="en-US"/>
              </w:rPr>
            </w:pPr>
            <w:r w:rsidRPr="006B0352">
              <w:rPr>
                <w:rFonts w:ascii="Garamond" w:hAnsi="Garamond" w:cstheme="minorHAnsi"/>
                <w:sz w:val="20"/>
                <w:szCs w:val="20"/>
              </w:rPr>
              <w:t>NIP</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D05D421" w14:textId="77777777" w:rsidR="007F4692" w:rsidRPr="006B0352" w:rsidRDefault="007F4692" w:rsidP="000E3B4B">
            <w:pPr>
              <w:spacing w:after="160"/>
              <w:jc w:val="both"/>
              <w:rPr>
                <w:rFonts w:ascii="Garamond" w:hAnsi="Garamond" w:cstheme="minorHAnsi"/>
                <w:sz w:val="20"/>
                <w:szCs w:val="20"/>
                <w:lang w:eastAsia="en-US"/>
              </w:rPr>
            </w:pPr>
            <w:r w:rsidRPr="006B0352">
              <w:rPr>
                <w:rFonts w:ascii="Garamond" w:hAnsi="Garamond" w:cstheme="minorHAnsi"/>
                <w:sz w:val="20"/>
                <w:szCs w:val="20"/>
              </w:rPr>
              <w:t>844-17-86-376</w:t>
            </w:r>
          </w:p>
        </w:tc>
      </w:tr>
      <w:tr w:rsidR="007F4692" w:rsidRPr="006B0352" w14:paraId="48A6A5C8"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3285FE0" w14:textId="77777777" w:rsidR="007F4692" w:rsidRPr="006B0352" w:rsidRDefault="007F4692" w:rsidP="000E3B4B">
            <w:pPr>
              <w:spacing w:after="160"/>
              <w:jc w:val="both"/>
              <w:rPr>
                <w:rFonts w:ascii="Garamond" w:hAnsi="Garamond" w:cstheme="minorHAnsi"/>
                <w:sz w:val="20"/>
                <w:szCs w:val="20"/>
                <w:lang w:eastAsia="en-US"/>
              </w:rPr>
            </w:pPr>
            <w:r w:rsidRPr="006B0352">
              <w:rPr>
                <w:rFonts w:ascii="Garamond" w:hAnsi="Garamond" w:cstheme="minorHAnsi"/>
                <w:sz w:val="20"/>
                <w:szCs w:val="20"/>
              </w:rPr>
              <w:t>REGON</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EF2EE23" w14:textId="77777777" w:rsidR="007F4692" w:rsidRPr="006B0352" w:rsidRDefault="007F4692" w:rsidP="000E3B4B">
            <w:pPr>
              <w:spacing w:after="160"/>
              <w:jc w:val="both"/>
              <w:rPr>
                <w:rFonts w:ascii="Garamond" w:hAnsi="Garamond" w:cstheme="minorHAnsi"/>
                <w:sz w:val="20"/>
                <w:szCs w:val="20"/>
                <w:lang w:eastAsia="en-US"/>
              </w:rPr>
            </w:pPr>
            <w:r w:rsidRPr="006B0352">
              <w:rPr>
                <w:rFonts w:ascii="Garamond" w:hAnsi="Garamond" w:cstheme="minorHAnsi"/>
                <w:sz w:val="20"/>
                <w:szCs w:val="20"/>
              </w:rPr>
              <w:t>790319362</w:t>
            </w:r>
          </w:p>
        </w:tc>
      </w:tr>
      <w:tr w:rsidR="007F4692" w:rsidRPr="006B0352" w14:paraId="74867D1E"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3C32C73E" w14:textId="77777777" w:rsidR="007F4692" w:rsidRPr="006B0352" w:rsidRDefault="007F4692" w:rsidP="000E3B4B">
            <w:pPr>
              <w:spacing w:after="160"/>
              <w:jc w:val="both"/>
              <w:rPr>
                <w:rFonts w:ascii="Garamond" w:hAnsi="Garamond" w:cstheme="minorHAnsi"/>
                <w:sz w:val="20"/>
                <w:szCs w:val="20"/>
                <w:lang w:eastAsia="en-US"/>
              </w:rPr>
            </w:pPr>
            <w:r w:rsidRPr="006B0352">
              <w:rPr>
                <w:rFonts w:ascii="Garamond" w:hAnsi="Garamond" w:cstheme="minorHAnsi"/>
                <w:sz w:val="20"/>
                <w:szCs w:val="20"/>
              </w:rPr>
              <w:t>KRS</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3126A59" w14:textId="77777777" w:rsidR="007F4692" w:rsidRPr="006B0352" w:rsidRDefault="007F4692" w:rsidP="000E3B4B">
            <w:pPr>
              <w:spacing w:after="160"/>
              <w:jc w:val="both"/>
              <w:rPr>
                <w:rFonts w:ascii="Garamond" w:hAnsi="Garamond" w:cstheme="minorHAnsi"/>
                <w:sz w:val="20"/>
                <w:szCs w:val="20"/>
                <w:lang w:eastAsia="en-US"/>
              </w:rPr>
            </w:pPr>
            <w:r w:rsidRPr="006B0352">
              <w:rPr>
                <w:rFonts w:ascii="Garamond" w:hAnsi="Garamond" w:cstheme="minorHAnsi"/>
                <w:sz w:val="20"/>
                <w:szCs w:val="20"/>
              </w:rPr>
              <w:t>0000057017</w:t>
            </w:r>
          </w:p>
        </w:tc>
      </w:tr>
      <w:tr w:rsidR="007F4692" w:rsidRPr="006B0352" w14:paraId="26AC9F12"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667AEF38" w14:textId="77777777" w:rsidR="007F4692" w:rsidRPr="006B0352" w:rsidRDefault="007F4692" w:rsidP="000E3B4B">
            <w:pPr>
              <w:spacing w:after="160"/>
              <w:jc w:val="both"/>
              <w:rPr>
                <w:rFonts w:ascii="Garamond" w:hAnsi="Garamond" w:cstheme="minorHAnsi"/>
                <w:sz w:val="20"/>
                <w:szCs w:val="20"/>
                <w:lang w:eastAsia="en-US"/>
              </w:rPr>
            </w:pPr>
            <w:r w:rsidRPr="006B0352">
              <w:rPr>
                <w:rFonts w:ascii="Garamond" w:hAnsi="Garamond" w:cstheme="minorHAnsi"/>
                <w:sz w:val="20"/>
                <w:szCs w:val="20"/>
              </w:rPr>
              <w:t>Rodzaj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53829E9" w14:textId="77777777" w:rsidR="007F4692" w:rsidRPr="006B0352" w:rsidRDefault="007F4692" w:rsidP="000E3B4B">
            <w:pPr>
              <w:spacing w:after="160"/>
              <w:jc w:val="both"/>
              <w:rPr>
                <w:rFonts w:ascii="Garamond" w:hAnsi="Garamond" w:cstheme="minorHAnsi"/>
                <w:sz w:val="20"/>
                <w:szCs w:val="20"/>
                <w:lang w:eastAsia="en-US"/>
              </w:rPr>
            </w:pPr>
            <w:r w:rsidRPr="006B0352">
              <w:rPr>
                <w:rFonts w:ascii="Garamond" w:hAnsi="Garamond" w:cstheme="minorHAnsi"/>
                <w:sz w:val="20"/>
                <w:szCs w:val="20"/>
              </w:rPr>
              <w:t>Podmiot prawa publicznego</w:t>
            </w:r>
          </w:p>
        </w:tc>
      </w:tr>
      <w:tr w:rsidR="007F4692" w:rsidRPr="006B0352" w14:paraId="32B9DED7"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75F3DB2" w14:textId="77777777" w:rsidR="007F4692" w:rsidRPr="006B0352" w:rsidRDefault="007F4692" w:rsidP="000E3B4B">
            <w:pPr>
              <w:spacing w:after="160"/>
              <w:jc w:val="both"/>
              <w:rPr>
                <w:rFonts w:ascii="Garamond" w:hAnsi="Garamond" w:cstheme="minorHAnsi"/>
                <w:sz w:val="20"/>
                <w:szCs w:val="20"/>
                <w:lang w:eastAsia="en-US"/>
              </w:rPr>
            </w:pPr>
            <w:r w:rsidRPr="006B0352">
              <w:rPr>
                <w:rFonts w:ascii="Garamond" w:hAnsi="Garamond" w:cstheme="minorHAnsi"/>
                <w:sz w:val="20"/>
                <w:szCs w:val="20"/>
              </w:rPr>
              <w:t>Adres strony internetowej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BCEAC6F" w14:textId="77777777" w:rsidR="007F4692" w:rsidRPr="006B0352" w:rsidRDefault="00000000" w:rsidP="000E3B4B">
            <w:pPr>
              <w:spacing w:after="160"/>
              <w:jc w:val="both"/>
              <w:rPr>
                <w:rFonts w:ascii="Garamond" w:hAnsi="Garamond" w:cstheme="minorHAnsi"/>
                <w:sz w:val="20"/>
                <w:szCs w:val="20"/>
                <w:lang w:eastAsia="en-US"/>
              </w:rPr>
            </w:pPr>
            <w:hyperlink r:id="rId9" w:history="1">
              <w:r w:rsidR="007F4692" w:rsidRPr="006B0352">
                <w:rPr>
                  <w:rStyle w:val="Hipercze"/>
                  <w:rFonts w:ascii="Garamond" w:hAnsi="Garamond" w:cstheme="minorHAnsi"/>
                  <w:b/>
                  <w:sz w:val="20"/>
                  <w:szCs w:val="20"/>
                </w:rPr>
                <w:t>www.szpital.suwalki.pl</w:t>
              </w:r>
            </w:hyperlink>
          </w:p>
        </w:tc>
      </w:tr>
      <w:tr w:rsidR="007F4692" w:rsidRPr="006B0352" w14:paraId="458BFFE3"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1FA6A0A5" w14:textId="77777777" w:rsidR="007F4692" w:rsidRPr="006B0352" w:rsidRDefault="007F4692" w:rsidP="000E3B4B">
            <w:pPr>
              <w:spacing w:after="160"/>
              <w:jc w:val="both"/>
              <w:rPr>
                <w:rFonts w:ascii="Garamond" w:hAnsi="Garamond" w:cstheme="minorHAnsi"/>
                <w:sz w:val="20"/>
                <w:szCs w:val="20"/>
                <w:lang w:eastAsia="en-US"/>
              </w:rPr>
            </w:pPr>
            <w:r w:rsidRPr="006B0352">
              <w:rPr>
                <w:rFonts w:ascii="Garamond" w:hAnsi="Garamond" w:cstheme="minorHAnsi"/>
                <w:sz w:val="20"/>
                <w:szCs w:val="20"/>
              </w:rPr>
              <w:t xml:space="preserve">Adres platformy: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566D98CE" w14:textId="77777777" w:rsidR="007F4692" w:rsidRPr="006B0352" w:rsidRDefault="007F4692" w:rsidP="000E3B4B">
            <w:pPr>
              <w:spacing w:after="160"/>
              <w:jc w:val="both"/>
              <w:rPr>
                <w:rFonts w:ascii="Garamond" w:hAnsi="Garamond" w:cstheme="minorHAnsi"/>
                <w:b/>
                <w:color w:val="4472C4" w:themeColor="accent1"/>
                <w:sz w:val="20"/>
                <w:szCs w:val="20"/>
                <w:lang w:eastAsia="en-US"/>
              </w:rPr>
            </w:pPr>
            <w:r w:rsidRPr="006B0352">
              <w:rPr>
                <w:rFonts w:ascii="Garamond" w:hAnsi="Garamond" w:cstheme="minorHAnsi"/>
                <w:b/>
                <w:color w:val="4472C4" w:themeColor="accent1"/>
                <w:sz w:val="20"/>
                <w:szCs w:val="20"/>
              </w:rPr>
              <w:t>https://e-propublico.pl</w:t>
            </w:r>
          </w:p>
        </w:tc>
      </w:tr>
      <w:tr w:rsidR="007F4692" w:rsidRPr="006B0352" w14:paraId="1E0AB025"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26E47445" w14:textId="77777777" w:rsidR="007F4692" w:rsidRPr="006B0352" w:rsidRDefault="007F4692" w:rsidP="000E3B4B">
            <w:pPr>
              <w:spacing w:after="160"/>
              <w:jc w:val="both"/>
              <w:rPr>
                <w:rFonts w:ascii="Garamond" w:hAnsi="Garamond" w:cstheme="minorHAnsi"/>
                <w:sz w:val="20"/>
                <w:szCs w:val="20"/>
              </w:rPr>
            </w:pPr>
            <w:r w:rsidRPr="006B0352">
              <w:rPr>
                <w:rFonts w:ascii="Garamond" w:hAnsi="Garamond" w:cstheme="minorHAnsi"/>
                <w:sz w:val="20"/>
                <w:szCs w:val="20"/>
              </w:rPr>
              <w:t>Adres poczty elektronicznej: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54D3583" w14:textId="77777777" w:rsidR="007F4692" w:rsidRPr="006B0352" w:rsidRDefault="007F4692" w:rsidP="000E3B4B">
            <w:pPr>
              <w:pStyle w:val="Tekstpodstawowy"/>
              <w:spacing w:after="0"/>
              <w:rPr>
                <w:rFonts w:ascii="Garamond" w:hAnsi="Garamond" w:cstheme="minorHAnsi"/>
                <w:b/>
                <w:color w:val="4472C4" w:themeColor="accent1"/>
                <w:sz w:val="20"/>
                <w:szCs w:val="20"/>
              </w:rPr>
            </w:pPr>
            <w:r w:rsidRPr="006B0352">
              <w:rPr>
                <w:rFonts w:ascii="Garamond" w:hAnsi="Garamond" w:cstheme="minorHAnsi"/>
                <w:b/>
                <w:color w:val="4472C4" w:themeColor="accent1"/>
                <w:sz w:val="20"/>
                <w:szCs w:val="20"/>
              </w:rPr>
              <w:t>zamowienia@szpital.suwalki.pl</w:t>
            </w:r>
          </w:p>
        </w:tc>
      </w:tr>
      <w:tr w:rsidR="007F4692" w:rsidRPr="006B0352" w14:paraId="295F787F"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1B142ED8" w14:textId="77777777" w:rsidR="007F4692" w:rsidRPr="006B0352" w:rsidRDefault="007F4692" w:rsidP="000E3B4B">
            <w:pPr>
              <w:spacing w:after="160"/>
              <w:jc w:val="both"/>
              <w:rPr>
                <w:rFonts w:ascii="Garamond" w:hAnsi="Garamond" w:cstheme="minorHAnsi"/>
                <w:sz w:val="20"/>
                <w:szCs w:val="20"/>
              </w:rPr>
            </w:pPr>
            <w:r w:rsidRPr="006B0352">
              <w:rPr>
                <w:rFonts w:ascii="Garamond" w:hAnsi="Garamond" w:cstheme="minorHAnsi"/>
                <w:b/>
                <w:sz w:val="20"/>
                <w:szCs w:val="20"/>
              </w:rPr>
              <w:t>E-mail do korespondencji:</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055DF2B" w14:textId="77777777" w:rsidR="007F4692" w:rsidRPr="006B0352" w:rsidRDefault="00000000" w:rsidP="000E3B4B">
            <w:pPr>
              <w:pStyle w:val="Tekstpodstawowy"/>
              <w:spacing w:after="0"/>
              <w:rPr>
                <w:rFonts w:ascii="Garamond" w:hAnsi="Garamond" w:cstheme="minorHAnsi"/>
                <w:b/>
                <w:color w:val="4472C4" w:themeColor="accent1"/>
                <w:sz w:val="20"/>
                <w:szCs w:val="20"/>
              </w:rPr>
            </w:pPr>
            <w:hyperlink r:id="rId10" w:history="1">
              <w:r w:rsidR="007F4692" w:rsidRPr="006B0352">
                <w:rPr>
                  <w:rStyle w:val="Hipercze"/>
                  <w:rFonts w:ascii="Garamond" w:hAnsi="Garamond" w:cstheme="minorHAnsi"/>
                  <w:b/>
                  <w:sz w:val="20"/>
                  <w:szCs w:val="20"/>
                </w:rPr>
                <w:t>w.uzdzilo@szpital.suwalki.pl</w:t>
              </w:r>
            </w:hyperlink>
            <w:r w:rsidR="007F4692" w:rsidRPr="006B0352">
              <w:rPr>
                <w:rFonts w:ascii="Garamond" w:hAnsi="Garamond" w:cstheme="minorHAnsi"/>
                <w:b/>
                <w:sz w:val="20"/>
                <w:szCs w:val="20"/>
              </w:rPr>
              <w:t>;</w:t>
            </w:r>
          </w:p>
        </w:tc>
      </w:tr>
      <w:tr w:rsidR="007F4692" w:rsidRPr="006B0352" w14:paraId="07D3B5A9"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E9E6DFD" w14:textId="77777777" w:rsidR="007F4692" w:rsidRPr="006B0352" w:rsidRDefault="007F4692" w:rsidP="000E3B4B">
            <w:pPr>
              <w:spacing w:after="160"/>
              <w:jc w:val="both"/>
              <w:rPr>
                <w:rFonts w:ascii="Garamond" w:hAnsi="Garamond" w:cstheme="minorHAnsi"/>
                <w:sz w:val="20"/>
                <w:szCs w:val="20"/>
              </w:rPr>
            </w:pPr>
            <w:r w:rsidRPr="006B0352">
              <w:rPr>
                <w:rFonts w:ascii="Garamond" w:hAnsi="Garamond" w:cstheme="minorHAnsi"/>
                <w:b/>
                <w:sz w:val="20"/>
                <w:szCs w:val="20"/>
              </w:rPr>
              <w:t xml:space="preserve">Tel: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EEE5230" w14:textId="77777777" w:rsidR="007F4692" w:rsidRPr="006B0352" w:rsidRDefault="007F4692" w:rsidP="000E3B4B">
            <w:pPr>
              <w:pStyle w:val="Tekstpodstawowy"/>
              <w:spacing w:after="0"/>
              <w:rPr>
                <w:rFonts w:ascii="Garamond" w:hAnsi="Garamond" w:cstheme="minorHAnsi"/>
                <w:b/>
                <w:color w:val="4472C4" w:themeColor="accent1"/>
                <w:sz w:val="20"/>
                <w:szCs w:val="20"/>
              </w:rPr>
            </w:pPr>
            <w:r w:rsidRPr="006B0352">
              <w:rPr>
                <w:rFonts w:ascii="Garamond" w:hAnsi="Garamond" w:cstheme="minorHAnsi"/>
                <w:bCs/>
                <w:color w:val="0033CC"/>
                <w:sz w:val="20"/>
                <w:szCs w:val="20"/>
              </w:rPr>
              <w:t>(</w:t>
            </w:r>
            <w:r w:rsidRPr="006B0352">
              <w:rPr>
                <w:rFonts w:ascii="Garamond" w:hAnsi="Garamond" w:cstheme="minorHAnsi"/>
                <w:b/>
                <w:color w:val="0033CC"/>
                <w:sz w:val="20"/>
                <w:szCs w:val="20"/>
              </w:rPr>
              <w:t>0-87) 56 29 582</w:t>
            </w:r>
          </w:p>
        </w:tc>
      </w:tr>
    </w:tbl>
    <w:p w14:paraId="5FECCD0A" w14:textId="77777777" w:rsidR="007F4692" w:rsidRPr="006B0352" w:rsidRDefault="007F4692" w:rsidP="007F4692">
      <w:pPr>
        <w:pStyle w:val="Tekstpodstawowy"/>
        <w:spacing w:after="0"/>
        <w:jc w:val="both"/>
        <w:rPr>
          <w:rFonts w:ascii="Garamond" w:hAnsi="Garamond"/>
          <w:sz w:val="20"/>
          <w:szCs w:val="20"/>
        </w:rPr>
      </w:pPr>
    </w:p>
    <w:p w14:paraId="1A82DEC3" w14:textId="77777777" w:rsidR="009C26BF" w:rsidRPr="006B0352" w:rsidRDefault="009C26BF" w:rsidP="009C26BF">
      <w:pPr>
        <w:pStyle w:val="Tekstpodstawowy"/>
        <w:spacing w:after="0"/>
        <w:ind w:left="426"/>
        <w:jc w:val="both"/>
        <w:rPr>
          <w:rFonts w:ascii="Garamond" w:hAnsi="Garamond"/>
          <w:sz w:val="20"/>
          <w:szCs w:val="20"/>
        </w:rPr>
      </w:pPr>
    </w:p>
    <w:p w14:paraId="29A8A86C" w14:textId="77777777" w:rsidR="009C26BF" w:rsidRPr="006B0352" w:rsidRDefault="009C26BF" w:rsidP="009C26BF">
      <w:pPr>
        <w:pStyle w:val="Nagwek1"/>
        <w:spacing w:before="0" w:after="0"/>
        <w:rPr>
          <w:rFonts w:ascii="Garamond" w:hAnsi="Garamond"/>
          <w:sz w:val="20"/>
          <w:szCs w:val="20"/>
        </w:rPr>
      </w:pPr>
      <w:bookmarkStart w:id="1" w:name="_Toc258314243"/>
      <w:r w:rsidRPr="006B0352">
        <w:rPr>
          <w:rFonts w:ascii="Garamond" w:hAnsi="Garamond"/>
          <w:sz w:val="20"/>
          <w:szCs w:val="20"/>
        </w:rPr>
        <w:t>Tryb udzielenia zamówienia</w:t>
      </w:r>
      <w:bookmarkEnd w:id="1"/>
    </w:p>
    <w:p w14:paraId="4651F8F2" w14:textId="6249386C" w:rsidR="009C26BF" w:rsidRPr="006B0352" w:rsidRDefault="009C26BF" w:rsidP="009C26BF">
      <w:pPr>
        <w:pStyle w:val="Tekstpodstawowywcity"/>
        <w:spacing w:after="0"/>
        <w:ind w:left="426" w:firstLine="5"/>
        <w:jc w:val="both"/>
        <w:rPr>
          <w:rFonts w:ascii="Garamond" w:hAnsi="Garamond"/>
          <w:sz w:val="20"/>
          <w:szCs w:val="20"/>
        </w:rPr>
      </w:pPr>
      <w:r w:rsidRPr="006B0352">
        <w:rPr>
          <w:rFonts w:ascii="Garamond" w:hAnsi="Garamond"/>
          <w:sz w:val="20"/>
          <w:szCs w:val="20"/>
        </w:rPr>
        <w:t xml:space="preserve">Postępowanie o udzielenie zamówienia prowadzone jest w </w:t>
      </w:r>
      <w:r w:rsidRPr="006B0352">
        <w:rPr>
          <w:rFonts w:ascii="Garamond" w:hAnsi="Garamond"/>
          <w:b/>
          <w:bCs/>
          <w:sz w:val="20"/>
          <w:szCs w:val="20"/>
        </w:rPr>
        <w:t>trybie</w:t>
      </w:r>
      <w:r w:rsidRPr="006B0352">
        <w:rPr>
          <w:rFonts w:ascii="Garamond" w:hAnsi="Garamond"/>
          <w:sz w:val="20"/>
          <w:szCs w:val="20"/>
        </w:rPr>
        <w:t xml:space="preserve"> </w:t>
      </w:r>
      <w:r w:rsidRPr="006B0352">
        <w:rPr>
          <w:rFonts w:ascii="Garamond" w:hAnsi="Garamond"/>
          <w:b/>
          <w:bCs/>
          <w:sz w:val="20"/>
          <w:szCs w:val="20"/>
        </w:rPr>
        <w:t xml:space="preserve">podstawowym </w:t>
      </w:r>
      <w:r w:rsidR="00227765" w:rsidRPr="006B0352">
        <w:rPr>
          <w:rFonts w:ascii="Garamond" w:hAnsi="Garamond"/>
          <w:b/>
          <w:bCs/>
          <w:sz w:val="20"/>
          <w:szCs w:val="20"/>
        </w:rPr>
        <w:t xml:space="preserve">bez </w:t>
      </w:r>
      <w:r w:rsidRPr="006B0352">
        <w:rPr>
          <w:rFonts w:ascii="Garamond" w:hAnsi="Garamond"/>
          <w:b/>
          <w:bCs/>
          <w:sz w:val="20"/>
          <w:szCs w:val="20"/>
        </w:rPr>
        <w:t>możliwości</w:t>
      </w:r>
      <w:r w:rsidR="00227765" w:rsidRPr="006B0352">
        <w:rPr>
          <w:rFonts w:ascii="Garamond" w:hAnsi="Garamond"/>
          <w:b/>
          <w:bCs/>
          <w:sz w:val="20"/>
          <w:szCs w:val="20"/>
        </w:rPr>
        <w:t xml:space="preserve"> prowadzenia</w:t>
      </w:r>
      <w:r w:rsidRPr="006B0352">
        <w:rPr>
          <w:rFonts w:ascii="Garamond" w:hAnsi="Garamond"/>
          <w:b/>
          <w:bCs/>
          <w:sz w:val="20"/>
          <w:szCs w:val="20"/>
        </w:rPr>
        <w:t xml:space="preserve"> negocjacji</w:t>
      </w:r>
      <w:r w:rsidRPr="006B0352">
        <w:rPr>
          <w:rFonts w:ascii="Garamond" w:hAnsi="Garamond"/>
          <w:sz w:val="20"/>
          <w:szCs w:val="20"/>
        </w:rPr>
        <w:t>, o którym mowa w art. 275 pkt</w:t>
      </w:r>
      <w:r w:rsidR="00010E55" w:rsidRPr="006B0352">
        <w:rPr>
          <w:rFonts w:ascii="Garamond" w:hAnsi="Garamond"/>
          <w:sz w:val="20"/>
          <w:szCs w:val="20"/>
        </w:rPr>
        <w:t>.</w:t>
      </w:r>
      <w:r w:rsidRPr="006B0352">
        <w:rPr>
          <w:rFonts w:ascii="Garamond" w:hAnsi="Garamond"/>
          <w:sz w:val="20"/>
          <w:szCs w:val="20"/>
        </w:rPr>
        <w:t xml:space="preserve"> </w:t>
      </w:r>
      <w:r w:rsidR="00227765" w:rsidRPr="006B0352">
        <w:rPr>
          <w:rFonts w:ascii="Garamond" w:hAnsi="Garamond"/>
          <w:sz w:val="20"/>
          <w:szCs w:val="20"/>
        </w:rPr>
        <w:t>1</w:t>
      </w:r>
      <w:r w:rsidRPr="006B0352">
        <w:rPr>
          <w:rFonts w:ascii="Garamond" w:hAnsi="Garamond"/>
          <w:sz w:val="20"/>
          <w:szCs w:val="20"/>
        </w:rPr>
        <w:t xml:space="preserve"> ustawy Pzp.</w:t>
      </w:r>
    </w:p>
    <w:p w14:paraId="51C84137" w14:textId="77777777" w:rsidR="009C26BF" w:rsidRPr="006B0352" w:rsidRDefault="009C26BF" w:rsidP="009C26BF">
      <w:pPr>
        <w:pStyle w:val="Tekstpodstawowywcity"/>
        <w:spacing w:after="0"/>
        <w:ind w:left="426" w:firstLine="5"/>
        <w:jc w:val="both"/>
        <w:rPr>
          <w:rFonts w:ascii="Garamond" w:hAnsi="Garamond"/>
          <w:sz w:val="20"/>
          <w:szCs w:val="20"/>
        </w:rPr>
      </w:pPr>
    </w:p>
    <w:p w14:paraId="0A7ACB00" w14:textId="77777777" w:rsidR="009C26BF" w:rsidRPr="006B0352" w:rsidRDefault="009C26BF" w:rsidP="009C26BF">
      <w:pPr>
        <w:pStyle w:val="Nagwek1"/>
        <w:spacing w:before="0" w:after="0"/>
        <w:rPr>
          <w:rFonts w:ascii="Garamond" w:hAnsi="Garamond"/>
          <w:sz w:val="20"/>
          <w:szCs w:val="20"/>
        </w:rPr>
      </w:pPr>
      <w:bookmarkStart w:id="2" w:name="_Toc258314244"/>
      <w:r w:rsidRPr="006B0352">
        <w:rPr>
          <w:rFonts w:ascii="Garamond" w:hAnsi="Garamond"/>
          <w:sz w:val="20"/>
          <w:szCs w:val="20"/>
        </w:rPr>
        <w:t>informacje ogólne</w:t>
      </w:r>
    </w:p>
    <w:p w14:paraId="23CA87AF"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Komunikacja w postępowaniu</w:t>
      </w:r>
    </w:p>
    <w:p w14:paraId="2BC3FF65"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W niniejszym postępowaniu komunikacja między Zamawiającym a Wykonawcami odbywa się przy użyciu środków komunikacji elektronicznej, za pośrednictwem platformy on-line działającej pod adresem </w:t>
      </w:r>
      <w:r w:rsidRPr="006B0352">
        <w:rPr>
          <w:rFonts w:ascii="Garamond" w:hAnsi="Garamond"/>
          <w:color w:val="0000FF"/>
          <w:sz w:val="20"/>
          <w:szCs w:val="20"/>
          <w:u w:val="single"/>
        </w:rPr>
        <w:t>https://e-propublico.pl</w:t>
      </w:r>
      <w:r w:rsidRPr="006B0352">
        <w:rPr>
          <w:rFonts w:ascii="Garamond" w:hAnsi="Garamond"/>
          <w:sz w:val="20"/>
          <w:szCs w:val="20"/>
        </w:rPr>
        <w:t xml:space="preserve"> (dalej jako: ”Platforma”).</w:t>
      </w:r>
    </w:p>
    <w:p w14:paraId="19298FB9"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Do spraw nieuregulowanych w niniejszej SWZ mają zastosowanie przepisy ustawy z dnia 11 września 2019 roku Prawo zam</w:t>
      </w:r>
      <w:r w:rsidR="00AC4F34" w:rsidRPr="006B0352">
        <w:rPr>
          <w:rFonts w:ascii="Garamond" w:hAnsi="Garamond"/>
          <w:sz w:val="20"/>
          <w:szCs w:val="20"/>
        </w:rPr>
        <w:t>ówień publicznych (Dz. U.2021r. poz. 1129</w:t>
      </w:r>
      <w:r w:rsidRPr="006B0352">
        <w:rPr>
          <w:rFonts w:ascii="Garamond" w:hAnsi="Garamond"/>
          <w:sz w:val="20"/>
          <w:szCs w:val="20"/>
        </w:rPr>
        <w:t xml:space="preserve"> ze zm.) zwanej dalej „ustawą Pzp” oraz aktów wykonawczych wydanych na jej podstawie. W zakresie nieuregulowanym przez ww. akty prawne stosuje się przepisy ustawy z dnia 23 kwietnia 1964 r. - Kodeks cywilny (Dz. U. z 2020r. poz. 1740).</w:t>
      </w:r>
    </w:p>
    <w:p w14:paraId="6A7B715D" w14:textId="77777777" w:rsidR="009C26BF" w:rsidRPr="006B0352" w:rsidRDefault="009C26BF" w:rsidP="002B3240">
      <w:pPr>
        <w:pStyle w:val="Nagwek2"/>
        <w:numPr>
          <w:ilvl w:val="0"/>
          <w:numId w:val="0"/>
        </w:numPr>
        <w:ind w:left="680"/>
        <w:rPr>
          <w:rFonts w:ascii="Garamond" w:hAnsi="Garamond"/>
          <w:sz w:val="20"/>
          <w:szCs w:val="20"/>
        </w:rPr>
      </w:pPr>
    </w:p>
    <w:p w14:paraId="1CB8EFBA" w14:textId="77777777" w:rsidR="009C26BF" w:rsidRPr="006B0352" w:rsidRDefault="009C26BF" w:rsidP="009C26BF">
      <w:pPr>
        <w:pStyle w:val="Nagwek1"/>
        <w:spacing w:before="0" w:after="0"/>
        <w:rPr>
          <w:rFonts w:ascii="Garamond" w:hAnsi="Garamond"/>
          <w:sz w:val="20"/>
          <w:szCs w:val="20"/>
        </w:rPr>
      </w:pPr>
      <w:r w:rsidRPr="006B0352">
        <w:rPr>
          <w:rFonts w:ascii="Garamond" w:hAnsi="Garamond"/>
          <w:sz w:val="20"/>
          <w:szCs w:val="20"/>
        </w:rPr>
        <w:t>Opis przedmiotu zamówienia</w:t>
      </w:r>
      <w:bookmarkEnd w:id="2"/>
    </w:p>
    <w:p w14:paraId="7DD17E78" w14:textId="77777777" w:rsidR="007A24FF" w:rsidRPr="006B0352" w:rsidRDefault="007A24FF" w:rsidP="002B3240">
      <w:pPr>
        <w:pStyle w:val="Nagwek2"/>
        <w:rPr>
          <w:rFonts w:ascii="Garamond" w:hAnsi="Garamond"/>
          <w:sz w:val="20"/>
          <w:szCs w:val="20"/>
        </w:rPr>
      </w:pPr>
      <w:r w:rsidRPr="006B0352">
        <w:rPr>
          <w:rFonts w:ascii="Garamond" w:hAnsi="Garamond"/>
          <w:sz w:val="20"/>
          <w:szCs w:val="20"/>
        </w:rPr>
        <w:t>Przedmiotem zamówienia jest :</w:t>
      </w:r>
    </w:p>
    <w:p w14:paraId="68EDC1DE" w14:textId="77777777" w:rsidR="002B7CDB" w:rsidRPr="006B0352" w:rsidRDefault="002B7CDB" w:rsidP="002B3240">
      <w:pPr>
        <w:pStyle w:val="Nagwek2"/>
        <w:numPr>
          <w:ilvl w:val="0"/>
          <w:numId w:val="0"/>
        </w:numPr>
        <w:ind w:left="680"/>
        <w:rPr>
          <w:rFonts w:ascii="Garamond" w:hAnsi="Garamond"/>
          <w:sz w:val="20"/>
          <w:szCs w:val="20"/>
        </w:rPr>
      </w:pPr>
    </w:p>
    <w:p w14:paraId="043360A8" w14:textId="77777777" w:rsidR="002B7CDB" w:rsidRPr="006B0352" w:rsidRDefault="002B7CDB" w:rsidP="002B3240">
      <w:pPr>
        <w:pStyle w:val="Nagwek2"/>
        <w:numPr>
          <w:ilvl w:val="0"/>
          <w:numId w:val="0"/>
        </w:numPr>
        <w:rPr>
          <w:rFonts w:ascii="Garamond" w:hAnsi="Garamond"/>
          <w:sz w:val="20"/>
          <w:szCs w:val="20"/>
        </w:rPr>
      </w:pPr>
    </w:p>
    <w:tbl>
      <w:tblPr>
        <w:tblW w:w="8940" w:type="dxa"/>
        <w:tblInd w:w="534" w:type="dxa"/>
        <w:tblLayout w:type="fixed"/>
        <w:tblCellMar>
          <w:left w:w="10" w:type="dxa"/>
          <w:right w:w="10" w:type="dxa"/>
        </w:tblCellMar>
        <w:tblLook w:val="04A0" w:firstRow="1" w:lastRow="0" w:firstColumn="1" w:lastColumn="0" w:noHBand="0" w:noVBand="1"/>
      </w:tblPr>
      <w:tblGrid>
        <w:gridCol w:w="8940"/>
      </w:tblGrid>
      <w:tr w:rsidR="009C26BF" w:rsidRPr="006B0352" w14:paraId="52194D3A" w14:textId="77777777" w:rsidTr="009E3E53">
        <w:tc>
          <w:tcPr>
            <w:tcW w:w="8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CD046" w14:textId="036A523F" w:rsidR="00AF02C5" w:rsidRPr="006B0352" w:rsidRDefault="004E79ED">
            <w:pPr>
              <w:pStyle w:val="Nagwek2"/>
              <w:numPr>
                <w:ilvl w:val="0"/>
                <w:numId w:val="15"/>
              </w:numPr>
              <w:rPr>
                <w:rFonts w:ascii="Garamond" w:eastAsia="Calibri" w:hAnsi="Garamond"/>
                <w:sz w:val="20"/>
                <w:szCs w:val="20"/>
                <w:lang w:eastAsia="en-US"/>
              </w:rPr>
            </w:pPr>
            <w:bookmarkStart w:id="3" w:name="_Hlk112325795"/>
            <w:r w:rsidRPr="006B0352">
              <w:rPr>
                <w:rFonts w:ascii="Garamond" w:hAnsi="Garamond"/>
                <w:sz w:val="20"/>
                <w:szCs w:val="20"/>
              </w:rPr>
              <w:t xml:space="preserve"> </w:t>
            </w:r>
            <w:bookmarkStart w:id="4" w:name="_Hlk112309221"/>
            <w:r w:rsidR="001B1F1B" w:rsidRPr="006B0352">
              <w:rPr>
                <w:rFonts w:ascii="Garamond" w:eastAsia="Calibri" w:hAnsi="Garamond"/>
                <w:sz w:val="20"/>
                <w:szCs w:val="20"/>
                <w:lang w:eastAsia="en-US"/>
              </w:rPr>
              <w:t>Dostawa mieszanki gazu płynnego propan-butan</w:t>
            </w:r>
            <w:r w:rsidR="006B0352" w:rsidRPr="006B0352">
              <w:rPr>
                <w:rFonts w:ascii="Garamond" w:hAnsi="Garamond"/>
                <w:sz w:val="20"/>
                <w:szCs w:val="20"/>
              </w:rPr>
              <w:t xml:space="preserve"> </w:t>
            </w:r>
            <w:r w:rsidR="006B0352" w:rsidRPr="006B0352">
              <w:rPr>
                <w:rFonts w:ascii="Garamond" w:eastAsia="Calibri" w:hAnsi="Garamond"/>
                <w:sz w:val="20"/>
                <w:szCs w:val="20"/>
                <w:lang w:eastAsia="en-US"/>
              </w:rPr>
              <w:t>(w proporcji 50%/50%)</w:t>
            </w:r>
            <w:r w:rsidR="001B1F1B" w:rsidRPr="006B0352">
              <w:rPr>
                <w:rFonts w:ascii="Garamond" w:eastAsia="Calibri" w:hAnsi="Garamond"/>
                <w:sz w:val="20"/>
                <w:szCs w:val="20"/>
                <w:lang w:eastAsia="en-US"/>
              </w:rPr>
              <w:t xml:space="preserve"> na cele grzewcze  dla potrzeb Pralni Szpitala Wojewódzkiego im. dr. Ludwika Rydygiera w Suwałkach</w:t>
            </w:r>
          </w:p>
          <w:bookmarkEnd w:id="4"/>
          <w:p w14:paraId="004A727B" w14:textId="6BB8FA5E" w:rsidR="00AF02C5" w:rsidRPr="006B0352" w:rsidRDefault="00AF02C5">
            <w:pPr>
              <w:pStyle w:val="Nagwek2"/>
              <w:numPr>
                <w:ilvl w:val="0"/>
                <w:numId w:val="15"/>
              </w:numPr>
              <w:rPr>
                <w:rFonts w:ascii="Garamond" w:eastAsia="Calibri" w:hAnsi="Garamond"/>
                <w:sz w:val="20"/>
                <w:szCs w:val="20"/>
                <w:lang w:eastAsia="en-US"/>
              </w:rPr>
            </w:pPr>
            <w:r w:rsidRPr="006B0352">
              <w:rPr>
                <w:rFonts w:ascii="Garamond" w:eastAsia="TimesNewRomanPSMT" w:hAnsi="Garamond"/>
                <w:sz w:val="20"/>
                <w:szCs w:val="20"/>
              </w:rPr>
              <w:t xml:space="preserve">  Dostawa obejmuje</w:t>
            </w:r>
            <w:r w:rsidR="007957D2" w:rsidRPr="006B0352">
              <w:rPr>
                <w:rFonts w:ascii="Garamond" w:eastAsia="TimesNewRomanPSMT" w:hAnsi="Garamond"/>
                <w:sz w:val="20"/>
                <w:szCs w:val="20"/>
              </w:rPr>
              <w:t>:</w:t>
            </w:r>
            <w:r w:rsidRPr="006B0352">
              <w:rPr>
                <w:rFonts w:ascii="Garamond" w:eastAsia="TimesNewRomanPSMT" w:hAnsi="Garamond"/>
                <w:sz w:val="20"/>
                <w:szCs w:val="20"/>
              </w:rPr>
              <w:t xml:space="preserve"> dostawę  mieszanki gazu płynnego propan-butan (50%-50%) na cele grzewcze do zasilania kotła kondensacyjnego WGB 38C o mocy znamionowej 35,0 kW, suszarek i magli o szacunkowej ilości  około 60000 litrów.</w:t>
            </w:r>
          </w:p>
          <w:p w14:paraId="557ABC99" w14:textId="77777777" w:rsidR="00AF02C5" w:rsidRPr="006B0352" w:rsidRDefault="00AF02C5">
            <w:pPr>
              <w:pStyle w:val="Nagwek2"/>
              <w:numPr>
                <w:ilvl w:val="0"/>
                <w:numId w:val="15"/>
              </w:numPr>
              <w:rPr>
                <w:rFonts w:ascii="Garamond" w:eastAsia="Calibri" w:hAnsi="Garamond"/>
                <w:sz w:val="20"/>
                <w:szCs w:val="20"/>
                <w:lang w:eastAsia="en-US"/>
              </w:rPr>
            </w:pPr>
            <w:r w:rsidRPr="006B0352">
              <w:rPr>
                <w:rFonts w:ascii="Garamond" w:eastAsia="TimesNewRomanPSMT" w:hAnsi="Garamond"/>
                <w:sz w:val="20"/>
                <w:szCs w:val="20"/>
              </w:rPr>
              <w:t>Przewidywana ilość zużycia paliwa przez okres jednego roku wyniesie ok. 60000 litrów. Gaz będzie dostarczany do pralni Szpitala Wojewódzkiego  im. dr Ludwika Rydygiera w Suwałkach, ul Szpitalna 60, 16-400 Suwałki, wyposażonej w dwa nadziemne zbiorniki do magazynowania paliwa oraz instalację gazową z parownikiem. Zbiorniki mają pojemność 6400 litrów każdy.</w:t>
            </w:r>
          </w:p>
          <w:p w14:paraId="3C7B49B9" w14:textId="77777777" w:rsidR="00AF02C5" w:rsidRPr="006B0352" w:rsidRDefault="00AF02C5">
            <w:pPr>
              <w:pStyle w:val="Nagwek2"/>
              <w:numPr>
                <w:ilvl w:val="0"/>
                <w:numId w:val="15"/>
              </w:numPr>
              <w:rPr>
                <w:rFonts w:ascii="Garamond" w:eastAsia="Calibri" w:hAnsi="Garamond"/>
                <w:sz w:val="20"/>
                <w:szCs w:val="20"/>
                <w:lang w:eastAsia="en-US"/>
              </w:rPr>
            </w:pPr>
            <w:r w:rsidRPr="006B0352">
              <w:rPr>
                <w:rFonts w:ascii="Garamond" w:eastAsia="TimesNewRomanPSMT" w:hAnsi="Garamond"/>
                <w:sz w:val="20"/>
                <w:szCs w:val="20"/>
              </w:rPr>
              <w:lastRenderedPageBreak/>
              <w:t>Zamówienia zgłaszane drogą e-mail bądź telefonicznie realizowane będą w ciągu pięciu dni roboczych.</w:t>
            </w:r>
          </w:p>
          <w:p w14:paraId="756DC9AF" w14:textId="77777777" w:rsidR="00AF02C5" w:rsidRPr="006B0352" w:rsidRDefault="00AF02C5">
            <w:pPr>
              <w:pStyle w:val="Nagwek2"/>
              <w:numPr>
                <w:ilvl w:val="0"/>
                <w:numId w:val="15"/>
              </w:numPr>
              <w:rPr>
                <w:rFonts w:ascii="Garamond" w:eastAsia="Calibri" w:hAnsi="Garamond"/>
                <w:sz w:val="20"/>
                <w:szCs w:val="20"/>
                <w:lang w:eastAsia="en-US"/>
              </w:rPr>
            </w:pPr>
            <w:r w:rsidRPr="006B0352">
              <w:rPr>
                <w:rFonts w:ascii="Garamond" w:eastAsia="TimesNewRomanPSMT" w:hAnsi="Garamond"/>
                <w:sz w:val="20"/>
                <w:szCs w:val="20"/>
              </w:rPr>
              <w:t>Ze względu na drogę dojazdową do nadziemnych zbiorników Wykonawca zobowiązany jest dostarczać gaz  pojazdami, których całkowita masa wraz z ładunkiem nie może przekraczać 15 ton a nacisk jednej osi 5 ton.( w przypadku użycia pojazdów o większej masie- ewentualne ryzyko, koszt naprawy ponosi Wykonawca)</w:t>
            </w:r>
          </w:p>
          <w:bookmarkEnd w:id="3"/>
          <w:p w14:paraId="12E8D364" w14:textId="77777777" w:rsidR="00AF02C5" w:rsidRPr="006B0352" w:rsidRDefault="00AF02C5">
            <w:pPr>
              <w:pStyle w:val="Nagwek2"/>
              <w:numPr>
                <w:ilvl w:val="0"/>
                <w:numId w:val="15"/>
              </w:numPr>
              <w:rPr>
                <w:rFonts w:ascii="Garamond" w:eastAsia="Calibri" w:hAnsi="Garamond"/>
                <w:sz w:val="20"/>
                <w:szCs w:val="20"/>
                <w:lang w:eastAsia="en-US"/>
              </w:rPr>
            </w:pPr>
            <w:r w:rsidRPr="006B0352">
              <w:rPr>
                <w:rFonts w:ascii="Garamond" w:eastAsia="TimesNewRomanPSMT" w:hAnsi="Garamond"/>
                <w:sz w:val="20"/>
                <w:szCs w:val="20"/>
              </w:rPr>
              <w:t>Zamawiający zastrzega, że podana wyżej ilość szacunkowego zapotrzebowania na gaz skroplony propan – butan w okresie obowiązywania umowy może ulec zmianie ilościowej..</w:t>
            </w:r>
          </w:p>
          <w:p w14:paraId="6B39FDC8" w14:textId="77777777" w:rsidR="00AF02C5" w:rsidRPr="006B0352" w:rsidRDefault="00905A0E">
            <w:pPr>
              <w:pStyle w:val="Nagwek2"/>
              <w:numPr>
                <w:ilvl w:val="0"/>
                <w:numId w:val="15"/>
              </w:numPr>
              <w:rPr>
                <w:rFonts w:ascii="Garamond" w:eastAsia="Calibri" w:hAnsi="Garamond"/>
                <w:sz w:val="20"/>
                <w:szCs w:val="20"/>
                <w:lang w:eastAsia="en-US"/>
              </w:rPr>
            </w:pPr>
            <w:r w:rsidRPr="006B0352">
              <w:rPr>
                <w:rFonts w:ascii="Garamond" w:hAnsi="Garamond"/>
                <w:sz w:val="20"/>
                <w:szCs w:val="20"/>
              </w:rPr>
              <w:t>Miejsce realizacji: Szpital Wojewódzki im. dr. Ludwika Rydygiera w Suwałkach, ul. Szpitalna 60, 16-400 Suwałk</w:t>
            </w:r>
            <w:r w:rsidRPr="006B0352">
              <w:rPr>
                <w:rFonts w:ascii="Garamond" w:eastAsia="Calibri" w:hAnsi="Garamond"/>
                <w:sz w:val="20"/>
                <w:szCs w:val="20"/>
              </w:rPr>
              <w:t>i.</w:t>
            </w:r>
          </w:p>
          <w:p w14:paraId="731209CC" w14:textId="74FEBA32" w:rsidR="00905A0E" w:rsidRPr="006B0352" w:rsidRDefault="00905A0E">
            <w:pPr>
              <w:pStyle w:val="Nagwek2"/>
              <w:numPr>
                <w:ilvl w:val="0"/>
                <w:numId w:val="15"/>
              </w:numPr>
              <w:rPr>
                <w:rFonts w:ascii="Garamond" w:eastAsia="Calibri" w:hAnsi="Garamond"/>
                <w:sz w:val="20"/>
                <w:szCs w:val="20"/>
                <w:lang w:eastAsia="en-US"/>
              </w:rPr>
            </w:pPr>
            <w:r w:rsidRPr="006B0352">
              <w:rPr>
                <w:rFonts w:ascii="Garamond" w:hAnsi="Garamond"/>
                <w:sz w:val="20"/>
                <w:szCs w:val="20"/>
              </w:rPr>
              <w:t>Miejsce realizacji zamówienia: kod NUTS: PL 843.</w:t>
            </w:r>
          </w:p>
          <w:p w14:paraId="160ED54B" w14:textId="77777777" w:rsidR="009C26BF" w:rsidRPr="006B0352" w:rsidRDefault="009C26BF">
            <w:pPr>
              <w:rPr>
                <w:rFonts w:ascii="Garamond" w:hAnsi="Garamond"/>
                <w:sz w:val="20"/>
                <w:szCs w:val="20"/>
              </w:rPr>
            </w:pPr>
          </w:p>
        </w:tc>
      </w:tr>
    </w:tbl>
    <w:p w14:paraId="2FB47FA4" w14:textId="77777777" w:rsidR="007A24FF" w:rsidRPr="006B0352" w:rsidRDefault="005A41EE" w:rsidP="002B3240">
      <w:pPr>
        <w:pStyle w:val="Nagwek2"/>
        <w:rPr>
          <w:rFonts w:ascii="Garamond" w:hAnsi="Garamond"/>
          <w:sz w:val="20"/>
          <w:szCs w:val="20"/>
        </w:rPr>
      </w:pPr>
      <w:r w:rsidRPr="006B0352">
        <w:rPr>
          <w:rFonts w:ascii="Garamond" w:hAnsi="Garamond"/>
          <w:sz w:val="20"/>
          <w:szCs w:val="20"/>
        </w:rPr>
        <w:lastRenderedPageBreak/>
        <w:t xml:space="preserve">Ze względów technicznych, organizacyjnych, ekonomicznych i  celowościowych, Zamawiający nie  dokonuje podziału zamówienia na części i tym samym  nie dopuszcza składania ofert częściowych </w:t>
      </w:r>
    </w:p>
    <w:p w14:paraId="3A917AB0" w14:textId="77777777" w:rsidR="007A24FF" w:rsidRPr="006B0352" w:rsidRDefault="009C26BF" w:rsidP="002B3240">
      <w:pPr>
        <w:pStyle w:val="Nagwek2"/>
        <w:rPr>
          <w:rFonts w:ascii="Garamond" w:hAnsi="Garamond"/>
          <w:sz w:val="20"/>
          <w:szCs w:val="20"/>
        </w:rPr>
      </w:pPr>
      <w:r w:rsidRPr="006B0352">
        <w:rPr>
          <w:rFonts w:ascii="Garamond" w:hAnsi="Garamond"/>
          <w:sz w:val="20"/>
          <w:szCs w:val="20"/>
        </w:rPr>
        <w:t>Zamawiający nie przewiduje obowiązku odbycia przez Wykonawcę wizji lokalnej lub sprawdzenia przez Wykonawcę dokumentów niezbędnych do realizacji zamówienia.</w:t>
      </w:r>
    </w:p>
    <w:p w14:paraId="7A1C900B" w14:textId="77777777" w:rsidR="007A24FF" w:rsidRPr="006B0352" w:rsidRDefault="009C26BF" w:rsidP="002B3240">
      <w:pPr>
        <w:pStyle w:val="Nagwek2"/>
        <w:rPr>
          <w:rFonts w:ascii="Garamond" w:hAnsi="Garamond"/>
          <w:sz w:val="20"/>
          <w:szCs w:val="20"/>
        </w:rPr>
      </w:pPr>
      <w:r w:rsidRPr="006B0352">
        <w:rPr>
          <w:rFonts w:ascii="Garamond" w:hAnsi="Garamond"/>
          <w:sz w:val="20"/>
          <w:szCs w:val="20"/>
        </w:rPr>
        <w:t>Zamawiający nie przewiduje udzielenia zaliczek na poczet wykonania zamówienia.</w:t>
      </w:r>
    </w:p>
    <w:p w14:paraId="34CEFB98" w14:textId="77777777" w:rsidR="007A24FF" w:rsidRPr="006B0352" w:rsidRDefault="009C26BF" w:rsidP="002B3240">
      <w:pPr>
        <w:pStyle w:val="Nagwek2"/>
        <w:rPr>
          <w:rFonts w:ascii="Garamond" w:hAnsi="Garamond"/>
          <w:sz w:val="20"/>
          <w:szCs w:val="20"/>
        </w:rPr>
      </w:pPr>
      <w:r w:rsidRPr="006B0352">
        <w:rPr>
          <w:rFonts w:ascii="Garamond" w:hAnsi="Garamond"/>
          <w:sz w:val="20"/>
          <w:szCs w:val="20"/>
        </w:rPr>
        <w:t>Zamawiający nie dopuszcza składania ofert wariantowych oraz w postaci katalogów elektronicznych</w:t>
      </w:r>
    </w:p>
    <w:p w14:paraId="0396CAF7" w14:textId="77777777" w:rsidR="007A24FF" w:rsidRPr="006B0352" w:rsidRDefault="009C26BF" w:rsidP="002B3240">
      <w:pPr>
        <w:pStyle w:val="Nagwek2"/>
        <w:rPr>
          <w:rFonts w:ascii="Garamond" w:hAnsi="Garamond"/>
          <w:sz w:val="20"/>
          <w:szCs w:val="20"/>
        </w:rPr>
      </w:pPr>
      <w:r w:rsidRPr="006B0352">
        <w:rPr>
          <w:rFonts w:ascii="Garamond" w:hAnsi="Garamond"/>
          <w:sz w:val="20"/>
          <w:szCs w:val="20"/>
        </w:rPr>
        <w:t>Zamawiający nie zastrzega możliwości ubiegania się o udzielenie zamówienia wyłącznie przez wykonawców, o których mowa w art. 94 ustaw Pzp.</w:t>
      </w:r>
    </w:p>
    <w:p w14:paraId="4AF529EA" w14:textId="77777777" w:rsidR="007A24FF" w:rsidRPr="006B0352" w:rsidRDefault="009C26BF" w:rsidP="002B3240">
      <w:pPr>
        <w:pStyle w:val="Nagwek2"/>
        <w:rPr>
          <w:rFonts w:ascii="Garamond" w:hAnsi="Garamond"/>
          <w:sz w:val="20"/>
          <w:szCs w:val="20"/>
        </w:rPr>
      </w:pPr>
      <w:r w:rsidRPr="006B0352">
        <w:rPr>
          <w:rFonts w:ascii="Garamond" w:hAnsi="Garamond"/>
          <w:sz w:val="20"/>
          <w:szCs w:val="20"/>
        </w:rPr>
        <w:t xml:space="preserve">Zamawiający nie prowadzi postępowania w celu zawarcia umowy ramowej. </w:t>
      </w:r>
    </w:p>
    <w:p w14:paraId="3A55DB16" w14:textId="77777777" w:rsidR="007A24FF" w:rsidRPr="006B0352" w:rsidRDefault="009C26BF" w:rsidP="002B3240">
      <w:pPr>
        <w:pStyle w:val="Nagwek2"/>
        <w:rPr>
          <w:rFonts w:ascii="Garamond" w:hAnsi="Garamond"/>
          <w:sz w:val="20"/>
          <w:szCs w:val="20"/>
        </w:rPr>
      </w:pPr>
      <w:r w:rsidRPr="006B0352">
        <w:rPr>
          <w:rFonts w:ascii="Garamond" w:hAnsi="Garamond"/>
          <w:sz w:val="20"/>
          <w:szCs w:val="20"/>
        </w:rPr>
        <w:t>Zamawiający nie przewiduje aukcji elektronicznej.</w:t>
      </w:r>
    </w:p>
    <w:p w14:paraId="0AC2B61C"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nie zastrzega obowiązku osobistego wykonania przez Wykonawcę kluczowych zada</w:t>
      </w:r>
      <w:r w:rsidR="005A41EE" w:rsidRPr="006B0352">
        <w:rPr>
          <w:rFonts w:ascii="Garamond" w:hAnsi="Garamond"/>
          <w:sz w:val="20"/>
          <w:szCs w:val="20"/>
        </w:rPr>
        <w:t xml:space="preserve">ń: zamówień na roboty budowlane </w:t>
      </w:r>
      <w:r w:rsidRPr="006B0352">
        <w:rPr>
          <w:rFonts w:ascii="Garamond" w:hAnsi="Garamond"/>
          <w:sz w:val="20"/>
          <w:szCs w:val="20"/>
        </w:rPr>
        <w:t>lub usługi - prac związanych z rozmieszczeniem i instalacją, w ramach zamówienia na dostawy.</w:t>
      </w:r>
    </w:p>
    <w:p w14:paraId="6AD0FEDA" w14:textId="77777777" w:rsidR="009C26BF" w:rsidRPr="006B0352" w:rsidRDefault="009C26BF" w:rsidP="002B3240">
      <w:pPr>
        <w:pStyle w:val="Nagwek2"/>
        <w:numPr>
          <w:ilvl w:val="0"/>
          <w:numId w:val="0"/>
        </w:numPr>
        <w:ind w:left="680"/>
        <w:rPr>
          <w:rFonts w:ascii="Garamond" w:hAnsi="Garamond"/>
          <w:sz w:val="20"/>
          <w:szCs w:val="20"/>
        </w:rPr>
      </w:pPr>
    </w:p>
    <w:p w14:paraId="6ECDD140" w14:textId="1B00D53E" w:rsidR="009C26BF" w:rsidRPr="006B0352" w:rsidRDefault="009C26BF" w:rsidP="009C26BF">
      <w:pPr>
        <w:pStyle w:val="Nagwek1"/>
        <w:spacing w:before="0" w:after="0"/>
        <w:rPr>
          <w:rFonts w:ascii="Garamond" w:hAnsi="Garamond"/>
          <w:sz w:val="20"/>
          <w:szCs w:val="20"/>
        </w:rPr>
      </w:pPr>
      <w:bookmarkStart w:id="5" w:name="_Toc258314245"/>
      <w:r w:rsidRPr="006B0352">
        <w:rPr>
          <w:rFonts w:ascii="Garamond" w:hAnsi="Garamond"/>
          <w:sz w:val="20"/>
          <w:szCs w:val="20"/>
        </w:rPr>
        <w:t>Informacja o przewidywanych zamówieniach, o których mowa w art. 214 ust. 1 pkt 7 i 8 USTAWY PZP</w:t>
      </w:r>
      <w:bookmarkEnd w:id="5"/>
      <w:r w:rsidRPr="006B0352">
        <w:rPr>
          <w:rFonts w:ascii="Garamond" w:hAnsi="Garamond"/>
          <w:sz w:val="20"/>
          <w:szCs w:val="20"/>
        </w:rPr>
        <w:t>.</w:t>
      </w:r>
    </w:p>
    <w:p w14:paraId="68E17F5B"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nie przewiduje udzielenia zamówień, o których mowa w art. 214 ust. 1 pkt</w:t>
      </w:r>
      <w:r w:rsidR="002D32A4" w:rsidRPr="006B0352">
        <w:rPr>
          <w:rFonts w:ascii="Garamond" w:hAnsi="Garamond"/>
          <w:sz w:val="20"/>
          <w:szCs w:val="20"/>
        </w:rPr>
        <w:t>.</w:t>
      </w:r>
      <w:r w:rsidRPr="006B0352">
        <w:rPr>
          <w:rFonts w:ascii="Garamond" w:hAnsi="Garamond"/>
          <w:sz w:val="20"/>
          <w:szCs w:val="20"/>
        </w:rPr>
        <w:t xml:space="preserve"> 8 ustawy Pzp.</w:t>
      </w:r>
    </w:p>
    <w:p w14:paraId="2DDFB0AF" w14:textId="77777777" w:rsidR="009C26BF" w:rsidRPr="006B0352" w:rsidRDefault="009C26BF" w:rsidP="002B3240">
      <w:pPr>
        <w:pStyle w:val="Nagwek2"/>
        <w:numPr>
          <w:ilvl w:val="0"/>
          <w:numId w:val="0"/>
        </w:numPr>
        <w:ind w:left="680"/>
        <w:rPr>
          <w:rFonts w:ascii="Garamond" w:hAnsi="Garamond"/>
          <w:sz w:val="20"/>
          <w:szCs w:val="20"/>
        </w:rPr>
      </w:pPr>
    </w:p>
    <w:p w14:paraId="7989EF41" w14:textId="77777777" w:rsidR="009C26BF" w:rsidRPr="006B0352" w:rsidRDefault="009C26BF" w:rsidP="009C26BF">
      <w:pPr>
        <w:pStyle w:val="Nagwek1"/>
        <w:spacing w:before="0" w:after="0"/>
        <w:rPr>
          <w:rFonts w:ascii="Garamond" w:hAnsi="Garamond"/>
          <w:sz w:val="20"/>
          <w:szCs w:val="20"/>
        </w:rPr>
      </w:pPr>
      <w:bookmarkStart w:id="6" w:name="_Toc258314246"/>
      <w:r w:rsidRPr="006B0352">
        <w:rPr>
          <w:rFonts w:ascii="Garamond" w:hAnsi="Garamond"/>
          <w:sz w:val="20"/>
          <w:szCs w:val="20"/>
        </w:rPr>
        <w:t>INFORMACJA O PRZEDMIOTOWYCH ŚRODKACH DOWODOWYCH:</w:t>
      </w:r>
    </w:p>
    <w:p w14:paraId="3BAC8DF8" w14:textId="77777777" w:rsidR="007F4692" w:rsidRPr="006B0352" w:rsidRDefault="009C26BF" w:rsidP="002B3240">
      <w:pPr>
        <w:pStyle w:val="Nagwek2"/>
        <w:rPr>
          <w:rFonts w:ascii="Garamond" w:hAnsi="Garamond"/>
          <w:sz w:val="20"/>
          <w:szCs w:val="20"/>
        </w:rPr>
      </w:pPr>
      <w:r w:rsidRPr="006B0352">
        <w:rPr>
          <w:rFonts w:ascii="Garamond" w:hAnsi="Garamond"/>
          <w:sz w:val="20"/>
          <w:szCs w:val="20"/>
        </w:rPr>
        <w:t xml:space="preserve">Zamawiający </w:t>
      </w:r>
      <w:r w:rsidR="007F14B9" w:rsidRPr="006B0352">
        <w:rPr>
          <w:rFonts w:ascii="Garamond" w:hAnsi="Garamond"/>
          <w:sz w:val="20"/>
          <w:szCs w:val="20"/>
        </w:rPr>
        <w:t xml:space="preserve"> </w:t>
      </w:r>
      <w:r w:rsidR="007F14B9" w:rsidRPr="006B0352">
        <w:rPr>
          <w:rFonts w:ascii="Garamond" w:hAnsi="Garamond"/>
          <w:b/>
          <w:sz w:val="20"/>
          <w:szCs w:val="20"/>
        </w:rPr>
        <w:t xml:space="preserve">nie </w:t>
      </w:r>
      <w:r w:rsidR="004166AE" w:rsidRPr="006B0352">
        <w:rPr>
          <w:rFonts w:ascii="Garamond" w:hAnsi="Garamond"/>
          <w:b/>
          <w:sz w:val="20"/>
          <w:szCs w:val="20"/>
        </w:rPr>
        <w:t>żąda /</w:t>
      </w:r>
      <w:r w:rsidRPr="006B0352">
        <w:rPr>
          <w:rFonts w:ascii="Garamond" w:hAnsi="Garamond"/>
          <w:b/>
          <w:strike/>
          <w:sz w:val="20"/>
          <w:szCs w:val="20"/>
        </w:rPr>
        <w:t>żąda</w:t>
      </w:r>
      <w:r w:rsidRPr="006B0352">
        <w:rPr>
          <w:rFonts w:ascii="Garamond" w:hAnsi="Garamond"/>
          <w:b/>
          <w:sz w:val="20"/>
          <w:szCs w:val="20"/>
        </w:rPr>
        <w:t xml:space="preserve"> złożenia wraz z ofertą </w:t>
      </w:r>
      <w:r w:rsidRPr="006B0352">
        <w:rPr>
          <w:rFonts w:ascii="Garamond" w:hAnsi="Garamond"/>
          <w:sz w:val="20"/>
          <w:szCs w:val="20"/>
        </w:rPr>
        <w:t>przedmiotowych środków dowodowych na potwierdzenie zgodności oferowanych dostaw z wymaganiami /kryteriami określonymi w opisie przedmiotu zamówienia/opisie kryteriów oceny ofert/wymaganiami związanymi z realizacją zamówienia:</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309"/>
      </w:tblGrid>
      <w:tr w:rsidR="007F4692" w:rsidRPr="006B0352" w14:paraId="6AE4D9DE" w14:textId="77777777" w:rsidTr="00A11973">
        <w:trPr>
          <w:trHeight w:val="416"/>
        </w:trPr>
        <w:tc>
          <w:tcPr>
            <w:tcW w:w="588" w:type="dxa"/>
            <w:vAlign w:val="center"/>
          </w:tcPr>
          <w:p w14:paraId="65CF3896" w14:textId="77777777" w:rsidR="007F4692" w:rsidRPr="006B0352" w:rsidRDefault="007F4692" w:rsidP="00A11973">
            <w:pPr>
              <w:keepNext/>
              <w:contextualSpacing/>
              <w:jc w:val="center"/>
              <w:rPr>
                <w:rFonts w:ascii="Garamond" w:hAnsi="Garamond"/>
                <w:bCs/>
                <w:sz w:val="20"/>
                <w:szCs w:val="20"/>
              </w:rPr>
            </w:pPr>
            <w:r w:rsidRPr="006B0352">
              <w:rPr>
                <w:rFonts w:ascii="Garamond" w:hAnsi="Garamond"/>
                <w:bCs/>
                <w:sz w:val="20"/>
                <w:szCs w:val="20"/>
              </w:rPr>
              <w:t>L.p.</w:t>
            </w:r>
          </w:p>
        </w:tc>
        <w:tc>
          <w:tcPr>
            <w:tcW w:w="8309" w:type="dxa"/>
            <w:vAlign w:val="center"/>
          </w:tcPr>
          <w:p w14:paraId="59BAB5FF" w14:textId="77777777" w:rsidR="007F4692" w:rsidRPr="006B0352" w:rsidRDefault="007F4692" w:rsidP="00A11973">
            <w:pPr>
              <w:keepNext/>
              <w:contextualSpacing/>
              <w:rPr>
                <w:rFonts w:ascii="Garamond" w:hAnsi="Garamond"/>
                <w:b/>
                <w:sz w:val="20"/>
                <w:szCs w:val="20"/>
              </w:rPr>
            </w:pPr>
            <w:r w:rsidRPr="006B0352">
              <w:rPr>
                <w:rFonts w:ascii="Garamond" w:hAnsi="Garamond"/>
                <w:b/>
                <w:sz w:val="20"/>
                <w:szCs w:val="20"/>
              </w:rPr>
              <w:t>Wymagany dokument</w:t>
            </w:r>
          </w:p>
        </w:tc>
      </w:tr>
      <w:tr w:rsidR="00006789" w:rsidRPr="006B0352" w14:paraId="01437970" w14:textId="77777777" w:rsidTr="00A11973">
        <w:trPr>
          <w:trHeight w:val="230"/>
        </w:trPr>
        <w:tc>
          <w:tcPr>
            <w:tcW w:w="588" w:type="dxa"/>
          </w:tcPr>
          <w:p w14:paraId="6886F881" w14:textId="77777777" w:rsidR="00006789" w:rsidRPr="006B0352" w:rsidRDefault="00006789" w:rsidP="00A11973">
            <w:pPr>
              <w:contextualSpacing/>
              <w:jc w:val="both"/>
              <w:rPr>
                <w:rFonts w:ascii="Garamond" w:hAnsi="Garamond"/>
                <w:bCs/>
                <w:sz w:val="20"/>
                <w:szCs w:val="20"/>
              </w:rPr>
            </w:pPr>
            <w:r w:rsidRPr="006B0352">
              <w:rPr>
                <w:rFonts w:ascii="Garamond" w:hAnsi="Garamond"/>
                <w:bCs/>
                <w:sz w:val="20"/>
                <w:szCs w:val="20"/>
              </w:rPr>
              <w:t>1.</w:t>
            </w:r>
            <w:r w:rsidR="00A11973" w:rsidRPr="006B0352">
              <w:rPr>
                <w:rFonts w:ascii="Garamond" w:hAnsi="Garamond"/>
                <w:bCs/>
                <w:sz w:val="20"/>
                <w:szCs w:val="20"/>
              </w:rPr>
              <w:t>1</w:t>
            </w:r>
            <w:r w:rsidRPr="006B0352">
              <w:rPr>
                <w:rFonts w:ascii="Garamond" w:hAnsi="Garamond"/>
                <w:bCs/>
                <w:sz w:val="20"/>
                <w:szCs w:val="20"/>
              </w:rPr>
              <w:t>.</w:t>
            </w:r>
          </w:p>
        </w:tc>
        <w:tc>
          <w:tcPr>
            <w:tcW w:w="8309" w:type="dxa"/>
          </w:tcPr>
          <w:p w14:paraId="1CF86B92" w14:textId="77777777" w:rsidR="00006789" w:rsidRPr="006B0352" w:rsidRDefault="00D52622" w:rsidP="00A11973">
            <w:pPr>
              <w:jc w:val="both"/>
              <w:rPr>
                <w:rFonts w:ascii="Garamond" w:eastAsia="SimSun" w:hAnsi="Garamond"/>
                <w:bCs/>
                <w:iCs/>
                <w:sz w:val="20"/>
                <w:szCs w:val="20"/>
                <w:u w:val="single"/>
              </w:rPr>
            </w:pPr>
            <w:r w:rsidRPr="006B0352">
              <w:rPr>
                <w:rFonts w:ascii="Garamond" w:eastAsia="SimSun" w:hAnsi="Garamond"/>
                <w:bCs/>
                <w:iCs/>
                <w:sz w:val="20"/>
                <w:szCs w:val="20"/>
                <w:u w:val="single"/>
              </w:rPr>
              <w:t xml:space="preserve">Nie dotyczy </w:t>
            </w:r>
          </w:p>
        </w:tc>
      </w:tr>
    </w:tbl>
    <w:p w14:paraId="14967669" w14:textId="77777777" w:rsidR="007F4692" w:rsidRPr="006B0352" w:rsidRDefault="007F4692" w:rsidP="007F4692">
      <w:pPr>
        <w:pStyle w:val="Akapitzlist"/>
        <w:spacing w:after="0" w:line="240" w:lineRule="auto"/>
        <w:ind w:left="0"/>
        <w:jc w:val="both"/>
        <w:rPr>
          <w:rFonts w:ascii="Garamond" w:hAnsi="Garamond"/>
          <w:sz w:val="20"/>
          <w:szCs w:val="20"/>
        </w:rPr>
      </w:pPr>
    </w:p>
    <w:p w14:paraId="6B4960E0" w14:textId="77777777" w:rsidR="007A24FF" w:rsidRPr="006B0352" w:rsidRDefault="009C26BF" w:rsidP="002B3240">
      <w:pPr>
        <w:pStyle w:val="Nagwek2"/>
        <w:rPr>
          <w:rFonts w:ascii="Garamond" w:hAnsi="Garamond"/>
          <w:sz w:val="20"/>
          <w:szCs w:val="20"/>
        </w:rPr>
      </w:pPr>
      <w:r w:rsidRPr="006B0352">
        <w:rPr>
          <w:rFonts w:ascii="Garamond" w:hAnsi="Garamond"/>
          <w:sz w:val="20"/>
          <w:szCs w:val="20"/>
        </w:rPr>
        <w:t>Zamawiający akceptuje równoważne przedmiotowe środki dowodowe, jeżeli potwierdzają, że oferowane dostawy spełniają określone przez zamawiającego wymagania.</w:t>
      </w:r>
    </w:p>
    <w:p w14:paraId="791668B2" w14:textId="77777777" w:rsidR="007A24FF" w:rsidRPr="006B0352" w:rsidRDefault="009C26BF" w:rsidP="002B3240">
      <w:pPr>
        <w:pStyle w:val="Nagwek2"/>
        <w:rPr>
          <w:rFonts w:ascii="Garamond" w:hAnsi="Garamond"/>
          <w:sz w:val="20"/>
          <w:szCs w:val="20"/>
        </w:rPr>
      </w:pPr>
      <w:r w:rsidRPr="006B0352">
        <w:rPr>
          <w:rFonts w:ascii="Garamond" w:hAnsi="Garamond"/>
          <w:sz w:val="20"/>
          <w:szCs w:val="20"/>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6BBB6BDF"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może żądać od wykonawców wyjaśnień dotyczących treści przedmiotowych środków dowodowych.</w:t>
      </w:r>
    </w:p>
    <w:p w14:paraId="102649EB" w14:textId="77777777" w:rsidR="009C26BF" w:rsidRPr="006B0352" w:rsidRDefault="009C26BF" w:rsidP="002B3240">
      <w:pPr>
        <w:pStyle w:val="Nagwek2"/>
        <w:numPr>
          <w:ilvl w:val="0"/>
          <w:numId w:val="0"/>
        </w:numPr>
        <w:ind w:left="680"/>
        <w:rPr>
          <w:rFonts w:ascii="Garamond" w:hAnsi="Garamond"/>
          <w:sz w:val="20"/>
          <w:szCs w:val="20"/>
        </w:rPr>
      </w:pPr>
    </w:p>
    <w:p w14:paraId="27EE723F" w14:textId="67F7EADF" w:rsidR="009C26BF" w:rsidRPr="006B0352" w:rsidRDefault="009C26BF" w:rsidP="009C26BF">
      <w:pPr>
        <w:pStyle w:val="Nagwek1"/>
        <w:spacing w:before="0" w:after="0"/>
        <w:rPr>
          <w:rFonts w:ascii="Garamond" w:hAnsi="Garamond"/>
          <w:sz w:val="20"/>
          <w:szCs w:val="20"/>
        </w:rPr>
      </w:pPr>
      <w:r w:rsidRPr="006B0352">
        <w:rPr>
          <w:rFonts w:ascii="Garamond" w:hAnsi="Garamond"/>
          <w:sz w:val="20"/>
          <w:szCs w:val="20"/>
        </w:rPr>
        <w:t>Termin wykonania zamówienia</w:t>
      </w:r>
      <w:bookmarkEnd w:id="6"/>
    </w:p>
    <w:p w14:paraId="01A1A55F" w14:textId="69DE14EA" w:rsidR="007F4692" w:rsidRPr="006B0352" w:rsidRDefault="007F4692" w:rsidP="007F4692">
      <w:pPr>
        <w:keepNext/>
        <w:jc w:val="both"/>
        <w:rPr>
          <w:rFonts w:ascii="Garamond" w:hAnsi="Garamond" w:cstheme="minorHAnsi"/>
          <w:sz w:val="20"/>
          <w:szCs w:val="20"/>
        </w:rPr>
      </w:pPr>
      <w:r w:rsidRPr="006B0352">
        <w:rPr>
          <w:rFonts w:ascii="Garamond" w:hAnsi="Garamond" w:cstheme="minorHAnsi"/>
          <w:sz w:val="20"/>
          <w:szCs w:val="20"/>
        </w:rPr>
        <w:t xml:space="preserve">         Wykonawca zobowiązany jest zrealizować przedmiot zamówienia w terminie </w:t>
      </w:r>
      <w:r w:rsidR="004338F2" w:rsidRPr="006B0352">
        <w:rPr>
          <w:rFonts w:ascii="Garamond" w:hAnsi="Garamond" w:cstheme="minorHAnsi"/>
          <w:b/>
          <w:sz w:val="20"/>
          <w:szCs w:val="20"/>
        </w:rPr>
        <w:t>12</w:t>
      </w:r>
      <w:r w:rsidRPr="006B0352">
        <w:rPr>
          <w:rFonts w:ascii="Garamond" w:hAnsi="Garamond" w:cstheme="minorHAnsi"/>
          <w:b/>
          <w:sz w:val="20"/>
          <w:szCs w:val="20"/>
        </w:rPr>
        <w:t xml:space="preserve"> </w:t>
      </w:r>
      <w:r w:rsidR="004338F2" w:rsidRPr="006B0352">
        <w:rPr>
          <w:rFonts w:ascii="Garamond" w:hAnsi="Garamond" w:cstheme="minorHAnsi"/>
          <w:sz w:val="20"/>
          <w:szCs w:val="20"/>
        </w:rPr>
        <w:t xml:space="preserve">miesięcy </w:t>
      </w:r>
      <w:r w:rsidRPr="006B0352">
        <w:rPr>
          <w:rFonts w:ascii="Garamond" w:hAnsi="Garamond" w:cstheme="minorHAnsi"/>
          <w:sz w:val="20"/>
          <w:szCs w:val="20"/>
        </w:rPr>
        <w:t>od daty zawarcia umowy.</w:t>
      </w:r>
    </w:p>
    <w:p w14:paraId="3151CFC1" w14:textId="77777777" w:rsidR="00C530B7" w:rsidRPr="006B0352" w:rsidRDefault="00C530B7" w:rsidP="00C530B7">
      <w:pPr>
        <w:keepNext/>
        <w:ind w:left="709"/>
        <w:jc w:val="both"/>
        <w:rPr>
          <w:rFonts w:ascii="Garamond" w:hAnsi="Garamond" w:cstheme="minorHAnsi"/>
          <w:b/>
          <w:sz w:val="20"/>
          <w:szCs w:val="20"/>
          <w:u w:val="single"/>
        </w:rPr>
      </w:pPr>
      <w:r w:rsidRPr="006B0352">
        <w:rPr>
          <w:rFonts w:ascii="Garamond" w:hAnsi="Garamond" w:cstheme="minorHAnsi"/>
          <w:b/>
          <w:sz w:val="20"/>
          <w:szCs w:val="20"/>
          <w:u w:val="single"/>
        </w:rPr>
        <w:t xml:space="preserve">  Termin i warunki płatności:</w:t>
      </w:r>
    </w:p>
    <w:p w14:paraId="2A9BF954" w14:textId="66B8D507" w:rsidR="00C530B7" w:rsidRPr="006B0352" w:rsidRDefault="00C530B7" w:rsidP="00C530B7">
      <w:pPr>
        <w:keepNext/>
        <w:ind w:left="709"/>
        <w:jc w:val="both"/>
        <w:rPr>
          <w:rFonts w:ascii="Garamond" w:hAnsi="Garamond" w:cstheme="minorHAnsi"/>
          <w:sz w:val="20"/>
          <w:szCs w:val="20"/>
        </w:rPr>
      </w:pPr>
      <w:r w:rsidRPr="006B0352">
        <w:rPr>
          <w:rFonts w:ascii="Garamond" w:hAnsi="Garamond" w:cstheme="minorHAnsi"/>
          <w:sz w:val="20"/>
          <w:szCs w:val="20"/>
        </w:rPr>
        <w:t xml:space="preserve">Zamawiający zobowiązuje się do zapłaty należności za przedmiot umowy w terminie  do </w:t>
      </w:r>
      <w:r w:rsidR="004338F2" w:rsidRPr="006B0352">
        <w:rPr>
          <w:rFonts w:ascii="Garamond" w:hAnsi="Garamond" w:cstheme="minorHAnsi"/>
          <w:sz w:val="20"/>
          <w:szCs w:val="20"/>
        </w:rPr>
        <w:t>30</w:t>
      </w:r>
      <w:r w:rsidRPr="006B0352">
        <w:rPr>
          <w:rFonts w:ascii="Garamond" w:hAnsi="Garamond" w:cstheme="minorHAnsi"/>
          <w:sz w:val="20"/>
          <w:szCs w:val="20"/>
        </w:rPr>
        <w:t xml:space="preserve"> dni od  daty wpływu prawidłowo wystawionej faktury VAT na adres siedziby Zamawiającego. Na fakturze powinien znajdować się numer umowy wraz z dokumentami rozliczeniowymi. oraz wszystkie dane określone w art. 106 e ustawy o VAT.</w:t>
      </w:r>
    </w:p>
    <w:p w14:paraId="3CB8E52B" w14:textId="77777777" w:rsidR="009C26BF" w:rsidRPr="006B0352" w:rsidRDefault="009C26BF" w:rsidP="00C530B7">
      <w:pPr>
        <w:ind w:left="709"/>
        <w:rPr>
          <w:rFonts w:ascii="Garamond" w:hAnsi="Garamond"/>
          <w:sz w:val="20"/>
          <w:szCs w:val="20"/>
        </w:rPr>
      </w:pPr>
    </w:p>
    <w:p w14:paraId="1C3C760E" w14:textId="77777777" w:rsidR="009C26BF" w:rsidRPr="006B0352" w:rsidRDefault="009C26BF" w:rsidP="009C26BF">
      <w:pPr>
        <w:pStyle w:val="Nagwek1"/>
        <w:spacing w:before="0" w:after="0"/>
        <w:rPr>
          <w:rFonts w:ascii="Garamond" w:hAnsi="Garamond"/>
          <w:sz w:val="20"/>
          <w:szCs w:val="20"/>
        </w:rPr>
      </w:pPr>
      <w:bookmarkStart w:id="7" w:name="_Toc258314247"/>
      <w:r w:rsidRPr="006B0352">
        <w:rPr>
          <w:rFonts w:ascii="Garamond" w:hAnsi="Garamond"/>
          <w:sz w:val="20"/>
          <w:szCs w:val="20"/>
        </w:rPr>
        <w:t>Informacja o warunkach udziału w postępowaniu</w:t>
      </w:r>
      <w:bookmarkEnd w:id="7"/>
    </w:p>
    <w:p w14:paraId="5689C78F" w14:textId="45FA1D59" w:rsidR="009C26BF" w:rsidRPr="006B0352" w:rsidRDefault="00A22686" w:rsidP="002B3240">
      <w:pPr>
        <w:pStyle w:val="Nagwek2"/>
        <w:rPr>
          <w:rFonts w:ascii="Garamond" w:hAnsi="Garamond"/>
          <w:sz w:val="20"/>
          <w:szCs w:val="20"/>
        </w:rPr>
      </w:pPr>
      <w:r w:rsidRPr="006B0352">
        <w:rPr>
          <w:rFonts w:ascii="Garamond" w:hAnsi="Garamond"/>
          <w:sz w:val="20"/>
          <w:szCs w:val="20"/>
        </w:rPr>
        <w:t xml:space="preserve">O </w:t>
      </w:r>
      <w:r w:rsidR="009C26BF" w:rsidRPr="006B0352">
        <w:rPr>
          <w:rFonts w:ascii="Garamond" w:hAnsi="Garamond"/>
          <w:sz w:val="20"/>
          <w:szCs w:val="20"/>
        </w:rPr>
        <w:t>udzielenie zamówienia mogą ubiegać się Wykonawcy, którzy nie podlegają wykluczeniu</w:t>
      </w:r>
      <w:r w:rsidR="00392298" w:rsidRPr="006B0352">
        <w:rPr>
          <w:rFonts w:ascii="Garamond" w:hAnsi="Garamond"/>
          <w:sz w:val="20"/>
          <w:szCs w:val="20"/>
        </w:rPr>
        <w:t xml:space="preserve"> na podstawie </w:t>
      </w:r>
      <w:r w:rsidR="009C26BF" w:rsidRPr="006B0352">
        <w:rPr>
          <w:rFonts w:ascii="Garamond" w:hAnsi="Garamond"/>
          <w:sz w:val="20"/>
          <w:szCs w:val="20"/>
        </w:rPr>
        <w:t xml:space="preserve"> </w:t>
      </w:r>
      <w:r w:rsidR="00392298" w:rsidRPr="006B0352">
        <w:rPr>
          <w:rFonts w:ascii="Garamond" w:hAnsi="Garamond" w:cs="Arial"/>
          <w:sz w:val="20"/>
          <w:szCs w:val="20"/>
        </w:rPr>
        <w:t>art.108ust.1 oraz art. 109 ust. 1 pkt. 4 ustawy Pzp</w:t>
      </w:r>
      <w:r w:rsidR="00392298" w:rsidRPr="006B0352">
        <w:rPr>
          <w:rFonts w:ascii="Garamond" w:hAnsi="Garamond"/>
          <w:sz w:val="20"/>
          <w:szCs w:val="20"/>
        </w:rPr>
        <w:t xml:space="preserve"> </w:t>
      </w:r>
      <w:r w:rsidR="00BE1AD5" w:rsidRPr="006B0352">
        <w:rPr>
          <w:rFonts w:ascii="Garamond" w:hAnsi="Garamond"/>
          <w:sz w:val="20"/>
          <w:szCs w:val="20"/>
        </w:rPr>
        <w:t xml:space="preserve">oraz art. 7 ust. 1 ustawy z dnia 13 kwietnia 2022 r. o szczególnych rozwiązaniach w zakresie przeciwdziałania wspieraniu agresji na Ukrainę oraz służących ochronie </w:t>
      </w:r>
      <w:r w:rsidR="00BE1AD5" w:rsidRPr="006B0352">
        <w:rPr>
          <w:rFonts w:ascii="Garamond" w:hAnsi="Garamond"/>
          <w:sz w:val="20"/>
          <w:szCs w:val="20"/>
        </w:rPr>
        <w:lastRenderedPageBreak/>
        <w:t xml:space="preserve">bezpieczeństwa narodowego </w:t>
      </w:r>
      <w:r w:rsidR="009C26BF" w:rsidRPr="006B0352">
        <w:rPr>
          <w:rFonts w:ascii="Garamond" w:hAnsi="Garamond"/>
          <w:sz w:val="20"/>
          <w:szCs w:val="20"/>
        </w:rPr>
        <w:t>oraz spełniają warunki udziału w postępowaniu i wymagania określone w niniejszej SWZ.</w:t>
      </w:r>
    </w:p>
    <w:p w14:paraId="7EB995EF"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na podstawie art. 112 ustawy Pzp określa następujące warunki udziału w postępowaniu:</w:t>
      </w:r>
    </w:p>
    <w:p w14:paraId="30B9DBA0" w14:textId="77777777" w:rsidR="00392298" w:rsidRPr="006B0352" w:rsidRDefault="00392298" w:rsidP="002B3240">
      <w:pPr>
        <w:pStyle w:val="Nagwek2"/>
        <w:numPr>
          <w:ilvl w:val="0"/>
          <w:numId w:val="0"/>
        </w:numPr>
        <w:ind w:left="680"/>
        <w:rPr>
          <w:rFonts w:ascii="Garamond" w:hAnsi="Garamond"/>
          <w:sz w:val="20"/>
          <w:szCs w:val="20"/>
        </w:rPr>
      </w:pPr>
    </w:p>
    <w:tbl>
      <w:tblPr>
        <w:tblW w:w="8760" w:type="dxa"/>
        <w:tblInd w:w="562" w:type="dxa"/>
        <w:tblLayout w:type="fixed"/>
        <w:tblCellMar>
          <w:left w:w="10" w:type="dxa"/>
          <w:right w:w="10" w:type="dxa"/>
        </w:tblCellMar>
        <w:tblLook w:val="04A0" w:firstRow="1" w:lastRow="0" w:firstColumn="1" w:lastColumn="0" w:noHBand="0" w:noVBand="1"/>
      </w:tblPr>
      <w:tblGrid>
        <w:gridCol w:w="709"/>
        <w:gridCol w:w="8051"/>
      </w:tblGrid>
      <w:tr w:rsidR="009C26BF" w:rsidRPr="006B0352" w14:paraId="0487C11D"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2B4EE2" w14:textId="77777777" w:rsidR="009C26BF" w:rsidRPr="006B0352" w:rsidRDefault="009C26BF">
            <w:pPr>
              <w:jc w:val="center"/>
              <w:rPr>
                <w:rFonts w:ascii="Garamond" w:hAnsi="Garamond"/>
                <w:b/>
                <w:sz w:val="20"/>
                <w:szCs w:val="20"/>
              </w:rPr>
            </w:pPr>
            <w:r w:rsidRPr="006B0352">
              <w:rPr>
                <w:rFonts w:ascii="Garamond" w:hAnsi="Garamond"/>
                <w:b/>
                <w:sz w:val="20"/>
                <w:szCs w:val="20"/>
              </w:rPr>
              <w:t>Lp.</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7E1210" w14:textId="77777777" w:rsidR="009C26BF" w:rsidRPr="006B0352" w:rsidRDefault="009C26BF">
            <w:pPr>
              <w:rPr>
                <w:rFonts w:ascii="Garamond" w:hAnsi="Garamond"/>
                <w:sz w:val="20"/>
                <w:szCs w:val="20"/>
              </w:rPr>
            </w:pPr>
            <w:r w:rsidRPr="006B0352">
              <w:rPr>
                <w:rFonts w:ascii="Garamond" w:hAnsi="Garamond"/>
                <w:b/>
                <w:sz w:val="20"/>
                <w:szCs w:val="20"/>
              </w:rPr>
              <w:t>Warunki udziału w postępowaniu</w:t>
            </w:r>
          </w:p>
        </w:tc>
      </w:tr>
      <w:tr w:rsidR="009C26BF" w:rsidRPr="006B0352" w14:paraId="544637E2"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207D48" w14:textId="64FB9538" w:rsidR="009C26BF" w:rsidRPr="006B0352" w:rsidRDefault="004338F2">
            <w:pPr>
              <w:jc w:val="center"/>
              <w:rPr>
                <w:rFonts w:ascii="Garamond" w:hAnsi="Garamond"/>
                <w:sz w:val="20"/>
                <w:szCs w:val="20"/>
              </w:rPr>
            </w:pPr>
            <w:r w:rsidRPr="006B0352">
              <w:rPr>
                <w:rFonts w:ascii="Garamond" w:hAnsi="Garamond"/>
                <w:sz w:val="20"/>
                <w:szCs w:val="20"/>
              </w:rPr>
              <w:t>1</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72D7F1" w14:textId="77777777" w:rsidR="009C26BF" w:rsidRPr="006B0352" w:rsidRDefault="009C26BF">
            <w:pPr>
              <w:jc w:val="both"/>
              <w:rPr>
                <w:rFonts w:ascii="Garamond" w:hAnsi="Garamond"/>
                <w:sz w:val="20"/>
                <w:szCs w:val="20"/>
              </w:rPr>
            </w:pPr>
            <w:r w:rsidRPr="006B0352">
              <w:rPr>
                <w:rFonts w:ascii="Garamond" w:hAnsi="Garamond"/>
                <w:sz w:val="20"/>
                <w:szCs w:val="20"/>
              </w:rPr>
              <w:t>Uprawnienia do prowadzenia określonej działalności gospodarczej lub zawodowej, o ile wynika to z odrębnych przepisów</w:t>
            </w:r>
          </w:p>
          <w:p w14:paraId="6CA49678" w14:textId="77777777" w:rsidR="005D390D" w:rsidRPr="006B0352" w:rsidRDefault="005D390D" w:rsidP="005D390D">
            <w:pPr>
              <w:jc w:val="both"/>
              <w:rPr>
                <w:rFonts w:ascii="Garamond" w:hAnsi="Garamond"/>
                <w:b/>
                <w:sz w:val="20"/>
                <w:szCs w:val="20"/>
              </w:rPr>
            </w:pPr>
            <w:r w:rsidRPr="006B0352">
              <w:rPr>
                <w:rFonts w:ascii="Garamond" w:hAnsi="Garamond"/>
                <w:b/>
                <w:sz w:val="20"/>
                <w:szCs w:val="20"/>
              </w:rPr>
              <w:t>Warunkiem</w:t>
            </w:r>
            <w:r w:rsidR="007957D2" w:rsidRPr="006B0352">
              <w:rPr>
                <w:rFonts w:ascii="Garamond" w:hAnsi="Garamond"/>
                <w:b/>
                <w:sz w:val="20"/>
                <w:szCs w:val="20"/>
              </w:rPr>
              <w:t xml:space="preserve"> </w:t>
            </w:r>
            <w:r w:rsidRPr="006B0352">
              <w:rPr>
                <w:rFonts w:ascii="Garamond" w:hAnsi="Garamond"/>
                <w:b/>
                <w:sz w:val="20"/>
                <w:szCs w:val="20"/>
              </w:rPr>
              <w:t>udziału w postępowaniu jest posiadanie uprawnień do prowadzenia działalności gospodarczej w</w:t>
            </w:r>
            <w:r w:rsidR="007957D2" w:rsidRPr="006B0352">
              <w:rPr>
                <w:rFonts w:ascii="Garamond" w:hAnsi="Garamond"/>
                <w:b/>
                <w:sz w:val="20"/>
                <w:szCs w:val="20"/>
              </w:rPr>
              <w:t xml:space="preserve"> </w:t>
            </w:r>
            <w:r w:rsidRPr="006B0352">
              <w:rPr>
                <w:rFonts w:ascii="Garamond" w:hAnsi="Garamond"/>
                <w:b/>
                <w:sz w:val="20"/>
                <w:szCs w:val="20"/>
              </w:rPr>
              <w:t>zakresie obrotu paliwami gazowymi oraz w zakresie dystrybucji paliwa gazowego.</w:t>
            </w:r>
          </w:p>
          <w:p w14:paraId="45D33FDF" w14:textId="4E068EE4" w:rsidR="007957D2" w:rsidRPr="006B0352" w:rsidRDefault="007957D2" w:rsidP="005D390D">
            <w:pPr>
              <w:jc w:val="both"/>
              <w:rPr>
                <w:rFonts w:ascii="Garamond" w:hAnsi="Garamond"/>
                <w:b/>
                <w:sz w:val="20"/>
                <w:szCs w:val="20"/>
              </w:rPr>
            </w:pPr>
          </w:p>
        </w:tc>
      </w:tr>
    </w:tbl>
    <w:p w14:paraId="04399B41" w14:textId="77777777" w:rsidR="00757EB7" w:rsidRPr="006B0352" w:rsidRDefault="00757EB7" w:rsidP="002B3240">
      <w:pPr>
        <w:pStyle w:val="Nagwek2"/>
        <w:rPr>
          <w:rFonts w:ascii="Garamond" w:hAnsi="Garamond"/>
          <w:sz w:val="20"/>
          <w:szCs w:val="20"/>
        </w:rPr>
      </w:pPr>
      <w:r w:rsidRPr="006B0352">
        <w:rPr>
          <w:rFonts w:ascii="Garamond" w:hAnsi="Garamond"/>
          <w:sz w:val="20"/>
          <w:szCs w:val="20"/>
        </w:rPr>
        <w:t>Wykonawca, w celu potwierdzenia spełnienia warunków udziału w postępowaniu, może polegać na zdolnościach technicznych lub zawodowych lub sytuacji finansowej lub ekonomicznej podmiotów trzecich, na zasadach określonych w art. 118–123 ustawy Pzp.</w:t>
      </w:r>
    </w:p>
    <w:p w14:paraId="3105CC87" w14:textId="77777777" w:rsidR="00757EB7" w:rsidRPr="006B0352" w:rsidRDefault="00757EB7" w:rsidP="002B3240">
      <w:pPr>
        <w:pStyle w:val="Nagwek2"/>
        <w:rPr>
          <w:rFonts w:ascii="Garamond" w:hAnsi="Garamond"/>
          <w:sz w:val="20"/>
          <w:szCs w:val="20"/>
        </w:rPr>
      </w:pPr>
      <w:r w:rsidRPr="006B0352">
        <w:rPr>
          <w:rFonts w:ascii="Garamond" w:hAnsi="Garamond"/>
          <w:sz w:val="20"/>
          <w:szCs w:val="20"/>
        </w:rPr>
        <w:t xml:space="preserve">Wykonawca, który polega na zdolnościach lub sytuacji podmiotów udostępniających zasoby, zobowiązany jest: </w:t>
      </w:r>
    </w:p>
    <w:p w14:paraId="46842E8F" w14:textId="77777777" w:rsidR="00757EB7" w:rsidRPr="006B0352" w:rsidRDefault="00757EB7" w:rsidP="002B3240">
      <w:pPr>
        <w:pStyle w:val="Nagwek2"/>
        <w:numPr>
          <w:ilvl w:val="0"/>
          <w:numId w:val="0"/>
        </w:numPr>
        <w:ind w:left="680"/>
        <w:rPr>
          <w:rFonts w:ascii="Garamond" w:hAnsi="Garamond"/>
          <w:sz w:val="20"/>
          <w:szCs w:val="20"/>
        </w:rPr>
      </w:pPr>
      <w:r w:rsidRPr="006B0352">
        <w:rPr>
          <w:rFonts w:ascii="Garamond" w:hAnsi="Garamond"/>
          <w:sz w:val="20"/>
          <w:szCs w:val="20"/>
        </w:rPr>
        <w:t xml:space="preserve"> 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7FB03C8" w14:textId="77777777" w:rsidR="00757EB7" w:rsidRPr="006B0352" w:rsidRDefault="00757EB7">
      <w:pPr>
        <w:numPr>
          <w:ilvl w:val="0"/>
          <w:numId w:val="14"/>
        </w:numPr>
        <w:ind w:firstLine="65"/>
        <w:contextualSpacing/>
        <w:jc w:val="both"/>
        <w:rPr>
          <w:rFonts w:ascii="Garamond" w:hAnsi="Garamond" w:cs="Tahoma"/>
          <w:bCs/>
          <w:sz w:val="20"/>
          <w:szCs w:val="20"/>
        </w:rPr>
      </w:pPr>
      <w:r w:rsidRPr="006B0352">
        <w:rPr>
          <w:rFonts w:ascii="Garamond" w:hAnsi="Garamond" w:cs="Tahoma"/>
          <w:bCs/>
          <w:sz w:val="20"/>
          <w:szCs w:val="20"/>
        </w:rPr>
        <w:t>zakres dostępnych Wykonawcy zasobów podmiotu udostępniającego zasoby;</w:t>
      </w:r>
    </w:p>
    <w:p w14:paraId="53CCF5B5" w14:textId="77777777" w:rsidR="00757EB7" w:rsidRPr="006B0352" w:rsidRDefault="00757EB7">
      <w:pPr>
        <w:numPr>
          <w:ilvl w:val="0"/>
          <w:numId w:val="14"/>
        </w:numPr>
        <w:ind w:firstLine="65"/>
        <w:contextualSpacing/>
        <w:jc w:val="both"/>
        <w:rPr>
          <w:rFonts w:ascii="Garamond" w:hAnsi="Garamond" w:cs="Tahoma"/>
          <w:bCs/>
          <w:sz w:val="20"/>
          <w:szCs w:val="20"/>
        </w:rPr>
      </w:pPr>
      <w:r w:rsidRPr="006B0352">
        <w:rPr>
          <w:rFonts w:ascii="Garamond" w:hAnsi="Garamond" w:cs="Tahoma"/>
          <w:bCs/>
          <w:sz w:val="20"/>
          <w:szCs w:val="20"/>
        </w:rPr>
        <w:t>sposób i okres udostępnienia Wykonawcy i wykorzystania przez niego zasobów podmiotu udostępniającego te zasoby przy wykonywaniu zamówienia;</w:t>
      </w:r>
    </w:p>
    <w:p w14:paraId="78FB09BA" w14:textId="77777777" w:rsidR="00757EB7" w:rsidRPr="006B0352" w:rsidRDefault="00757EB7">
      <w:pPr>
        <w:numPr>
          <w:ilvl w:val="0"/>
          <w:numId w:val="14"/>
        </w:numPr>
        <w:ind w:firstLine="65"/>
        <w:contextualSpacing/>
        <w:jc w:val="both"/>
        <w:rPr>
          <w:rFonts w:ascii="Garamond" w:hAnsi="Garamond" w:cs="Tahoma"/>
          <w:bCs/>
          <w:sz w:val="20"/>
          <w:szCs w:val="20"/>
        </w:rPr>
      </w:pPr>
      <w:r w:rsidRPr="006B0352">
        <w:rPr>
          <w:rFonts w:ascii="Garamond" w:hAnsi="Garamond" w:cs="Tahoma"/>
          <w:bCs/>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1B110C4" w14:textId="77777777" w:rsidR="00757EB7" w:rsidRPr="006B0352" w:rsidRDefault="00757EB7" w:rsidP="002B3240">
      <w:pPr>
        <w:pStyle w:val="Nagwek2"/>
        <w:rPr>
          <w:rFonts w:ascii="Garamond" w:hAnsi="Garamond"/>
          <w:sz w:val="20"/>
          <w:szCs w:val="20"/>
        </w:rPr>
      </w:pPr>
      <w:r w:rsidRPr="006B0352">
        <w:rPr>
          <w:rFonts w:ascii="Garamond" w:hAnsi="Garamond"/>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10DD1422" w14:textId="77777777" w:rsidR="00757EB7" w:rsidRPr="006B0352" w:rsidRDefault="00757EB7" w:rsidP="002B3240">
      <w:pPr>
        <w:pStyle w:val="Nagwek2"/>
        <w:rPr>
          <w:rFonts w:ascii="Garamond" w:hAnsi="Garamond"/>
          <w:sz w:val="20"/>
          <w:szCs w:val="20"/>
        </w:rPr>
      </w:pPr>
      <w:r w:rsidRPr="006B0352">
        <w:rPr>
          <w:rFonts w:ascii="Garamond" w:hAnsi="Garamond"/>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niniejszej SWZ.</w:t>
      </w:r>
    </w:p>
    <w:p w14:paraId="0C5A2988" w14:textId="77777777" w:rsidR="00757EB7" w:rsidRPr="006B0352" w:rsidRDefault="00757EB7" w:rsidP="002B3240">
      <w:pPr>
        <w:pStyle w:val="Nagwek2"/>
        <w:rPr>
          <w:rFonts w:ascii="Garamond" w:hAnsi="Garamond"/>
          <w:sz w:val="20"/>
          <w:szCs w:val="20"/>
        </w:rPr>
      </w:pPr>
      <w:r w:rsidRPr="006B0352">
        <w:rPr>
          <w:rFonts w:ascii="Garamond" w:hAnsi="Garamond"/>
          <w:sz w:val="20"/>
          <w:szCs w:val="20"/>
        </w:rPr>
        <w:t xml:space="preserve">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 </w:t>
      </w:r>
    </w:p>
    <w:p w14:paraId="79F7FD53" w14:textId="77777777" w:rsidR="00757EB7" w:rsidRPr="006B0352" w:rsidRDefault="00757EB7" w:rsidP="002B3240">
      <w:pPr>
        <w:pStyle w:val="Nagwek2"/>
        <w:numPr>
          <w:ilvl w:val="0"/>
          <w:numId w:val="0"/>
        </w:numPr>
        <w:rPr>
          <w:rFonts w:ascii="Garamond" w:hAnsi="Garamond"/>
          <w:sz w:val="20"/>
          <w:szCs w:val="20"/>
        </w:rPr>
      </w:pPr>
    </w:p>
    <w:p w14:paraId="39BE5ED3" w14:textId="77777777" w:rsidR="00901BA0" w:rsidRPr="006B0352" w:rsidRDefault="008462E1" w:rsidP="002B3240">
      <w:pPr>
        <w:pStyle w:val="Nagwek2"/>
        <w:rPr>
          <w:rFonts w:ascii="Garamond" w:hAnsi="Garamond"/>
          <w:sz w:val="20"/>
          <w:szCs w:val="20"/>
        </w:rPr>
      </w:pPr>
      <w:r w:rsidRPr="006B0352">
        <w:rPr>
          <w:rFonts w:ascii="Garamond" w:hAnsi="Garamond"/>
          <w:sz w:val="20"/>
          <w:szCs w:val="20"/>
        </w:rPr>
        <w:t>Zamawiający może zgodnie z art. 116 ust. 2ustawy Pzp, 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748A04A" w14:textId="77777777" w:rsidR="00901BA0" w:rsidRPr="006B0352" w:rsidRDefault="008462E1" w:rsidP="002B3240">
      <w:pPr>
        <w:pStyle w:val="Nagwek2"/>
        <w:rPr>
          <w:rFonts w:ascii="Garamond" w:hAnsi="Garamond"/>
          <w:sz w:val="20"/>
          <w:szCs w:val="20"/>
        </w:rPr>
      </w:pPr>
      <w:r w:rsidRPr="006B0352">
        <w:rPr>
          <w:rFonts w:ascii="Garamond" w:hAnsi="Garamond"/>
          <w:sz w:val="20"/>
          <w:szCs w:val="20"/>
        </w:rPr>
        <w:t>Ocena spełnienia warunków udziału w postępowaniu zostanie dokonana w oparciu o podmiotowe środki dowodowe. Z treści dokumentów musi jednoznacznie wynikać, że stawiane warunki Wykonawca spełnił. Niespełnienie warunków określonych w</w:t>
      </w:r>
      <w:r w:rsidR="00901BA0" w:rsidRPr="006B0352">
        <w:rPr>
          <w:rFonts w:ascii="Garamond" w:hAnsi="Garamond"/>
          <w:sz w:val="20"/>
          <w:szCs w:val="20"/>
        </w:rPr>
        <w:t xml:space="preserve"> pkt. 9.2.</w:t>
      </w:r>
      <w:r w:rsidRPr="006B0352">
        <w:rPr>
          <w:rFonts w:ascii="Garamond" w:hAnsi="Garamond"/>
          <w:sz w:val="20"/>
          <w:szCs w:val="20"/>
        </w:rPr>
        <w:t xml:space="preserve"> skutkować będzie wykluczeniem z postępowania. Zamawiający może wykluczyć Wykonawcę na każdym etapie postępowania o udzielenie zamówienia.</w:t>
      </w:r>
    </w:p>
    <w:p w14:paraId="183A1658" w14:textId="77777777" w:rsidR="008462E1" w:rsidRPr="006B0352" w:rsidRDefault="008462E1" w:rsidP="002B3240">
      <w:pPr>
        <w:pStyle w:val="Nagwek2"/>
        <w:rPr>
          <w:rFonts w:ascii="Garamond" w:hAnsi="Garamond"/>
          <w:sz w:val="20"/>
          <w:szCs w:val="20"/>
        </w:rPr>
      </w:pPr>
      <w:r w:rsidRPr="006B0352">
        <w:rPr>
          <w:rFonts w:ascii="Garamond" w:hAnsi="Garamond"/>
          <w:sz w:val="20"/>
          <w:szCs w:val="20"/>
        </w:rPr>
        <w:t>Do przeliczenia wszystkich wartości finansowych, a występujących w innych walutach niż PLN Wykonawca zastosuje średni kurs Narodowego Banku Polskiego (NBP) opublikowany w dniu ukazania się ogłoszenia o niniejszym zamówieniu na stronie internetowej Zamawiającego. Średnie kursy walut dostępne są na stronie internetowej Narodowego Banku Polskiego pod następującym adresem: http://www.nbp.pl/</w:t>
      </w:r>
    </w:p>
    <w:p w14:paraId="0777F12F" w14:textId="77777777" w:rsidR="008462E1" w:rsidRPr="006B0352" w:rsidRDefault="008462E1" w:rsidP="002B3240">
      <w:pPr>
        <w:pStyle w:val="Nagwek2"/>
        <w:numPr>
          <w:ilvl w:val="0"/>
          <w:numId w:val="0"/>
        </w:numPr>
        <w:ind w:left="680"/>
        <w:rPr>
          <w:rFonts w:ascii="Garamond" w:hAnsi="Garamond"/>
          <w:sz w:val="20"/>
          <w:szCs w:val="20"/>
        </w:rPr>
      </w:pPr>
    </w:p>
    <w:p w14:paraId="1F6C48EE" w14:textId="77777777" w:rsidR="008462E1" w:rsidRPr="006B0352" w:rsidRDefault="008462E1" w:rsidP="002B3240">
      <w:pPr>
        <w:pStyle w:val="Nagwek2"/>
        <w:numPr>
          <w:ilvl w:val="0"/>
          <w:numId w:val="0"/>
        </w:numPr>
        <w:ind w:left="680"/>
        <w:rPr>
          <w:rFonts w:ascii="Garamond" w:hAnsi="Garamond"/>
          <w:sz w:val="20"/>
          <w:szCs w:val="20"/>
        </w:rPr>
      </w:pPr>
    </w:p>
    <w:p w14:paraId="1836966C" w14:textId="77777777" w:rsidR="008462E1" w:rsidRPr="006B0352" w:rsidRDefault="008462E1" w:rsidP="002B3240">
      <w:pPr>
        <w:pStyle w:val="Nagwek2"/>
        <w:numPr>
          <w:ilvl w:val="0"/>
          <w:numId w:val="0"/>
        </w:numPr>
        <w:ind w:left="680"/>
        <w:rPr>
          <w:rFonts w:ascii="Garamond" w:hAnsi="Garamond"/>
          <w:sz w:val="20"/>
          <w:szCs w:val="20"/>
        </w:rPr>
      </w:pPr>
    </w:p>
    <w:p w14:paraId="01357D69" w14:textId="77777777" w:rsidR="009C26BF" w:rsidRPr="006B0352" w:rsidRDefault="009C26BF" w:rsidP="009C26BF">
      <w:pPr>
        <w:pStyle w:val="Nagwek1"/>
        <w:spacing w:before="0" w:after="0"/>
        <w:rPr>
          <w:rFonts w:ascii="Garamond" w:hAnsi="Garamond"/>
          <w:sz w:val="20"/>
          <w:szCs w:val="20"/>
        </w:rPr>
      </w:pPr>
      <w:r w:rsidRPr="006B0352">
        <w:rPr>
          <w:rFonts w:ascii="Garamond" w:hAnsi="Garamond"/>
          <w:sz w:val="20"/>
          <w:szCs w:val="20"/>
        </w:rPr>
        <w:t>Podstawy wykluczenia wykonawcy Z POSTĘPOWANIA</w:t>
      </w:r>
    </w:p>
    <w:p w14:paraId="7C18E641" w14:textId="77777777" w:rsidR="00901BA0" w:rsidRPr="006B0352" w:rsidRDefault="00901BA0" w:rsidP="002B3240">
      <w:pPr>
        <w:pStyle w:val="Nagwek2"/>
        <w:numPr>
          <w:ilvl w:val="0"/>
          <w:numId w:val="0"/>
        </w:numPr>
        <w:ind w:left="680"/>
        <w:rPr>
          <w:rFonts w:ascii="Garamond" w:hAnsi="Garamond"/>
          <w:sz w:val="20"/>
          <w:szCs w:val="20"/>
        </w:rPr>
      </w:pPr>
    </w:p>
    <w:p w14:paraId="6EF8989B" w14:textId="77777777" w:rsidR="00BE1AD5" w:rsidRPr="006B0352" w:rsidRDefault="009C26BF" w:rsidP="002B3240">
      <w:pPr>
        <w:pStyle w:val="Nagwek2"/>
        <w:rPr>
          <w:rFonts w:ascii="Garamond" w:hAnsi="Garamond"/>
          <w:sz w:val="20"/>
          <w:szCs w:val="20"/>
        </w:rPr>
      </w:pPr>
      <w:r w:rsidRPr="006B0352">
        <w:rPr>
          <w:rFonts w:ascii="Garamond" w:hAnsi="Garamond"/>
          <w:sz w:val="20"/>
          <w:szCs w:val="20"/>
        </w:rPr>
        <w:t>Zamawiający wykluczy z postępowania o udzielenie zamówienia Wykonawcę, wobec którego zachodzą podstawy wykluczenia, o których mowa w art. 108 ust 1 ustawy Pzp.</w:t>
      </w:r>
      <w:r w:rsidR="00BE1AD5" w:rsidRPr="006B0352">
        <w:rPr>
          <w:rFonts w:ascii="Garamond" w:hAnsi="Garamond"/>
          <w:sz w:val="20"/>
          <w:szCs w:val="20"/>
        </w:rPr>
        <w:t xml:space="preserve"> oraz  </w:t>
      </w:r>
      <w:bookmarkStart w:id="8" w:name="_Hlk104386292"/>
      <w:r w:rsidR="00BE1AD5" w:rsidRPr="006B0352">
        <w:rPr>
          <w:rFonts w:ascii="Garamond" w:hAnsi="Garamond"/>
          <w:sz w:val="20"/>
          <w:szCs w:val="20"/>
        </w:rPr>
        <w:t>na podstawie art. 7 ust. 1 ustawy o szczególnych rozwiązaniach w zakresie przeciwdziałania wspieraniu agresji na Ukrainę oraz służących ochronie bezpieczeństwa narodowego (Dz. U. z 2022 r., poz. 835).</w:t>
      </w:r>
    </w:p>
    <w:bookmarkEnd w:id="8"/>
    <w:p w14:paraId="3CF4585B" w14:textId="1B322D17"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Stosownie do treści art. 109 ust. 1 </w:t>
      </w:r>
      <w:r w:rsidR="008462E1" w:rsidRPr="006B0352">
        <w:rPr>
          <w:rFonts w:ascii="Garamond" w:hAnsi="Garamond"/>
          <w:sz w:val="20"/>
          <w:szCs w:val="20"/>
        </w:rPr>
        <w:t xml:space="preserve">pkt. 4 </w:t>
      </w:r>
      <w:r w:rsidRPr="006B0352">
        <w:rPr>
          <w:rFonts w:ascii="Garamond" w:hAnsi="Garamond"/>
          <w:sz w:val="20"/>
          <w:szCs w:val="20"/>
        </w:rPr>
        <w:t>ustawy PZP, Zamawiający wykluczy z postępowania Wykonawcę:</w:t>
      </w:r>
    </w:p>
    <w:p w14:paraId="04EE5FB2" w14:textId="77777777" w:rsidR="009C26BF" w:rsidRPr="006B0352" w:rsidRDefault="008462E1" w:rsidP="002B3240">
      <w:pPr>
        <w:pStyle w:val="Nagwek2"/>
        <w:numPr>
          <w:ilvl w:val="0"/>
          <w:numId w:val="0"/>
        </w:numPr>
        <w:ind w:left="680"/>
        <w:rPr>
          <w:rFonts w:ascii="Garamond" w:hAnsi="Garamond"/>
          <w:sz w:val="20"/>
          <w:szCs w:val="20"/>
        </w:rPr>
      </w:pPr>
      <w:r w:rsidRPr="006B0352">
        <w:rPr>
          <w:rFonts w:ascii="Garamond" w:hAnsi="Garamond"/>
          <w:sz w:val="20"/>
          <w:szCs w:val="20"/>
        </w:rPr>
        <w:lastRenderedPageBreak/>
        <w:t>P</w:t>
      </w:r>
      <w:r w:rsidR="009C26BF" w:rsidRPr="006B0352">
        <w:rPr>
          <w:rFonts w:ascii="Garamond" w:hAnsi="Garamond"/>
          <w:sz w:val="20"/>
          <w:szCs w:val="20"/>
        </w:rPr>
        <w:t>kt</w:t>
      </w:r>
      <w:r w:rsidRPr="006B0352">
        <w:rPr>
          <w:rFonts w:ascii="Garamond" w:hAnsi="Garamond"/>
          <w:sz w:val="20"/>
          <w:szCs w:val="20"/>
        </w:rPr>
        <w:t>.</w:t>
      </w:r>
      <w:r w:rsidR="009C26BF" w:rsidRPr="006B0352">
        <w:rPr>
          <w:rFonts w:ascii="Garamond" w:hAnsi="Garamond"/>
          <w:sz w:val="20"/>
          <w:szCs w:val="20"/>
        </w:rPr>
        <w:t xml:space="preserve">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7D9F1D3"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Jeżeli Wykonawca polega na zdolnościach lub sytuacji podmiotów udostępniających zasoby Zamawiający zbada, czy nie zachodzą wobec tego podmiotu podstawy wykluczenia, które zostały przewidziane względem Wykonawcy.</w:t>
      </w:r>
    </w:p>
    <w:p w14:paraId="0F1F1468"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W przypadku wspólnego ubiegania się wykonawców o udzielenie zamówienia zamawiający bada, czy nie zachodzą podstawy wykluczenia wobec każdego z tych wykonawców.</w:t>
      </w:r>
    </w:p>
    <w:p w14:paraId="365E8AB6"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Wykluczenie Wykonawcy następuje zgodnie z art. 111 ustawy PZP. </w:t>
      </w:r>
    </w:p>
    <w:p w14:paraId="63FC330B" w14:textId="77777777" w:rsidR="00901BA0" w:rsidRPr="006B0352" w:rsidRDefault="00901BA0" w:rsidP="002B3240">
      <w:pPr>
        <w:pStyle w:val="Nagwek2"/>
        <w:numPr>
          <w:ilvl w:val="0"/>
          <w:numId w:val="0"/>
        </w:numPr>
        <w:ind w:left="680"/>
        <w:rPr>
          <w:rFonts w:ascii="Garamond" w:hAnsi="Garamond"/>
          <w:sz w:val="20"/>
          <w:szCs w:val="20"/>
        </w:rPr>
      </w:pPr>
    </w:p>
    <w:p w14:paraId="5D3F1F69" w14:textId="77777777" w:rsidR="009C26BF" w:rsidRPr="006B0352" w:rsidRDefault="009C26BF" w:rsidP="002B3240">
      <w:pPr>
        <w:pStyle w:val="Nagwek2"/>
        <w:numPr>
          <w:ilvl w:val="0"/>
          <w:numId w:val="0"/>
        </w:numPr>
        <w:rPr>
          <w:rFonts w:ascii="Garamond" w:hAnsi="Garamond"/>
          <w:sz w:val="20"/>
          <w:szCs w:val="20"/>
        </w:rPr>
      </w:pPr>
    </w:p>
    <w:p w14:paraId="59A4E6FE" w14:textId="08AA7AA6" w:rsidR="009C26BF" w:rsidRPr="006B0352" w:rsidRDefault="009C26BF" w:rsidP="009C26BF">
      <w:pPr>
        <w:pStyle w:val="Nagwek1"/>
        <w:spacing w:before="0" w:after="0"/>
        <w:rPr>
          <w:rFonts w:ascii="Garamond" w:hAnsi="Garamond"/>
          <w:sz w:val="20"/>
          <w:szCs w:val="20"/>
        </w:rPr>
      </w:pPr>
      <w:bookmarkStart w:id="9" w:name="_Toc258314248"/>
      <w:r w:rsidRPr="006B0352">
        <w:rPr>
          <w:rFonts w:ascii="Garamond" w:hAnsi="Garamond"/>
          <w:sz w:val="20"/>
          <w:szCs w:val="20"/>
        </w:rPr>
        <w:t>informacja o podmiotowych środkach dowodowych</w:t>
      </w:r>
      <w:bookmarkEnd w:id="9"/>
    </w:p>
    <w:p w14:paraId="263E9509" w14:textId="77777777" w:rsidR="00901BA0" w:rsidRPr="006B0352" w:rsidRDefault="00901BA0" w:rsidP="002B3240">
      <w:pPr>
        <w:pStyle w:val="Nagwek2"/>
        <w:numPr>
          <w:ilvl w:val="0"/>
          <w:numId w:val="0"/>
        </w:numPr>
        <w:ind w:left="680"/>
        <w:rPr>
          <w:rFonts w:ascii="Garamond" w:hAnsi="Garamond"/>
          <w:sz w:val="20"/>
          <w:szCs w:val="20"/>
        </w:rPr>
      </w:pPr>
    </w:p>
    <w:p w14:paraId="49E85049"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W celu wykazania braku podstaw wykluczenia, o których mowa w niniejszej SWZ,  Zamawiający żąda aby Wykonawca złożył wraz z ofertą: </w:t>
      </w:r>
    </w:p>
    <w:p w14:paraId="705CEE70" w14:textId="77777777" w:rsidR="00901BA0" w:rsidRPr="006B0352" w:rsidRDefault="009C26BF" w:rsidP="002B3240">
      <w:pPr>
        <w:pStyle w:val="Nagwek2"/>
        <w:numPr>
          <w:ilvl w:val="0"/>
          <w:numId w:val="0"/>
        </w:numPr>
        <w:ind w:left="680"/>
        <w:rPr>
          <w:rFonts w:ascii="Garamond" w:hAnsi="Garamond"/>
          <w:sz w:val="20"/>
          <w:szCs w:val="20"/>
        </w:rPr>
      </w:pPr>
      <w:r w:rsidRPr="006B0352">
        <w:rPr>
          <w:rFonts w:ascii="Garamond" w:hAnsi="Garamond"/>
          <w:sz w:val="20"/>
          <w:szCs w:val="20"/>
        </w:rPr>
        <w:t xml:space="preserve">aktualne na dzień składania ofert oświadczenia </w:t>
      </w:r>
      <w:r w:rsidR="00353C8C" w:rsidRPr="006B0352">
        <w:rPr>
          <w:rFonts w:ascii="Garamond" w:hAnsi="Garamond"/>
          <w:sz w:val="20"/>
          <w:szCs w:val="20"/>
        </w:rPr>
        <w:t xml:space="preserve"> o spełnieniu warunków udziału  w postępowaniu  </w:t>
      </w:r>
      <w:r w:rsidRPr="006B0352">
        <w:rPr>
          <w:rFonts w:ascii="Garamond" w:hAnsi="Garamond"/>
          <w:sz w:val="20"/>
          <w:szCs w:val="20"/>
        </w:rPr>
        <w:t>o</w:t>
      </w:r>
      <w:r w:rsidR="00353C8C" w:rsidRPr="006B0352">
        <w:rPr>
          <w:rFonts w:ascii="Garamond" w:hAnsi="Garamond"/>
          <w:sz w:val="20"/>
          <w:szCs w:val="20"/>
        </w:rPr>
        <w:t>raz</w:t>
      </w:r>
      <w:r w:rsidRPr="006B0352">
        <w:rPr>
          <w:rFonts w:ascii="Garamond" w:hAnsi="Garamond"/>
          <w:sz w:val="20"/>
          <w:szCs w:val="20"/>
        </w:rPr>
        <w:t xml:space="preserve"> braku podstaw do wykluczenia w zakr</w:t>
      </w:r>
      <w:r w:rsidR="007F4692" w:rsidRPr="006B0352">
        <w:rPr>
          <w:rFonts w:ascii="Garamond" w:hAnsi="Garamond"/>
          <w:sz w:val="20"/>
          <w:szCs w:val="20"/>
        </w:rPr>
        <w:t>esie wskazanym w Załączniku Nr 3</w:t>
      </w:r>
      <w:r w:rsidR="00901BA0" w:rsidRPr="006B0352">
        <w:rPr>
          <w:rFonts w:ascii="Garamond" w:hAnsi="Garamond"/>
          <w:sz w:val="20"/>
          <w:szCs w:val="20"/>
        </w:rPr>
        <w:t xml:space="preserve"> do SWZ.</w:t>
      </w:r>
    </w:p>
    <w:p w14:paraId="38342A6F" w14:textId="77777777" w:rsidR="00901BA0" w:rsidRPr="006B0352" w:rsidRDefault="009C26BF" w:rsidP="002B3240">
      <w:pPr>
        <w:pStyle w:val="Nagwek2"/>
        <w:rPr>
          <w:rFonts w:ascii="Garamond" w:hAnsi="Garamond"/>
          <w:sz w:val="20"/>
          <w:szCs w:val="20"/>
        </w:rPr>
      </w:pPr>
      <w:r w:rsidRPr="006B0352">
        <w:rPr>
          <w:rFonts w:ascii="Garamond" w:hAnsi="Garamond"/>
          <w:sz w:val="20"/>
          <w:szCs w:val="20"/>
        </w:rPr>
        <w:t xml:space="preserve">Informacje zawarte w oświadczeniu będą stanowić wstępne potwierdzenie, że wykonawca nie podlega wykluczeniu z postępowania.  Oświadczenia te wykonawca składa zgodnie ze wzorami stanowiącymi </w:t>
      </w:r>
      <w:r w:rsidRPr="006B0352">
        <w:rPr>
          <w:rFonts w:ascii="Garamond" w:hAnsi="Garamond"/>
          <w:b/>
          <w:sz w:val="20"/>
          <w:szCs w:val="20"/>
        </w:rPr>
        <w:t xml:space="preserve">Załącznik Nr </w:t>
      </w:r>
      <w:r w:rsidR="007F4692" w:rsidRPr="006B0352">
        <w:rPr>
          <w:rFonts w:ascii="Garamond" w:hAnsi="Garamond"/>
          <w:b/>
          <w:sz w:val="20"/>
          <w:szCs w:val="20"/>
        </w:rPr>
        <w:t>3</w:t>
      </w:r>
      <w:r w:rsidRPr="006B0352">
        <w:rPr>
          <w:rFonts w:ascii="Garamond" w:hAnsi="Garamond"/>
          <w:b/>
          <w:sz w:val="20"/>
          <w:szCs w:val="20"/>
        </w:rPr>
        <w:t xml:space="preserve"> do SIWZ.</w:t>
      </w:r>
      <w:r w:rsidRPr="006B0352">
        <w:rPr>
          <w:rFonts w:ascii="Garamond" w:hAnsi="Garamond"/>
          <w:sz w:val="20"/>
          <w:szCs w:val="20"/>
        </w:rPr>
        <w:t xml:space="preserve"> </w:t>
      </w:r>
    </w:p>
    <w:p w14:paraId="444CC5F5" w14:textId="77777777" w:rsidR="00901BA0" w:rsidRPr="006B0352" w:rsidRDefault="009C26BF" w:rsidP="002B3240">
      <w:pPr>
        <w:pStyle w:val="Nagwek2"/>
        <w:rPr>
          <w:rFonts w:ascii="Garamond" w:hAnsi="Garamond"/>
          <w:sz w:val="20"/>
          <w:szCs w:val="20"/>
        </w:rPr>
      </w:pPr>
      <w:r w:rsidRPr="006B0352">
        <w:rPr>
          <w:rFonts w:ascii="Garamond" w:hAnsi="Garamond"/>
          <w:sz w:val="20"/>
          <w:szCs w:val="20"/>
        </w:rPr>
        <w:t xml:space="preserve">W przypadku wspólnego ubiegania się o zamówienie przez wykonawców oświadczenia, o którym mowa powyżej, składa każdy z wykonawców wspólnie ubiegających się o zamówienie. </w:t>
      </w:r>
    </w:p>
    <w:p w14:paraId="5053157B"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Zamawiający przed wyborem najkorzystniejszej oferty wezwie Wykonawcę, którego oferta została najwyżej oceniona, do złożenia w wyznaczonym terminie, nie krótszym niż </w:t>
      </w:r>
      <w:r w:rsidRPr="006B0352">
        <w:rPr>
          <w:rFonts w:ascii="Garamond" w:hAnsi="Garamond"/>
          <w:b/>
          <w:sz w:val="20"/>
          <w:szCs w:val="20"/>
        </w:rPr>
        <w:t>5</w:t>
      </w:r>
      <w:r w:rsidRPr="006B0352">
        <w:rPr>
          <w:rFonts w:ascii="Garamond" w:hAnsi="Garamond"/>
          <w:sz w:val="20"/>
          <w:szCs w:val="20"/>
        </w:rPr>
        <w:t xml:space="preserve"> dni, aktualnych na dzień złożenia, następujących podmiotowych środków dowodowych: </w:t>
      </w:r>
    </w:p>
    <w:p w14:paraId="1E6BE27B" w14:textId="77777777" w:rsidR="00901BA0" w:rsidRPr="006B0352" w:rsidRDefault="00901BA0" w:rsidP="002B3240">
      <w:pPr>
        <w:pStyle w:val="Nagwek2"/>
        <w:numPr>
          <w:ilvl w:val="0"/>
          <w:numId w:val="0"/>
        </w:numPr>
        <w:ind w:left="680"/>
        <w:rPr>
          <w:rFonts w:ascii="Garamond" w:hAnsi="Garamond"/>
          <w:sz w:val="20"/>
          <w:szCs w:val="20"/>
        </w:rPr>
      </w:pPr>
    </w:p>
    <w:tbl>
      <w:tblPr>
        <w:tblW w:w="8910" w:type="dxa"/>
        <w:tblInd w:w="562" w:type="dxa"/>
        <w:tblLayout w:type="fixed"/>
        <w:tblCellMar>
          <w:left w:w="10" w:type="dxa"/>
          <w:right w:w="10" w:type="dxa"/>
        </w:tblCellMar>
        <w:tblLook w:val="04A0" w:firstRow="1" w:lastRow="0" w:firstColumn="1" w:lastColumn="0" w:noHBand="0" w:noVBand="1"/>
      </w:tblPr>
      <w:tblGrid>
        <w:gridCol w:w="709"/>
        <w:gridCol w:w="8201"/>
      </w:tblGrid>
      <w:tr w:rsidR="009C26BF" w:rsidRPr="006B0352" w14:paraId="48260828" w14:textId="77777777" w:rsidTr="00353C8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C5782" w14:textId="77777777" w:rsidR="009C26BF" w:rsidRPr="006B0352" w:rsidRDefault="009C26BF">
            <w:pPr>
              <w:jc w:val="center"/>
              <w:rPr>
                <w:rFonts w:ascii="Garamond" w:hAnsi="Garamond"/>
                <w:sz w:val="20"/>
                <w:szCs w:val="20"/>
              </w:rPr>
            </w:pPr>
            <w:r w:rsidRPr="006B0352">
              <w:rPr>
                <w:rFonts w:ascii="Garamond" w:hAnsi="Garamond"/>
                <w:b/>
                <w:sz w:val="20"/>
                <w:szCs w:val="20"/>
              </w:rPr>
              <w:t>Lp.</w:t>
            </w:r>
          </w:p>
        </w:tc>
        <w:tc>
          <w:tcPr>
            <w:tcW w:w="8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15F35D" w14:textId="77777777" w:rsidR="009C26BF" w:rsidRPr="006B0352" w:rsidRDefault="009C26BF">
            <w:pPr>
              <w:jc w:val="both"/>
              <w:rPr>
                <w:rFonts w:ascii="Garamond" w:hAnsi="Garamond"/>
                <w:sz w:val="20"/>
                <w:szCs w:val="20"/>
              </w:rPr>
            </w:pPr>
            <w:r w:rsidRPr="006B0352">
              <w:rPr>
                <w:rFonts w:ascii="Garamond" w:hAnsi="Garamond"/>
                <w:b/>
                <w:sz w:val="20"/>
                <w:szCs w:val="20"/>
              </w:rPr>
              <w:t>Wymagany dokument</w:t>
            </w:r>
          </w:p>
        </w:tc>
      </w:tr>
      <w:tr w:rsidR="00015987" w:rsidRPr="006B0352" w14:paraId="1F402A2A" w14:textId="77777777" w:rsidTr="00353C8C">
        <w:trPr>
          <w:trHeight w:val="657"/>
        </w:trPr>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7FE7002" w14:textId="0BFC02A0" w:rsidR="00015987" w:rsidRPr="006B0352" w:rsidRDefault="00C4303B" w:rsidP="003633AF">
            <w:pPr>
              <w:jc w:val="center"/>
              <w:rPr>
                <w:rFonts w:ascii="Garamond" w:hAnsi="Garamond"/>
                <w:sz w:val="20"/>
                <w:szCs w:val="20"/>
              </w:rPr>
            </w:pPr>
            <w:r w:rsidRPr="006B0352">
              <w:rPr>
                <w:rFonts w:ascii="Garamond" w:hAnsi="Garamond"/>
                <w:sz w:val="20"/>
                <w:szCs w:val="20"/>
              </w:rPr>
              <w:t>1</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6701268" w14:textId="77777777" w:rsidR="007957D2" w:rsidRPr="006B0352" w:rsidRDefault="005D390D" w:rsidP="005D390D">
            <w:pPr>
              <w:jc w:val="both"/>
              <w:rPr>
                <w:rFonts w:ascii="Garamond" w:hAnsi="Garamond"/>
                <w:bCs/>
                <w:sz w:val="20"/>
                <w:szCs w:val="20"/>
              </w:rPr>
            </w:pPr>
            <w:r w:rsidRPr="006B0352">
              <w:rPr>
                <w:rFonts w:ascii="Garamond" w:hAnsi="Garamond"/>
                <w:bCs/>
                <w:sz w:val="20"/>
                <w:szCs w:val="20"/>
              </w:rPr>
              <w:t xml:space="preserve">a) koncesję w zakresie obrotu paliwami gazowymi wydaną przez prezesa Urzędu Regulacji Energetyki, </w:t>
            </w:r>
          </w:p>
          <w:p w14:paraId="074113ED" w14:textId="012D6B0A" w:rsidR="005D390D" w:rsidRPr="006B0352" w:rsidRDefault="005D390D" w:rsidP="005D390D">
            <w:pPr>
              <w:jc w:val="both"/>
              <w:rPr>
                <w:rFonts w:ascii="Garamond" w:hAnsi="Garamond"/>
                <w:bCs/>
                <w:sz w:val="20"/>
                <w:szCs w:val="20"/>
              </w:rPr>
            </w:pPr>
            <w:r w:rsidRPr="006B0352">
              <w:rPr>
                <w:rFonts w:ascii="Garamond" w:hAnsi="Garamond"/>
                <w:bCs/>
                <w:sz w:val="20"/>
                <w:szCs w:val="20"/>
              </w:rPr>
              <w:t>b) koncesje w zakresie dystrybucji paliw gazowych wydaną przez Prezesa Urzędu Regulacji Energetyki lub ( jeżeli</w:t>
            </w:r>
          </w:p>
          <w:p w14:paraId="171BC423" w14:textId="56B57FFD" w:rsidR="00015987" w:rsidRPr="006B0352" w:rsidRDefault="005D390D" w:rsidP="005D390D">
            <w:pPr>
              <w:jc w:val="both"/>
              <w:rPr>
                <w:rFonts w:ascii="Garamond" w:hAnsi="Garamond"/>
                <w:bCs/>
                <w:sz w:val="20"/>
                <w:szCs w:val="20"/>
                <w:highlight w:val="yellow"/>
              </w:rPr>
            </w:pPr>
            <w:r w:rsidRPr="006B0352">
              <w:rPr>
                <w:rFonts w:ascii="Garamond" w:hAnsi="Garamond"/>
                <w:bCs/>
                <w:sz w:val="20"/>
                <w:szCs w:val="20"/>
              </w:rPr>
              <w:t>wykonawca nie jest właścicielem sieci na obszarze, na którym znajduje się miejsce dostaw gazu) ważną umowę z Operatorem Systemu Dystrybucyjnego na świadczenie usług dystrybucji paliwa gazowego umożliwiającą realizowanie dostaw do punktów odbioru opisanych</w:t>
            </w:r>
            <w:r w:rsidR="00C4303B" w:rsidRPr="006B0352">
              <w:rPr>
                <w:rFonts w:ascii="Garamond" w:hAnsi="Garamond"/>
                <w:bCs/>
                <w:sz w:val="20"/>
                <w:szCs w:val="20"/>
              </w:rPr>
              <w:t xml:space="preserve"> </w:t>
            </w:r>
            <w:r w:rsidRPr="006B0352">
              <w:rPr>
                <w:rFonts w:ascii="Garamond" w:hAnsi="Garamond"/>
                <w:bCs/>
                <w:sz w:val="20"/>
                <w:szCs w:val="20"/>
              </w:rPr>
              <w:t>w SWZ</w:t>
            </w:r>
          </w:p>
        </w:tc>
      </w:tr>
      <w:tr w:rsidR="003633AF" w:rsidRPr="006B0352" w14:paraId="45D473FC" w14:textId="77777777" w:rsidTr="00353C8C">
        <w:trPr>
          <w:trHeight w:val="657"/>
        </w:trPr>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591E66C" w14:textId="5F8A58F3" w:rsidR="003633AF" w:rsidRPr="006B0352" w:rsidRDefault="00C4303B" w:rsidP="003633AF">
            <w:pPr>
              <w:jc w:val="center"/>
              <w:rPr>
                <w:rFonts w:ascii="Garamond" w:hAnsi="Garamond"/>
                <w:sz w:val="20"/>
                <w:szCs w:val="20"/>
              </w:rPr>
            </w:pPr>
            <w:r w:rsidRPr="006B0352">
              <w:rPr>
                <w:rFonts w:ascii="Garamond" w:hAnsi="Garamond"/>
                <w:sz w:val="20"/>
                <w:szCs w:val="20"/>
              </w:rPr>
              <w:t>2</w:t>
            </w:r>
            <w:r w:rsidR="00901BA0" w:rsidRPr="006B0352">
              <w:rPr>
                <w:rFonts w:ascii="Garamond" w:hAnsi="Garamond"/>
                <w:sz w:val="20"/>
                <w:szCs w:val="20"/>
              </w:rPr>
              <w:t>)</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941A143" w14:textId="77777777" w:rsidR="003633AF" w:rsidRPr="006B0352" w:rsidRDefault="003633AF" w:rsidP="003633AF">
            <w:pPr>
              <w:jc w:val="both"/>
              <w:rPr>
                <w:rFonts w:ascii="Garamond" w:hAnsi="Garamond"/>
                <w:sz w:val="20"/>
                <w:szCs w:val="20"/>
                <w:lang w:eastAsia="zh-CN"/>
              </w:rPr>
            </w:pPr>
            <w:r w:rsidRPr="006B0352">
              <w:rPr>
                <w:rFonts w:ascii="Garamond" w:hAnsi="Garamond"/>
                <w:b/>
                <w:sz w:val="20"/>
                <w:szCs w:val="20"/>
              </w:rPr>
              <w:t>odpis lub informację</w:t>
            </w:r>
            <w:r w:rsidRPr="006B0352">
              <w:rPr>
                <w:rFonts w:ascii="Garamond" w:hAnsi="Garamond"/>
                <w:sz w:val="20"/>
                <w:szCs w:val="20"/>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tc>
      </w:tr>
    </w:tbl>
    <w:p w14:paraId="224467E0" w14:textId="77777777" w:rsidR="00901BA0" w:rsidRPr="006B0352" w:rsidRDefault="009C26BF" w:rsidP="002B3240">
      <w:pPr>
        <w:pStyle w:val="Nagwek2"/>
        <w:rPr>
          <w:rFonts w:ascii="Garamond" w:hAnsi="Garamond"/>
          <w:sz w:val="20"/>
          <w:szCs w:val="20"/>
        </w:rPr>
      </w:pPr>
      <w:r w:rsidRPr="006B0352">
        <w:rPr>
          <w:rFonts w:ascii="Garamond" w:hAnsi="Garamond"/>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551C668" w14:textId="77777777" w:rsidR="00901BA0" w:rsidRPr="006B0352" w:rsidRDefault="009C26BF" w:rsidP="002B3240">
      <w:pPr>
        <w:pStyle w:val="Nagwek2"/>
        <w:rPr>
          <w:rFonts w:ascii="Garamond" w:hAnsi="Garamond"/>
          <w:sz w:val="20"/>
          <w:szCs w:val="20"/>
        </w:rPr>
      </w:pPr>
      <w:r w:rsidRPr="006B0352">
        <w:rPr>
          <w:rFonts w:ascii="Garamond" w:hAnsi="Garamond"/>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D3548F1"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nie wezwie wykonawcy do złożenia podmiotowych środków dowodowych, jeżeli:</w:t>
      </w:r>
    </w:p>
    <w:p w14:paraId="203C1221" w14:textId="77777777" w:rsidR="009C26BF" w:rsidRPr="006B0352" w:rsidRDefault="009C26BF" w:rsidP="002B3240">
      <w:pPr>
        <w:pStyle w:val="Nagwek2"/>
        <w:numPr>
          <w:ilvl w:val="0"/>
          <w:numId w:val="0"/>
        </w:numPr>
        <w:ind w:left="851"/>
        <w:rPr>
          <w:rFonts w:ascii="Garamond" w:hAnsi="Garamond"/>
          <w:sz w:val="20"/>
          <w:szCs w:val="20"/>
        </w:rPr>
      </w:pPr>
      <w:r w:rsidRPr="006B0352">
        <w:rPr>
          <w:rFonts w:ascii="Garamond" w:hAnsi="Garamond"/>
          <w:sz w:val="20"/>
          <w:szCs w:val="20"/>
        </w:rPr>
        <w:t>a)</w:t>
      </w:r>
      <w:r w:rsidR="003633AF" w:rsidRPr="006B0352">
        <w:rPr>
          <w:rFonts w:ascii="Garamond" w:hAnsi="Garamond"/>
          <w:sz w:val="20"/>
          <w:szCs w:val="20"/>
        </w:rPr>
        <w:t xml:space="preserve">  </w:t>
      </w:r>
      <w:r w:rsidRPr="006B0352">
        <w:rPr>
          <w:rFonts w:ascii="Garamond" w:hAnsi="Garamond"/>
          <w:sz w:val="20"/>
          <w:szCs w:val="20"/>
        </w:rPr>
        <w:t>może je uzyskać za pomocą bezpłatnych i ogólnodostępnych baz danych, w szczególności rejestrów publicznych w rozumieniu ustawy z 17.02.2005 r. o informatyzacji działalności podmiotów realizujących zadania publiczne, o ile wykonawca wskazał w oświadczeniu, o którym mowa w art. 125 ust. 1 PZP, dane umożliwiające dostęp do tych środków;</w:t>
      </w:r>
    </w:p>
    <w:p w14:paraId="3B9047E4" w14:textId="77777777" w:rsidR="009C26BF" w:rsidRPr="006B0352" w:rsidRDefault="009C26BF" w:rsidP="002B3240">
      <w:pPr>
        <w:pStyle w:val="Nagwek2"/>
        <w:numPr>
          <w:ilvl w:val="0"/>
          <w:numId w:val="0"/>
        </w:numPr>
        <w:ind w:left="851"/>
        <w:rPr>
          <w:rFonts w:ascii="Garamond" w:hAnsi="Garamond"/>
          <w:sz w:val="20"/>
          <w:szCs w:val="20"/>
        </w:rPr>
      </w:pPr>
      <w:r w:rsidRPr="006B0352">
        <w:rPr>
          <w:rFonts w:ascii="Garamond" w:hAnsi="Garamond"/>
          <w:sz w:val="20"/>
          <w:szCs w:val="20"/>
        </w:rPr>
        <w:t>b)</w:t>
      </w:r>
      <w:r w:rsidR="003633AF" w:rsidRPr="006B0352">
        <w:rPr>
          <w:rFonts w:ascii="Garamond" w:hAnsi="Garamond"/>
          <w:sz w:val="20"/>
          <w:szCs w:val="20"/>
        </w:rPr>
        <w:t xml:space="preserve">  </w:t>
      </w:r>
      <w:r w:rsidRPr="006B0352">
        <w:rPr>
          <w:rFonts w:ascii="Garamond" w:hAnsi="Garamond"/>
          <w:sz w:val="20"/>
          <w:szCs w:val="20"/>
        </w:rPr>
        <w:t xml:space="preserve"> podmiotowym środkiem dowodowym jest oświadczenie, którego treść odpowiada zakresowi oświadczenia, o którym mowa w art. 125 ust. 1 PZP.</w:t>
      </w:r>
    </w:p>
    <w:p w14:paraId="2922CFBE" w14:textId="77777777" w:rsidR="00901BA0" w:rsidRPr="006B0352" w:rsidRDefault="009C26BF" w:rsidP="002B3240">
      <w:pPr>
        <w:pStyle w:val="Nagwek2"/>
        <w:rPr>
          <w:rFonts w:ascii="Garamond" w:hAnsi="Garamond"/>
          <w:sz w:val="20"/>
          <w:szCs w:val="20"/>
        </w:rPr>
      </w:pPr>
      <w:r w:rsidRPr="006B0352">
        <w:rPr>
          <w:rFonts w:ascii="Garamond" w:hAnsi="Garamond"/>
          <w:sz w:val="20"/>
          <w:szCs w:val="20"/>
        </w:rPr>
        <w:t>Wykonawca nie jest zobowiązany do złożenia podmiotowych środków dowodowych, które Zamawiający posiada, jeżeli Wykonawca wskaże te środki oraz potwierdzi ich prawidłowość i aktualność.</w:t>
      </w:r>
    </w:p>
    <w:p w14:paraId="78C521FA" w14:textId="18839913" w:rsidR="00901BA0" w:rsidRPr="006B0352" w:rsidRDefault="003633AF" w:rsidP="002B3240">
      <w:pPr>
        <w:pStyle w:val="Nagwek2"/>
        <w:rPr>
          <w:rFonts w:ascii="Garamond" w:hAnsi="Garamond"/>
          <w:sz w:val="20"/>
          <w:szCs w:val="20"/>
        </w:rPr>
      </w:pPr>
      <w:r w:rsidRPr="006B0352">
        <w:rPr>
          <w:rFonts w:ascii="Garamond" w:hAnsi="Garamond"/>
          <w:sz w:val="20"/>
          <w:szCs w:val="20"/>
        </w:rPr>
        <w:t xml:space="preserve">postępowaniu. </w:t>
      </w:r>
      <w:r w:rsidRPr="006B0352">
        <w:rPr>
          <w:rFonts w:ascii="Garamond" w:hAnsi="Garamond"/>
          <w:color w:val="FF0000"/>
          <w:sz w:val="20"/>
          <w:szCs w:val="20"/>
        </w:rPr>
        <w:t xml:space="preserve"> </w:t>
      </w:r>
    </w:p>
    <w:p w14:paraId="436336FB" w14:textId="02D0E4B6" w:rsidR="00901BA0" w:rsidRPr="006B0352" w:rsidRDefault="003633AF" w:rsidP="002B3240">
      <w:pPr>
        <w:pStyle w:val="Nagwek2"/>
        <w:rPr>
          <w:rFonts w:ascii="Garamond" w:hAnsi="Garamond"/>
          <w:sz w:val="20"/>
          <w:szCs w:val="20"/>
        </w:rPr>
      </w:pPr>
      <w:r w:rsidRPr="006B0352">
        <w:rPr>
          <w:rFonts w:ascii="Garamond" w:hAnsi="Garamond"/>
          <w:sz w:val="20"/>
          <w:szCs w:val="20"/>
        </w:rPr>
        <w:t xml:space="preserve">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50411CD1" w14:textId="77777777" w:rsidR="00901BA0" w:rsidRPr="006B0352" w:rsidRDefault="009C26BF" w:rsidP="002B3240">
      <w:pPr>
        <w:pStyle w:val="Nagwek2"/>
        <w:rPr>
          <w:rFonts w:ascii="Garamond" w:hAnsi="Garamond"/>
          <w:sz w:val="20"/>
          <w:szCs w:val="20"/>
        </w:rPr>
      </w:pPr>
      <w:r w:rsidRPr="006B0352">
        <w:rPr>
          <w:rFonts w:ascii="Garamond" w:hAnsi="Garamond"/>
          <w:sz w:val="20"/>
          <w:szCs w:val="20"/>
        </w:rPr>
        <w:t>Podmiotowe środki dowodowe oraz inne dokumenty lub oświadczenia Wykonawca składa, pod rygorem nieważności, w formie elektronicznej lub w postaci elektronicznej opatrzonej podpisem zaufanym lub podpisem osobistym.</w:t>
      </w:r>
    </w:p>
    <w:p w14:paraId="6CFB4B66" w14:textId="77777777" w:rsidR="00037DCD" w:rsidRPr="006B0352" w:rsidRDefault="009C26BF" w:rsidP="002B3240">
      <w:pPr>
        <w:pStyle w:val="Nagwek2"/>
        <w:rPr>
          <w:rFonts w:ascii="Garamond" w:hAnsi="Garamond"/>
          <w:sz w:val="20"/>
          <w:szCs w:val="20"/>
        </w:rPr>
      </w:pPr>
      <w:r w:rsidRPr="006B0352">
        <w:rPr>
          <w:rFonts w:ascii="Garamond" w:hAnsi="Garamond"/>
          <w:sz w:val="20"/>
          <w:szCs w:val="20"/>
        </w:rPr>
        <w:t xml:space="preserve">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w:t>
      </w:r>
      <w:r w:rsidRPr="006B0352">
        <w:rPr>
          <w:rFonts w:ascii="Garamond" w:hAnsi="Garamond"/>
          <w:sz w:val="20"/>
          <w:szCs w:val="20"/>
        </w:rPr>
        <w:lastRenderedPageBreak/>
        <w:t>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bookmarkStart w:id="10" w:name="_Toc258314249"/>
    </w:p>
    <w:p w14:paraId="7F888136" w14:textId="77777777" w:rsidR="00901BA0" w:rsidRPr="006B0352" w:rsidRDefault="00037DCD" w:rsidP="002B3240">
      <w:pPr>
        <w:pStyle w:val="Nagwek2"/>
        <w:rPr>
          <w:rFonts w:ascii="Garamond" w:hAnsi="Garamond"/>
          <w:sz w:val="20"/>
          <w:szCs w:val="20"/>
        </w:rPr>
      </w:pPr>
      <w:r w:rsidRPr="006B0352">
        <w:rPr>
          <w:rFonts w:ascii="Garamond" w:hAnsi="Garamond"/>
          <w:sz w:val="20"/>
          <w:szCs w:val="20"/>
        </w:rPr>
        <w:t xml:space="preserve">Wykonawca mający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  </w:t>
      </w:r>
    </w:p>
    <w:p w14:paraId="32D1E9E2" w14:textId="71803731" w:rsidR="00901BA0" w:rsidRPr="006B0352" w:rsidRDefault="00037DCD" w:rsidP="002B3240">
      <w:pPr>
        <w:pStyle w:val="Nagwek2"/>
        <w:rPr>
          <w:rFonts w:ascii="Garamond" w:hAnsi="Garamond"/>
          <w:sz w:val="20"/>
          <w:szCs w:val="20"/>
        </w:rPr>
      </w:pPr>
      <w:r w:rsidRPr="006B0352">
        <w:rPr>
          <w:rFonts w:ascii="Garamond" w:hAnsi="Garamond"/>
          <w:sz w:val="20"/>
          <w:szCs w:val="20"/>
        </w:rPr>
        <w:t xml:space="preserve">Jeżeli Wykonawca ma siedzibę lub miejsce zamieszkania poza granicami Rzeczpospolitej Polskiej zamiast dokumentu, o którym mowa w rozdziale </w:t>
      </w:r>
      <w:r w:rsidR="00353C8C" w:rsidRPr="006B0352">
        <w:rPr>
          <w:rFonts w:ascii="Garamond" w:hAnsi="Garamond"/>
          <w:sz w:val="20"/>
          <w:szCs w:val="20"/>
        </w:rPr>
        <w:t>11 ust.</w:t>
      </w:r>
      <w:r w:rsidR="000E2BB2" w:rsidRPr="006B0352">
        <w:rPr>
          <w:rFonts w:ascii="Garamond" w:hAnsi="Garamond"/>
          <w:sz w:val="20"/>
          <w:szCs w:val="20"/>
        </w:rPr>
        <w:t>11.</w:t>
      </w:r>
      <w:r w:rsidR="00353C8C" w:rsidRPr="006B0352">
        <w:rPr>
          <w:rFonts w:ascii="Garamond" w:hAnsi="Garamond"/>
          <w:sz w:val="20"/>
          <w:szCs w:val="20"/>
        </w:rPr>
        <w:t xml:space="preserve"> 4 pkt</w:t>
      </w:r>
      <w:r w:rsidR="004166AE" w:rsidRPr="006B0352">
        <w:rPr>
          <w:rFonts w:ascii="Garamond" w:hAnsi="Garamond"/>
          <w:sz w:val="20"/>
          <w:szCs w:val="20"/>
        </w:rPr>
        <w:t>.</w:t>
      </w:r>
      <w:r w:rsidR="00353C8C" w:rsidRPr="006B0352">
        <w:rPr>
          <w:rFonts w:ascii="Garamond" w:hAnsi="Garamond"/>
          <w:sz w:val="20"/>
          <w:szCs w:val="20"/>
        </w:rPr>
        <w:t xml:space="preserve"> </w:t>
      </w:r>
      <w:r w:rsidR="00E06A41" w:rsidRPr="006B0352">
        <w:rPr>
          <w:rFonts w:ascii="Garamond" w:hAnsi="Garamond"/>
          <w:sz w:val="20"/>
          <w:szCs w:val="20"/>
        </w:rPr>
        <w:t>2</w:t>
      </w:r>
      <w:r w:rsidR="00353C8C" w:rsidRPr="006B0352">
        <w:rPr>
          <w:rFonts w:ascii="Garamond" w:hAnsi="Garamond"/>
          <w:sz w:val="20"/>
          <w:szCs w:val="20"/>
        </w:rPr>
        <w:t>)</w:t>
      </w:r>
      <w:r w:rsidRPr="006B0352">
        <w:rPr>
          <w:rFonts w:ascii="Garamond" w:hAnsi="Garamond"/>
          <w:sz w:val="20"/>
          <w:szCs w:val="20"/>
        </w:rPr>
        <w:t xml:space="preserve">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A0640EB" w14:textId="77777777" w:rsidR="00901BA0" w:rsidRPr="006B0352" w:rsidRDefault="00037DCD" w:rsidP="002B3240">
      <w:pPr>
        <w:pStyle w:val="Nagwek2"/>
        <w:rPr>
          <w:rFonts w:ascii="Garamond" w:hAnsi="Garamond"/>
          <w:sz w:val="20"/>
          <w:szCs w:val="20"/>
        </w:rPr>
      </w:pPr>
      <w:r w:rsidRPr="006B0352">
        <w:rPr>
          <w:rFonts w:ascii="Garamond" w:hAnsi="Garamond"/>
          <w:sz w:val="20"/>
          <w:szCs w:val="20"/>
        </w:rPr>
        <w:t xml:space="preserve">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1CF54B98" w14:textId="77777777" w:rsidR="00901BA0" w:rsidRPr="006B0352" w:rsidRDefault="00037DCD" w:rsidP="002B3240">
      <w:pPr>
        <w:pStyle w:val="Nagwek2"/>
        <w:rPr>
          <w:rFonts w:ascii="Garamond" w:hAnsi="Garamond"/>
          <w:sz w:val="20"/>
          <w:szCs w:val="20"/>
        </w:rPr>
      </w:pPr>
      <w:r w:rsidRPr="006B0352">
        <w:rPr>
          <w:rFonts w:ascii="Garamond" w:hAnsi="Garamond"/>
          <w:sz w:val="20"/>
          <w:szCs w:val="20"/>
        </w:rPr>
        <w:t xml:space="preserve">Dokumenty, o których mowa powyżej powinny być wystawione nie wcześniej niż 3 miesięcy przed ich złożeniem. </w:t>
      </w:r>
    </w:p>
    <w:p w14:paraId="0961BFFE" w14:textId="77777777" w:rsidR="00037DCD" w:rsidRPr="006B0352" w:rsidRDefault="00037DCD" w:rsidP="002B3240">
      <w:pPr>
        <w:pStyle w:val="Nagwek2"/>
        <w:rPr>
          <w:rFonts w:ascii="Garamond" w:hAnsi="Garamond"/>
          <w:sz w:val="20"/>
          <w:szCs w:val="20"/>
        </w:rPr>
      </w:pPr>
      <w:r w:rsidRPr="006B0352">
        <w:rPr>
          <w:rFonts w:ascii="Garamond" w:hAnsi="Garamond"/>
          <w:sz w:val="20"/>
          <w:szCs w:val="20"/>
        </w:rPr>
        <w:t xml:space="preserve">Podmiotowe środki dowodowe, przedmiotowe środki dowodowe oraz inne dokumenty lub oświadczenia, sporządzone w języku obcym przekazuje się wraz z tłumaczeniem na język polski. </w:t>
      </w:r>
    </w:p>
    <w:p w14:paraId="060F287A" w14:textId="77777777" w:rsidR="00037DCD" w:rsidRPr="006B0352" w:rsidRDefault="00037DCD" w:rsidP="002B3240">
      <w:pPr>
        <w:pStyle w:val="Nagwek2"/>
        <w:numPr>
          <w:ilvl w:val="0"/>
          <w:numId w:val="0"/>
        </w:numPr>
        <w:ind w:left="680"/>
        <w:rPr>
          <w:rFonts w:ascii="Garamond" w:hAnsi="Garamond"/>
          <w:sz w:val="20"/>
          <w:szCs w:val="20"/>
        </w:rPr>
      </w:pPr>
    </w:p>
    <w:p w14:paraId="0E908273" w14:textId="77777777" w:rsidR="009C26BF" w:rsidRPr="006B0352" w:rsidRDefault="009C26BF" w:rsidP="002B3240">
      <w:pPr>
        <w:pStyle w:val="Nagwek2"/>
        <w:numPr>
          <w:ilvl w:val="0"/>
          <w:numId w:val="0"/>
        </w:numPr>
        <w:ind w:left="680"/>
        <w:rPr>
          <w:rFonts w:ascii="Garamond" w:hAnsi="Garamond"/>
          <w:sz w:val="20"/>
          <w:szCs w:val="20"/>
        </w:rPr>
      </w:pPr>
    </w:p>
    <w:p w14:paraId="58E93D1C" w14:textId="77777777" w:rsidR="009C26BF" w:rsidRPr="006B0352" w:rsidRDefault="009C26BF" w:rsidP="009C26BF">
      <w:pPr>
        <w:pStyle w:val="Nagwek1"/>
        <w:spacing w:before="0" w:after="0"/>
        <w:rPr>
          <w:rFonts w:ascii="Garamond" w:hAnsi="Garamond"/>
          <w:sz w:val="20"/>
          <w:szCs w:val="20"/>
        </w:rPr>
      </w:pPr>
      <w:r w:rsidRPr="006B0352">
        <w:rPr>
          <w:rFonts w:ascii="Garamond" w:hAnsi="Garamond"/>
          <w:sz w:val="20"/>
          <w:szCs w:val="20"/>
        </w:rPr>
        <w:t>INFORMACJA DLA WYKONAWCÓW zamierzających powierzyć wykonanie części zamówienia podwykonawcom</w:t>
      </w:r>
    </w:p>
    <w:p w14:paraId="06DA3205" w14:textId="77777777" w:rsidR="006F1998" w:rsidRPr="006B0352" w:rsidRDefault="006F1998" w:rsidP="002B3240">
      <w:pPr>
        <w:pStyle w:val="Nagwek2"/>
        <w:numPr>
          <w:ilvl w:val="0"/>
          <w:numId w:val="0"/>
        </w:numPr>
        <w:ind w:left="680"/>
        <w:rPr>
          <w:rFonts w:ascii="Garamond" w:hAnsi="Garamond"/>
          <w:sz w:val="20"/>
          <w:szCs w:val="20"/>
        </w:rPr>
      </w:pPr>
    </w:p>
    <w:p w14:paraId="7BBD8AEE" w14:textId="77777777" w:rsidR="00901BA0" w:rsidRPr="006B0352" w:rsidRDefault="006011CE" w:rsidP="002B3240">
      <w:pPr>
        <w:pStyle w:val="Nagwek2"/>
        <w:rPr>
          <w:rFonts w:ascii="Garamond" w:hAnsi="Garamond"/>
          <w:sz w:val="20"/>
          <w:szCs w:val="20"/>
        </w:rPr>
      </w:pPr>
      <w:r w:rsidRPr="006B0352">
        <w:rPr>
          <w:rFonts w:ascii="Garamond" w:hAnsi="Garamond"/>
          <w:sz w:val="20"/>
          <w:szCs w:val="20"/>
        </w:rPr>
        <w:t xml:space="preserve">Zamawiający zgodnie z art. 462 Ustawy Pzp dopuszcza wykonanie części zamówienia przy udziale podwykonawców.  </w:t>
      </w:r>
    </w:p>
    <w:p w14:paraId="3187D79B" w14:textId="77777777" w:rsidR="00901BA0" w:rsidRPr="006B0352" w:rsidRDefault="006011CE" w:rsidP="002B3240">
      <w:pPr>
        <w:pStyle w:val="Nagwek2"/>
        <w:rPr>
          <w:rFonts w:ascii="Garamond" w:hAnsi="Garamond"/>
          <w:sz w:val="20"/>
          <w:szCs w:val="20"/>
        </w:rPr>
      </w:pPr>
      <w:r w:rsidRPr="006B0352">
        <w:rPr>
          <w:rFonts w:ascii="Garamond" w:hAnsi="Garamond"/>
          <w:sz w:val="20"/>
          <w:szCs w:val="20"/>
        </w:rPr>
        <w:t xml:space="preserve">Zamawiający nie zastrzega obowiązku osobistego wykonania przez Wykonawcę kluczowych części zamówienia </w:t>
      </w:r>
    </w:p>
    <w:p w14:paraId="436714A0" w14:textId="77777777" w:rsidR="00901BA0" w:rsidRPr="006B0352" w:rsidRDefault="006011CE" w:rsidP="002B3240">
      <w:pPr>
        <w:pStyle w:val="Nagwek2"/>
        <w:rPr>
          <w:rFonts w:ascii="Garamond" w:hAnsi="Garamond"/>
          <w:sz w:val="20"/>
          <w:szCs w:val="20"/>
        </w:rPr>
      </w:pPr>
      <w:r w:rsidRPr="006B0352">
        <w:rPr>
          <w:rFonts w:ascii="Garamond" w:hAnsi="Garamond"/>
          <w:sz w:val="20"/>
          <w:szCs w:val="20"/>
        </w:rPr>
        <w:t xml:space="preserve">Zamawiający żąda wskazania przez Wykonawcę, w ofercie, części zamówienia, których wykonanie zamierza powierzyć Podwykonawcom, i podania nazw Podwykonawców, jeżeli są już znani. </w:t>
      </w:r>
    </w:p>
    <w:p w14:paraId="648F0442" w14:textId="77777777" w:rsidR="00901BA0" w:rsidRPr="006B0352" w:rsidRDefault="006011CE" w:rsidP="002B3240">
      <w:pPr>
        <w:pStyle w:val="Nagwek2"/>
        <w:rPr>
          <w:rFonts w:ascii="Garamond" w:hAnsi="Garamond"/>
          <w:sz w:val="20"/>
          <w:szCs w:val="20"/>
        </w:rPr>
      </w:pPr>
      <w:r w:rsidRPr="006B0352">
        <w:rPr>
          <w:rFonts w:ascii="Garamond" w:hAnsi="Garamond"/>
          <w:sz w:val="20"/>
          <w:szCs w:val="20"/>
        </w:rPr>
        <w:t xml:space="preserve">Zamawiający żąda, aby przed przystąpieniem do wykonania zamówienia Wykonawca podał nazwy, dane kontaktowe oraz przedstawicieli, Podwykonawców zaangażowanych w roboty budowlane i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i usług. </w:t>
      </w:r>
    </w:p>
    <w:p w14:paraId="5DA3326A" w14:textId="77777777" w:rsidR="00901BA0" w:rsidRPr="006B0352" w:rsidRDefault="006011CE" w:rsidP="002B3240">
      <w:pPr>
        <w:pStyle w:val="Nagwek2"/>
        <w:rPr>
          <w:rFonts w:ascii="Garamond" w:hAnsi="Garamond"/>
          <w:sz w:val="20"/>
          <w:szCs w:val="20"/>
        </w:rPr>
      </w:pPr>
      <w:r w:rsidRPr="006B0352">
        <w:rPr>
          <w:rFonts w:ascii="Garamond" w:hAnsi="Garamond"/>
          <w:sz w:val="20"/>
          <w:szCs w:val="20"/>
        </w:rPr>
        <w:t xml:space="preserve">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58D1EF90" w14:textId="77777777" w:rsidR="00901BA0" w:rsidRPr="006B0352" w:rsidRDefault="006011CE" w:rsidP="002B3240">
      <w:pPr>
        <w:pStyle w:val="Nagwek2"/>
        <w:rPr>
          <w:rFonts w:ascii="Garamond" w:hAnsi="Garamond"/>
          <w:sz w:val="20"/>
          <w:szCs w:val="20"/>
        </w:rPr>
      </w:pPr>
      <w:r w:rsidRPr="006B0352">
        <w:rPr>
          <w:rFonts w:ascii="Garamond" w:hAnsi="Garamond"/>
          <w:sz w:val="20"/>
          <w:szCs w:val="20"/>
        </w:rPr>
        <w:t xml:space="preserve">Wykonawca ponosi pełną odpowiedzialność za właściwe i terminowe wykonanie całego przedmiotu umowy, w tym także odpowiedzialność za jakość, terminowość oraz bezpieczeństwo realizowanych zobowiązań wynikających z umów o podwykonawstwo. </w:t>
      </w:r>
    </w:p>
    <w:p w14:paraId="08E0461A" w14:textId="77777777" w:rsidR="00901BA0" w:rsidRPr="006B0352" w:rsidRDefault="006011CE" w:rsidP="002B3240">
      <w:pPr>
        <w:pStyle w:val="Nagwek2"/>
        <w:rPr>
          <w:rFonts w:ascii="Garamond" w:hAnsi="Garamond"/>
          <w:sz w:val="20"/>
          <w:szCs w:val="20"/>
        </w:rPr>
      </w:pPr>
      <w:r w:rsidRPr="006B0352">
        <w:rPr>
          <w:rFonts w:ascii="Garamond" w:hAnsi="Garamond"/>
          <w:sz w:val="20"/>
          <w:szCs w:val="20"/>
        </w:rPr>
        <w:t xml:space="preserve">Podwykonawca zobowiązany jest do posiadania odpowiednich uprawnień, jeżeli jest to objęte przedmiotem zamówienia. </w:t>
      </w:r>
      <w:r w:rsidR="00901BA0" w:rsidRPr="006B0352">
        <w:rPr>
          <w:rFonts w:ascii="Garamond" w:hAnsi="Garamond"/>
          <w:sz w:val="20"/>
          <w:szCs w:val="20"/>
        </w:rPr>
        <w:t>]</w:t>
      </w:r>
    </w:p>
    <w:p w14:paraId="1EEDFE4F" w14:textId="77777777" w:rsidR="00901BA0" w:rsidRPr="006B0352" w:rsidRDefault="006011CE" w:rsidP="002B3240">
      <w:pPr>
        <w:pStyle w:val="Nagwek2"/>
        <w:rPr>
          <w:rFonts w:ascii="Garamond" w:hAnsi="Garamond"/>
          <w:sz w:val="20"/>
          <w:szCs w:val="20"/>
        </w:rPr>
      </w:pPr>
      <w:r w:rsidRPr="006B0352">
        <w:rPr>
          <w:rFonts w:ascii="Garamond" w:hAnsi="Garamond"/>
          <w:sz w:val="20"/>
          <w:szCs w:val="20"/>
        </w:rPr>
        <w:t xml:space="preserve">Wykonawca zamierzający zawrzeć umowę o podwykonawstwo, której przedmiotem są roboty budowlane lub dokonać jej zmiany, jest obowiązany, w trakcie realizacji niniejszego zamówienia, do przedłożenia Zamawiającemu do zaakceptowania projektu tej umowy o podwykonawstwo.  </w:t>
      </w:r>
    </w:p>
    <w:p w14:paraId="2B41CC48" w14:textId="77777777" w:rsidR="00E22731" w:rsidRPr="006B0352" w:rsidRDefault="006011CE" w:rsidP="002B3240">
      <w:pPr>
        <w:pStyle w:val="Nagwek2"/>
        <w:rPr>
          <w:rFonts w:ascii="Garamond" w:hAnsi="Garamond"/>
          <w:sz w:val="20"/>
          <w:szCs w:val="20"/>
        </w:rPr>
      </w:pPr>
      <w:r w:rsidRPr="006B0352">
        <w:rPr>
          <w:rFonts w:ascii="Garamond" w:hAnsi="Garamond"/>
          <w:sz w:val="20"/>
          <w:szCs w:val="20"/>
        </w:rPr>
        <w:t xml:space="preserve">Projekt umowy powinien określać w szczególności: </w:t>
      </w:r>
    </w:p>
    <w:p w14:paraId="1646A6BF" w14:textId="77777777" w:rsidR="006011CE" w:rsidRPr="006B0352" w:rsidRDefault="006011CE" w:rsidP="002B3240">
      <w:pPr>
        <w:pStyle w:val="Nagwek2"/>
        <w:numPr>
          <w:ilvl w:val="0"/>
          <w:numId w:val="0"/>
        </w:numPr>
        <w:ind w:left="993"/>
        <w:rPr>
          <w:rFonts w:ascii="Garamond" w:hAnsi="Garamond"/>
          <w:sz w:val="20"/>
          <w:szCs w:val="20"/>
        </w:rPr>
      </w:pPr>
      <w:r w:rsidRPr="006B0352">
        <w:rPr>
          <w:rFonts w:ascii="Garamond" w:hAnsi="Garamond"/>
          <w:sz w:val="20"/>
          <w:szCs w:val="20"/>
        </w:rPr>
        <w:t xml:space="preserve">1) </w:t>
      </w:r>
      <w:r w:rsidR="00901BA0" w:rsidRPr="006B0352">
        <w:rPr>
          <w:rFonts w:ascii="Garamond" w:hAnsi="Garamond"/>
          <w:sz w:val="20"/>
          <w:szCs w:val="20"/>
        </w:rPr>
        <w:t xml:space="preserve">  </w:t>
      </w:r>
      <w:r w:rsidRPr="006B0352">
        <w:rPr>
          <w:rFonts w:ascii="Garamond" w:hAnsi="Garamond"/>
          <w:sz w:val="20"/>
          <w:szCs w:val="20"/>
        </w:rPr>
        <w:t xml:space="preserve">zakres robót powierzanych podwykonawcy,  </w:t>
      </w:r>
    </w:p>
    <w:p w14:paraId="2F77B6E5" w14:textId="77777777" w:rsidR="006011CE" w:rsidRPr="006B0352" w:rsidRDefault="006011CE" w:rsidP="002B3240">
      <w:pPr>
        <w:pStyle w:val="Nagwek2"/>
        <w:numPr>
          <w:ilvl w:val="0"/>
          <w:numId w:val="0"/>
        </w:numPr>
        <w:ind w:left="993"/>
        <w:rPr>
          <w:rFonts w:ascii="Garamond" w:hAnsi="Garamond"/>
          <w:sz w:val="20"/>
          <w:szCs w:val="20"/>
        </w:rPr>
      </w:pPr>
      <w:r w:rsidRPr="006B0352">
        <w:rPr>
          <w:rFonts w:ascii="Garamond" w:hAnsi="Garamond"/>
          <w:sz w:val="20"/>
          <w:szCs w:val="20"/>
        </w:rPr>
        <w:t>2)</w:t>
      </w:r>
      <w:r w:rsidRPr="006B0352">
        <w:rPr>
          <w:rFonts w:ascii="Garamond" w:hAnsi="Garamond"/>
          <w:sz w:val="20"/>
          <w:szCs w:val="20"/>
        </w:rPr>
        <w:tab/>
        <w:t xml:space="preserve">termin wykonania robót objętych umową, </w:t>
      </w:r>
    </w:p>
    <w:p w14:paraId="1EB029F0" w14:textId="77777777" w:rsidR="006011CE" w:rsidRPr="006B0352" w:rsidRDefault="006011CE" w:rsidP="002B3240">
      <w:pPr>
        <w:pStyle w:val="Nagwek2"/>
        <w:numPr>
          <w:ilvl w:val="0"/>
          <w:numId w:val="0"/>
        </w:numPr>
        <w:ind w:left="993"/>
        <w:rPr>
          <w:rFonts w:ascii="Garamond" w:hAnsi="Garamond"/>
          <w:sz w:val="20"/>
          <w:szCs w:val="20"/>
        </w:rPr>
      </w:pPr>
      <w:r w:rsidRPr="006B0352">
        <w:rPr>
          <w:rFonts w:ascii="Garamond" w:hAnsi="Garamond"/>
          <w:sz w:val="20"/>
          <w:szCs w:val="20"/>
        </w:rPr>
        <w:t>3)</w:t>
      </w:r>
      <w:r w:rsidRPr="006B0352">
        <w:rPr>
          <w:rFonts w:ascii="Garamond" w:hAnsi="Garamond"/>
          <w:sz w:val="20"/>
          <w:szCs w:val="20"/>
        </w:rPr>
        <w:tab/>
        <w:t xml:space="preserve">kwotę wynagrodzenia, </w:t>
      </w:r>
    </w:p>
    <w:p w14:paraId="67459F3F" w14:textId="77777777" w:rsidR="006011CE" w:rsidRPr="006B0352" w:rsidRDefault="006011CE" w:rsidP="002B3240">
      <w:pPr>
        <w:pStyle w:val="Nagwek2"/>
        <w:numPr>
          <w:ilvl w:val="0"/>
          <w:numId w:val="0"/>
        </w:numPr>
        <w:ind w:left="993"/>
        <w:rPr>
          <w:rFonts w:ascii="Garamond" w:hAnsi="Garamond"/>
          <w:sz w:val="20"/>
          <w:szCs w:val="20"/>
        </w:rPr>
      </w:pPr>
      <w:r w:rsidRPr="006B0352">
        <w:rPr>
          <w:rFonts w:ascii="Garamond" w:hAnsi="Garamond"/>
          <w:sz w:val="20"/>
          <w:szCs w:val="20"/>
        </w:rPr>
        <w:t>4)</w:t>
      </w:r>
      <w:r w:rsidRPr="006B0352">
        <w:rPr>
          <w:rFonts w:ascii="Garamond" w:hAnsi="Garamond"/>
          <w:sz w:val="20"/>
          <w:szCs w:val="20"/>
        </w:rPr>
        <w:tab/>
        <w:t xml:space="preserve">zasady zawierania umów o podwykonawstwo z dalszymi podwykonawcami </w:t>
      </w:r>
    </w:p>
    <w:p w14:paraId="74FB2387" w14:textId="77777777" w:rsidR="006011CE" w:rsidRPr="006B0352" w:rsidRDefault="006011CE" w:rsidP="002B3240">
      <w:pPr>
        <w:pStyle w:val="Nagwek2"/>
        <w:numPr>
          <w:ilvl w:val="0"/>
          <w:numId w:val="0"/>
        </w:numPr>
        <w:ind w:left="993"/>
        <w:rPr>
          <w:rFonts w:ascii="Garamond" w:hAnsi="Garamond"/>
          <w:sz w:val="20"/>
          <w:szCs w:val="20"/>
        </w:rPr>
      </w:pPr>
      <w:r w:rsidRPr="006B0352">
        <w:rPr>
          <w:rFonts w:ascii="Garamond" w:hAnsi="Garamond"/>
          <w:sz w:val="20"/>
          <w:szCs w:val="20"/>
        </w:rPr>
        <w:t>5)</w:t>
      </w:r>
      <w:r w:rsidRPr="006B0352">
        <w:rPr>
          <w:rFonts w:ascii="Garamond" w:hAnsi="Garamond"/>
          <w:sz w:val="20"/>
          <w:szCs w:val="20"/>
        </w:rPr>
        <w:tab/>
        <w:t xml:space="preserve">termin zapłaty wynagrodzenia podwykonawcy lub dalszym podwykonawcom – termin zapłaty wynagrodzenia nie może być dłuższy niż 30 dni od dnia doręczenia wykonawcy faktury potwierdzającej </w:t>
      </w:r>
      <w:r w:rsidRPr="006B0352">
        <w:rPr>
          <w:rFonts w:ascii="Garamond" w:hAnsi="Garamond"/>
          <w:sz w:val="20"/>
          <w:szCs w:val="20"/>
        </w:rPr>
        <w:lastRenderedPageBreak/>
        <w:t xml:space="preserve">wykonanie zleconej podwykonawcy roboty z tym, że termin płatności wynagrodzenia powinien być ustalony w taki sposób, aby przypadał wcześniej niż termin zapłaty przez Zamawiającego wynagrodzenia należnego Wykonawcy, </w:t>
      </w:r>
    </w:p>
    <w:p w14:paraId="618EE49B" w14:textId="77777777" w:rsidR="006011CE" w:rsidRPr="006B0352" w:rsidRDefault="006011CE" w:rsidP="002B3240">
      <w:pPr>
        <w:pStyle w:val="Nagwek2"/>
        <w:rPr>
          <w:rFonts w:ascii="Garamond" w:hAnsi="Garamond"/>
          <w:sz w:val="20"/>
          <w:szCs w:val="20"/>
        </w:rPr>
      </w:pPr>
      <w:r w:rsidRPr="006B0352">
        <w:rPr>
          <w:rFonts w:ascii="Garamond" w:hAnsi="Garamond"/>
          <w:sz w:val="20"/>
          <w:szCs w:val="20"/>
        </w:rPr>
        <w:t xml:space="preserve">Zamawiający w terminie 7 dni od przedstawienia projektu umowy o podwykonawstwo na roboty budowlane, zgłosi pisemnie zastrzeżenia lub sprzeciw, w sytuacji gdy: </w:t>
      </w:r>
    </w:p>
    <w:p w14:paraId="41E5042C" w14:textId="77777777" w:rsidR="006011CE" w:rsidRPr="006B0352" w:rsidRDefault="006011CE" w:rsidP="002B3240">
      <w:pPr>
        <w:pStyle w:val="Nagwek2"/>
        <w:numPr>
          <w:ilvl w:val="0"/>
          <w:numId w:val="0"/>
        </w:numPr>
        <w:ind w:left="993"/>
        <w:rPr>
          <w:rFonts w:ascii="Garamond" w:hAnsi="Garamond"/>
          <w:sz w:val="20"/>
          <w:szCs w:val="20"/>
        </w:rPr>
      </w:pPr>
      <w:r w:rsidRPr="006B0352">
        <w:rPr>
          <w:rFonts w:ascii="Garamond" w:hAnsi="Garamond"/>
          <w:sz w:val="20"/>
          <w:szCs w:val="20"/>
        </w:rPr>
        <w:t>1)</w:t>
      </w:r>
      <w:r w:rsidRPr="006B0352">
        <w:rPr>
          <w:rFonts w:ascii="Garamond" w:hAnsi="Garamond"/>
          <w:sz w:val="20"/>
          <w:szCs w:val="20"/>
        </w:rPr>
        <w:tab/>
        <w:t xml:space="preserve">projekt umowy nie będzie zawierał zapisów, o których mowa w ust. </w:t>
      </w:r>
      <w:r w:rsidR="007F14B9" w:rsidRPr="006B0352">
        <w:rPr>
          <w:rFonts w:ascii="Garamond" w:hAnsi="Garamond"/>
          <w:sz w:val="20"/>
          <w:szCs w:val="20"/>
        </w:rPr>
        <w:t>12.</w:t>
      </w:r>
      <w:r w:rsidRPr="006B0352">
        <w:rPr>
          <w:rFonts w:ascii="Garamond" w:hAnsi="Garamond"/>
          <w:sz w:val="20"/>
          <w:szCs w:val="20"/>
        </w:rPr>
        <w:t xml:space="preserve">9, </w:t>
      </w:r>
    </w:p>
    <w:p w14:paraId="09DDDB1D" w14:textId="77777777" w:rsidR="006011CE" w:rsidRPr="006B0352" w:rsidRDefault="006011CE" w:rsidP="002B3240">
      <w:pPr>
        <w:pStyle w:val="Nagwek2"/>
        <w:numPr>
          <w:ilvl w:val="0"/>
          <w:numId w:val="0"/>
        </w:numPr>
        <w:ind w:left="993"/>
        <w:rPr>
          <w:rFonts w:ascii="Garamond" w:hAnsi="Garamond"/>
          <w:sz w:val="20"/>
          <w:szCs w:val="20"/>
        </w:rPr>
      </w:pPr>
      <w:r w:rsidRPr="006B0352">
        <w:rPr>
          <w:rFonts w:ascii="Garamond" w:hAnsi="Garamond"/>
          <w:sz w:val="20"/>
          <w:szCs w:val="20"/>
        </w:rPr>
        <w:t>2)</w:t>
      </w:r>
      <w:r w:rsidRPr="006B0352">
        <w:rPr>
          <w:rFonts w:ascii="Garamond" w:hAnsi="Garamond"/>
          <w:sz w:val="20"/>
          <w:szCs w:val="20"/>
        </w:rPr>
        <w:tab/>
        <w:t xml:space="preserve">projekt umowy będzie zawierał postanowienia uzależniające uzyskanie przez podwykonawcę lub dalszego podwykonawcę zapłaty za realizację przedmiotu umowy od zapłaty wynagrodzenia Wykonawcy przez Zamawiającego lub odpowiednio zapłaty przez Wykonawcę za realizację przedmiotu umowy przez podwykonawcę, </w:t>
      </w:r>
    </w:p>
    <w:p w14:paraId="1F2B93D2" w14:textId="77777777" w:rsidR="006011CE" w:rsidRPr="006B0352" w:rsidRDefault="006011CE" w:rsidP="002B3240">
      <w:pPr>
        <w:pStyle w:val="Nagwek2"/>
        <w:numPr>
          <w:ilvl w:val="0"/>
          <w:numId w:val="0"/>
        </w:numPr>
        <w:ind w:left="993"/>
        <w:rPr>
          <w:rFonts w:ascii="Garamond" w:hAnsi="Garamond"/>
          <w:sz w:val="20"/>
          <w:szCs w:val="20"/>
        </w:rPr>
      </w:pPr>
      <w:r w:rsidRPr="006B0352">
        <w:rPr>
          <w:rFonts w:ascii="Garamond" w:hAnsi="Garamond"/>
          <w:sz w:val="20"/>
          <w:szCs w:val="20"/>
        </w:rPr>
        <w:t>3)</w:t>
      </w:r>
      <w:r w:rsidRPr="006B0352">
        <w:rPr>
          <w:rFonts w:ascii="Garamond" w:hAnsi="Garamond"/>
          <w:sz w:val="20"/>
          <w:szCs w:val="20"/>
        </w:rPr>
        <w:tab/>
        <w:t xml:space="preserve">projekt umowy będzie przewidywał tworzenie kaucji należytego wykonania umowy (w tym kaucji gwarancyjnej) poprzez zatrzymanie części wynagrodzenia należnego podwykonawcy lub dalszemu podwykonawcy (Zamawiający dopuszcza tworzenie kaucji poprzez potrącenie wzajemnych wierzytelności, na co podwykonawca lub dalszy podwykonawca winien wyrazić zgodę w umowie o podwykonawstwo), </w:t>
      </w:r>
    </w:p>
    <w:p w14:paraId="65D2A02D" w14:textId="77777777" w:rsidR="006011CE" w:rsidRPr="006B0352" w:rsidRDefault="006011CE" w:rsidP="002B3240">
      <w:pPr>
        <w:pStyle w:val="Nagwek2"/>
        <w:numPr>
          <w:ilvl w:val="0"/>
          <w:numId w:val="0"/>
        </w:numPr>
        <w:ind w:left="993"/>
        <w:rPr>
          <w:rFonts w:ascii="Garamond" w:hAnsi="Garamond"/>
          <w:sz w:val="20"/>
          <w:szCs w:val="20"/>
        </w:rPr>
      </w:pPr>
      <w:r w:rsidRPr="006B0352">
        <w:rPr>
          <w:rFonts w:ascii="Garamond" w:hAnsi="Garamond"/>
          <w:sz w:val="20"/>
          <w:szCs w:val="20"/>
        </w:rPr>
        <w:t>4)</w:t>
      </w:r>
      <w:r w:rsidRPr="006B0352">
        <w:rPr>
          <w:rFonts w:ascii="Garamond" w:hAnsi="Garamond"/>
          <w:sz w:val="20"/>
          <w:szCs w:val="20"/>
        </w:rPr>
        <w:tab/>
        <w:t xml:space="preserve">projekt umowy nie będzie zawierał zobowiązania podwykonawcy lub dalszego podwykonawcy do zatrudnienia na podstawie umowy o pracę osób wykonujących wskazane przez Zamawiającego czynności w zakresie realizacji zamówienia, </w:t>
      </w:r>
    </w:p>
    <w:p w14:paraId="5C57C3B9" w14:textId="77777777" w:rsidR="006011CE" w:rsidRPr="006B0352" w:rsidRDefault="006011CE" w:rsidP="002B3240">
      <w:pPr>
        <w:pStyle w:val="Nagwek2"/>
        <w:numPr>
          <w:ilvl w:val="0"/>
          <w:numId w:val="0"/>
        </w:numPr>
        <w:ind w:left="993"/>
        <w:rPr>
          <w:rFonts w:ascii="Garamond" w:hAnsi="Garamond"/>
          <w:sz w:val="20"/>
          <w:szCs w:val="20"/>
        </w:rPr>
      </w:pPr>
      <w:r w:rsidRPr="006B0352">
        <w:rPr>
          <w:rFonts w:ascii="Garamond" w:hAnsi="Garamond"/>
          <w:sz w:val="20"/>
          <w:szCs w:val="20"/>
        </w:rPr>
        <w:t>5)</w:t>
      </w:r>
      <w:r w:rsidRPr="006B0352">
        <w:rPr>
          <w:rFonts w:ascii="Garamond" w:hAnsi="Garamond"/>
          <w:sz w:val="20"/>
          <w:szCs w:val="20"/>
        </w:rPr>
        <w:tab/>
        <w:t xml:space="preserve">projekt umowy będzie zawierał zapisy dotyczące kar umownych wyższych niż reguluje to umowa między Zamawiającym a Wykonawcą. </w:t>
      </w:r>
    </w:p>
    <w:p w14:paraId="2DFC8732" w14:textId="77777777" w:rsidR="00901BA0" w:rsidRPr="006B0352" w:rsidRDefault="006011CE" w:rsidP="002B3240">
      <w:pPr>
        <w:pStyle w:val="Nagwek2"/>
        <w:rPr>
          <w:rFonts w:ascii="Garamond" w:hAnsi="Garamond"/>
          <w:sz w:val="20"/>
          <w:szCs w:val="20"/>
        </w:rPr>
      </w:pPr>
      <w:r w:rsidRPr="006B0352">
        <w:rPr>
          <w:rFonts w:ascii="Garamond" w:hAnsi="Garamond"/>
          <w:sz w:val="20"/>
          <w:szCs w:val="20"/>
        </w:rPr>
        <w:t xml:space="preserve">Wykonawca jest zobowiązany do przedłożenia poświadczonej za zgodność z oryginałem kopii umowy o podwykonawstwo, której przedmiotem są dostawy, usługi, roboty budowlane oraz jej zmian. </w:t>
      </w:r>
    </w:p>
    <w:p w14:paraId="4BDB4DB9" w14:textId="77777777" w:rsidR="00901BA0" w:rsidRPr="006B0352" w:rsidRDefault="006011CE" w:rsidP="002B3240">
      <w:pPr>
        <w:pStyle w:val="Nagwek2"/>
        <w:rPr>
          <w:rFonts w:ascii="Garamond" w:hAnsi="Garamond"/>
          <w:sz w:val="20"/>
          <w:szCs w:val="20"/>
        </w:rPr>
      </w:pPr>
      <w:r w:rsidRPr="006B0352">
        <w:rPr>
          <w:rFonts w:ascii="Garamond" w:hAnsi="Garamond"/>
          <w:sz w:val="20"/>
          <w:szCs w:val="20"/>
        </w:rPr>
        <w:t xml:space="preserve">Zapłata wynagrodzenia należnego Wykonawcy za zrealizowanie części zamówienia nastąpi po przedstawieniu dowodów zapłaty wymagalnego wynagrodzenia Podwykonawcom biorącym udział w realizacji odebranych robót budowlanych i usług. </w:t>
      </w:r>
    </w:p>
    <w:p w14:paraId="374193C4" w14:textId="77777777" w:rsidR="009C26BF" w:rsidRPr="006B0352" w:rsidRDefault="006011CE" w:rsidP="002B3240">
      <w:pPr>
        <w:pStyle w:val="Nagwek2"/>
        <w:rPr>
          <w:rFonts w:ascii="Garamond" w:hAnsi="Garamond"/>
          <w:sz w:val="20"/>
          <w:szCs w:val="20"/>
        </w:rPr>
      </w:pPr>
      <w:r w:rsidRPr="006B0352">
        <w:rPr>
          <w:rFonts w:ascii="Garamond" w:hAnsi="Garamond"/>
          <w:sz w:val="20"/>
          <w:szCs w:val="20"/>
        </w:rPr>
        <w:t>Obowiązkiem Wykonawcy jest dołączenie do każdej faktury przedkładanej Zamawiającemu oświadczeń Podwykonawcy i odpowiednio dalszych podwykonawców (wraz z kopiami wszystkich dokumentów wymienionych w oświadczeniu) potwierdzonych przez Wykonawcę o dokonaniu rozliczeń Wykonawcy z Podwykonawcą (i odpowiednio Wykonawcy, podwykonawcy z dalszymi podwykonawcami) za dany okres rozliczeniowy podlegający fakturowaniu.</w:t>
      </w:r>
      <w:r w:rsidR="009C26BF" w:rsidRPr="006B0352">
        <w:rPr>
          <w:rFonts w:ascii="Garamond" w:hAnsi="Garamond"/>
          <w:sz w:val="20"/>
          <w:szCs w:val="20"/>
        </w:rPr>
        <w:t xml:space="preserve">. </w:t>
      </w:r>
    </w:p>
    <w:p w14:paraId="69CE8CB5" w14:textId="77777777" w:rsidR="009C26BF" w:rsidRPr="006B0352" w:rsidRDefault="009C26BF" w:rsidP="002B3240">
      <w:pPr>
        <w:pStyle w:val="Nagwek2"/>
        <w:numPr>
          <w:ilvl w:val="0"/>
          <w:numId w:val="0"/>
        </w:numPr>
        <w:ind w:left="680"/>
        <w:rPr>
          <w:rFonts w:ascii="Garamond" w:hAnsi="Garamond"/>
          <w:sz w:val="20"/>
          <w:szCs w:val="20"/>
        </w:rPr>
      </w:pPr>
    </w:p>
    <w:p w14:paraId="33F8F909" w14:textId="77777777" w:rsidR="009C26BF" w:rsidRPr="006B0352" w:rsidRDefault="009C26BF" w:rsidP="009C26BF">
      <w:pPr>
        <w:pStyle w:val="Nagwek1"/>
        <w:spacing w:before="0" w:after="0"/>
        <w:rPr>
          <w:rFonts w:ascii="Garamond" w:hAnsi="Garamond"/>
          <w:sz w:val="20"/>
          <w:szCs w:val="20"/>
        </w:rPr>
      </w:pPr>
      <w:r w:rsidRPr="006B0352">
        <w:rPr>
          <w:rFonts w:ascii="Garamond" w:hAnsi="Garamond"/>
          <w:sz w:val="20"/>
          <w:szCs w:val="20"/>
        </w:rPr>
        <w:t>Informacja dla wykonawców wspólnie ubiegających się o udzielenie zamówienia</w:t>
      </w:r>
    </w:p>
    <w:p w14:paraId="71769CB7" w14:textId="77777777" w:rsidR="006F1998" w:rsidRPr="006B0352" w:rsidRDefault="006F1998" w:rsidP="002B3240">
      <w:pPr>
        <w:pStyle w:val="Nagwek2"/>
        <w:numPr>
          <w:ilvl w:val="0"/>
          <w:numId w:val="0"/>
        </w:numPr>
        <w:ind w:left="680"/>
        <w:rPr>
          <w:rFonts w:ascii="Garamond" w:hAnsi="Garamond"/>
          <w:sz w:val="20"/>
          <w:szCs w:val="20"/>
        </w:rPr>
      </w:pPr>
    </w:p>
    <w:p w14:paraId="6E671F80" w14:textId="77777777" w:rsidR="00901BA0" w:rsidRPr="006B0352" w:rsidRDefault="00901BA0" w:rsidP="002B3240">
      <w:pPr>
        <w:pStyle w:val="Nagwek2"/>
        <w:numPr>
          <w:ilvl w:val="0"/>
          <w:numId w:val="0"/>
        </w:numPr>
        <w:ind w:left="680"/>
        <w:rPr>
          <w:rFonts w:ascii="Garamond" w:hAnsi="Garamond"/>
          <w:sz w:val="20"/>
          <w:szCs w:val="20"/>
        </w:rPr>
      </w:pPr>
    </w:p>
    <w:p w14:paraId="053057A2" w14:textId="77777777" w:rsidR="00901BA0" w:rsidRPr="006B0352" w:rsidRDefault="00037DCD" w:rsidP="002B3240">
      <w:pPr>
        <w:pStyle w:val="Nagwek2"/>
        <w:rPr>
          <w:rFonts w:ascii="Garamond" w:hAnsi="Garamond"/>
          <w:sz w:val="20"/>
          <w:szCs w:val="20"/>
        </w:rPr>
      </w:pPr>
      <w:r w:rsidRPr="006B0352">
        <w:rPr>
          <w:rFonts w:ascii="Garamond" w:hAnsi="Garamond"/>
          <w:sz w:val="20"/>
          <w:szCs w:val="20"/>
        </w:rPr>
        <w:t xml:space="preserve">Wykonawcy wspólnie ubiegający się o zamówienie ponoszą solidarną odpowiedzialność za wykonanie umowy i wniesienie zabezpieczenia należytego wykonania umowy. </w:t>
      </w:r>
    </w:p>
    <w:p w14:paraId="2A9E8525" w14:textId="77777777" w:rsidR="00037DCD" w:rsidRPr="006B0352" w:rsidRDefault="00037DCD" w:rsidP="002B3240">
      <w:pPr>
        <w:pStyle w:val="Nagwek2"/>
        <w:rPr>
          <w:rFonts w:ascii="Garamond" w:hAnsi="Garamond"/>
          <w:sz w:val="20"/>
          <w:szCs w:val="20"/>
        </w:rPr>
      </w:pPr>
      <w:r w:rsidRPr="006B0352">
        <w:rPr>
          <w:rFonts w:ascii="Garamond" w:hAnsi="Garamond"/>
          <w:sz w:val="20"/>
          <w:szCs w:val="20"/>
        </w:rPr>
        <w:t xml:space="preserve">Dokument potwierdzający ustanowienie pełnomocnika powinien zawierać: </w:t>
      </w:r>
    </w:p>
    <w:p w14:paraId="1E66A520" w14:textId="77777777" w:rsidR="00037DCD" w:rsidRPr="006B0352" w:rsidRDefault="00037DCD" w:rsidP="002B3240">
      <w:pPr>
        <w:pStyle w:val="Nagwek2"/>
        <w:numPr>
          <w:ilvl w:val="0"/>
          <w:numId w:val="0"/>
        </w:numPr>
        <w:ind w:left="709"/>
        <w:rPr>
          <w:rFonts w:ascii="Garamond" w:hAnsi="Garamond"/>
          <w:sz w:val="20"/>
          <w:szCs w:val="20"/>
        </w:rPr>
      </w:pPr>
      <w:r w:rsidRPr="006B0352">
        <w:rPr>
          <w:rFonts w:ascii="Garamond" w:hAnsi="Garamond"/>
          <w:sz w:val="20"/>
          <w:szCs w:val="20"/>
        </w:rPr>
        <w:t xml:space="preserve">1) wskazanie postępowania o zamówienie publiczne, którego dotyczy, </w:t>
      </w:r>
    </w:p>
    <w:p w14:paraId="62D97771" w14:textId="77777777" w:rsidR="00037DCD" w:rsidRPr="006B0352" w:rsidRDefault="00901BA0" w:rsidP="002B3240">
      <w:pPr>
        <w:pStyle w:val="Nagwek2"/>
        <w:numPr>
          <w:ilvl w:val="0"/>
          <w:numId w:val="0"/>
        </w:numPr>
        <w:ind w:left="709"/>
        <w:rPr>
          <w:rFonts w:ascii="Garamond" w:hAnsi="Garamond"/>
          <w:sz w:val="20"/>
          <w:szCs w:val="20"/>
        </w:rPr>
      </w:pPr>
      <w:r w:rsidRPr="006B0352">
        <w:rPr>
          <w:rFonts w:ascii="Garamond" w:hAnsi="Garamond"/>
          <w:sz w:val="20"/>
          <w:szCs w:val="20"/>
        </w:rPr>
        <w:t>2)</w:t>
      </w:r>
      <w:r w:rsidR="00037DCD" w:rsidRPr="006B0352">
        <w:rPr>
          <w:rFonts w:ascii="Garamond" w:hAnsi="Garamond"/>
          <w:sz w:val="20"/>
          <w:szCs w:val="20"/>
        </w:rPr>
        <w:t xml:space="preserve">Wykonawców ubiegających się wspólnie o udzielenie zamówienia, </w:t>
      </w:r>
    </w:p>
    <w:p w14:paraId="4BC81A71" w14:textId="77777777" w:rsidR="00037DCD" w:rsidRPr="006B0352" w:rsidRDefault="00901BA0" w:rsidP="002B3240">
      <w:pPr>
        <w:pStyle w:val="Nagwek2"/>
        <w:numPr>
          <w:ilvl w:val="0"/>
          <w:numId w:val="0"/>
        </w:numPr>
        <w:ind w:left="709"/>
        <w:rPr>
          <w:rFonts w:ascii="Garamond" w:hAnsi="Garamond"/>
          <w:sz w:val="20"/>
          <w:szCs w:val="20"/>
        </w:rPr>
      </w:pPr>
      <w:r w:rsidRPr="006B0352">
        <w:rPr>
          <w:rFonts w:ascii="Garamond" w:hAnsi="Garamond"/>
          <w:sz w:val="20"/>
          <w:szCs w:val="20"/>
        </w:rPr>
        <w:t>3)</w:t>
      </w:r>
      <w:r w:rsidR="00037DCD" w:rsidRPr="006B0352">
        <w:rPr>
          <w:rFonts w:ascii="Garamond" w:hAnsi="Garamond"/>
          <w:sz w:val="20"/>
          <w:szCs w:val="20"/>
        </w:rPr>
        <w:t xml:space="preserve">ustanowionego pełnomocnika oraz 4) zakres jego umocowania. </w:t>
      </w:r>
    </w:p>
    <w:p w14:paraId="56AB4C92" w14:textId="77777777" w:rsidR="00901BA0" w:rsidRPr="006B0352" w:rsidRDefault="00037DCD" w:rsidP="002B3240">
      <w:pPr>
        <w:pStyle w:val="Nagwek2"/>
        <w:rPr>
          <w:rFonts w:ascii="Garamond" w:hAnsi="Garamond"/>
          <w:sz w:val="20"/>
          <w:szCs w:val="20"/>
        </w:rPr>
      </w:pPr>
      <w:r w:rsidRPr="006B0352">
        <w:rPr>
          <w:rFonts w:ascii="Garamond" w:hAnsi="Garamond"/>
          <w:sz w:val="20"/>
          <w:szCs w:val="20"/>
        </w:rPr>
        <w:t xml:space="preserve">Pełnomocnictwo, sporządza się w formie elektronicznej lub w postaci elektronicznej opatrzonej podpisem zaufanym lub podpisem osobistym. Jeżeli Pełnomocnictwo, zostało sporządzone jako dokument w postaci papierowej i opatrzone własnoręcznym podpisem, przekazuje się cyfrowe odwzorowanie tego dokumentu opatrzone kwalifikowanym podpisem elektronicznym, podpisem zaufanym lub podpisem osobistym - mocodawcy, poświadczającym zgodność cyfrowego odwzorowania z dokumentem w postaci papierowej.  </w:t>
      </w:r>
    </w:p>
    <w:p w14:paraId="04A56FFC" w14:textId="65B41930" w:rsidR="00901BA0" w:rsidRPr="006B0352" w:rsidRDefault="00037DCD" w:rsidP="002B3240">
      <w:pPr>
        <w:pStyle w:val="Nagwek2"/>
        <w:rPr>
          <w:rFonts w:ascii="Garamond" w:hAnsi="Garamond"/>
          <w:sz w:val="20"/>
          <w:szCs w:val="20"/>
        </w:rPr>
      </w:pPr>
      <w:r w:rsidRPr="006B0352">
        <w:rPr>
          <w:rFonts w:ascii="Garamond" w:hAnsi="Garamond"/>
          <w:sz w:val="20"/>
          <w:szCs w:val="20"/>
        </w:rPr>
        <w:t>W przypadku Wykonawców wspólnie ubiegających się o udzielenie zamówienia, żaden z nich nie może podlegać wykluczeniu z powodu niespełnienia warunków, o których mowa art. 108 ust. 1</w:t>
      </w:r>
      <w:r w:rsidR="0027730A" w:rsidRPr="006B0352">
        <w:rPr>
          <w:rFonts w:ascii="Garamond" w:hAnsi="Garamond"/>
          <w:sz w:val="20"/>
          <w:szCs w:val="20"/>
        </w:rPr>
        <w:t xml:space="preserve">oraz na podstawie art. 7 ust. 1 ustawy o szczególnych rozwiązaniach w zakresie przeciwdziałania wspieraniu agresji na Ukrainę oraz służących ochronie bezpieczeństwa narodowego (Dz. U. z 2022 r., poz. 835).i </w:t>
      </w:r>
      <w:r w:rsidRPr="006B0352">
        <w:rPr>
          <w:rFonts w:ascii="Garamond" w:hAnsi="Garamond"/>
          <w:sz w:val="20"/>
          <w:szCs w:val="20"/>
        </w:rPr>
        <w:t xml:space="preserve"> art. 109 ust. 1 pkt 4 ustawy Pzp.  </w:t>
      </w:r>
    </w:p>
    <w:p w14:paraId="59C5BC16" w14:textId="77777777" w:rsidR="00901BA0" w:rsidRPr="006B0352" w:rsidRDefault="00037DCD" w:rsidP="002B3240">
      <w:pPr>
        <w:pStyle w:val="Nagwek2"/>
        <w:rPr>
          <w:rFonts w:ascii="Garamond" w:hAnsi="Garamond"/>
          <w:sz w:val="20"/>
          <w:szCs w:val="20"/>
        </w:rPr>
      </w:pPr>
      <w:r w:rsidRPr="006B0352">
        <w:rPr>
          <w:rFonts w:ascii="Garamond" w:hAnsi="Garamond"/>
          <w:sz w:val="20"/>
          <w:szCs w:val="20"/>
        </w:rPr>
        <w:t xml:space="preserve">W przypadku Wykonawców wspólnie ubiegających się o udzielenie zamówienia warunki, o których mowa w rozdziale </w:t>
      </w:r>
      <w:r w:rsidR="00FA14EF" w:rsidRPr="006B0352">
        <w:rPr>
          <w:rFonts w:ascii="Garamond" w:hAnsi="Garamond"/>
          <w:sz w:val="20"/>
          <w:szCs w:val="20"/>
        </w:rPr>
        <w:t>9</w:t>
      </w:r>
      <w:r w:rsidRPr="006B0352">
        <w:rPr>
          <w:rFonts w:ascii="Garamond" w:hAnsi="Garamond"/>
          <w:sz w:val="20"/>
          <w:szCs w:val="20"/>
        </w:rPr>
        <w:t xml:space="preserve">, Zamawiający będzie oceniał łącznie. </w:t>
      </w:r>
    </w:p>
    <w:p w14:paraId="11CD71E9" w14:textId="77777777" w:rsidR="00901BA0" w:rsidRPr="006B0352" w:rsidRDefault="00037DCD" w:rsidP="002B3240">
      <w:pPr>
        <w:pStyle w:val="Nagwek2"/>
        <w:rPr>
          <w:rFonts w:ascii="Garamond" w:hAnsi="Garamond"/>
          <w:sz w:val="20"/>
          <w:szCs w:val="20"/>
        </w:rPr>
      </w:pPr>
      <w:r w:rsidRPr="006B0352">
        <w:rPr>
          <w:rFonts w:ascii="Garamond" w:hAnsi="Garamond"/>
          <w:sz w:val="20"/>
          <w:szCs w:val="20"/>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14:paraId="1197A9ED" w14:textId="77777777" w:rsidR="00901BA0" w:rsidRPr="006B0352" w:rsidRDefault="00037DCD" w:rsidP="002B3240">
      <w:pPr>
        <w:pStyle w:val="Nagwek2"/>
        <w:rPr>
          <w:rFonts w:ascii="Garamond" w:hAnsi="Garamond"/>
          <w:sz w:val="20"/>
          <w:szCs w:val="20"/>
        </w:rPr>
      </w:pPr>
      <w:r w:rsidRPr="006B0352">
        <w:rPr>
          <w:rFonts w:ascii="Garamond" w:hAnsi="Garamond"/>
          <w:sz w:val="20"/>
          <w:szCs w:val="20"/>
        </w:rPr>
        <w:t xml:space="preserve">W przypadku wspólnego ubiegania się o zamówienie przez Wykonawców, oświadczenie o niepodleganiu wykluczeniu, spełnianiu warunków udziału w postępowaniu, składa każdy z Wykonawców. Oświadczenia te potwierdzają brak podstaw wykluczenia oraz spełnianie warunków udziału w postępowaniu w zakresie, w jakim każdy z Wykonawców wykazuje spełnianie warunków udziału w postępowaniu. </w:t>
      </w:r>
    </w:p>
    <w:p w14:paraId="025E9802" w14:textId="77777777" w:rsidR="009C26BF" w:rsidRPr="006B0352" w:rsidRDefault="00037DCD" w:rsidP="002B3240">
      <w:pPr>
        <w:pStyle w:val="Nagwek2"/>
        <w:rPr>
          <w:rFonts w:ascii="Garamond" w:hAnsi="Garamond"/>
          <w:sz w:val="20"/>
          <w:szCs w:val="20"/>
        </w:rPr>
      </w:pPr>
      <w:r w:rsidRPr="006B0352">
        <w:rPr>
          <w:rFonts w:ascii="Garamond" w:hAnsi="Garamond"/>
          <w:sz w:val="20"/>
          <w:szCs w:val="20"/>
        </w:rPr>
        <w:t>Wszelka korespondencja prowadzona będzie z Pełnomocnikiem.</w:t>
      </w:r>
    </w:p>
    <w:p w14:paraId="01FA2CF8" w14:textId="77777777" w:rsidR="00FA14EF" w:rsidRPr="006B0352" w:rsidRDefault="00FA14EF" w:rsidP="002B3240">
      <w:pPr>
        <w:pStyle w:val="Nagwek2"/>
        <w:numPr>
          <w:ilvl w:val="0"/>
          <w:numId w:val="0"/>
        </w:numPr>
        <w:ind w:left="680"/>
        <w:rPr>
          <w:rFonts w:ascii="Garamond" w:hAnsi="Garamond"/>
          <w:sz w:val="20"/>
          <w:szCs w:val="20"/>
        </w:rPr>
      </w:pPr>
    </w:p>
    <w:p w14:paraId="759BC7F6" w14:textId="6463B6A2" w:rsidR="009C26BF" w:rsidRPr="006B0352" w:rsidRDefault="009C26BF" w:rsidP="009C26BF">
      <w:pPr>
        <w:pStyle w:val="Nagwek1"/>
        <w:spacing w:before="0" w:after="0"/>
        <w:rPr>
          <w:rFonts w:ascii="Garamond" w:hAnsi="Garamond"/>
          <w:sz w:val="20"/>
          <w:szCs w:val="20"/>
        </w:rPr>
      </w:pPr>
      <w:r w:rsidRPr="006B0352">
        <w:rPr>
          <w:rFonts w:ascii="Garamond" w:hAnsi="Garamond"/>
          <w:sz w:val="20"/>
          <w:szCs w:val="20"/>
        </w:rPr>
        <w:t>Informacje o sposobie porozumiewania się zamawiającego z Wykonawcami</w:t>
      </w:r>
      <w:bookmarkEnd w:id="10"/>
    </w:p>
    <w:p w14:paraId="74531D19" w14:textId="77777777" w:rsidR="00901BA0" w:rsidRPr="006B0352" w:rsidRDefault="00901BA0" w:rsidP="002B3240">
      <w:pPr>
        <w:pStyle w:val="Nagwek2"/>
        <w:numPr>
          <w:ilvl w:val="0"/>
          <w:numId w:val="0"/>
        </w:numPr>
        <w:ind w:left="680"/>
        <w:rPr>
          <w:rFonts w:ascii="Garamond" w:hAnsi="Garamond"/>
          <w:sz w:val="20"/>
          <w:szCs w:val="20"/>
        </w:rPr>
      </w:pPr>
    </w:p>
    <w:p w14:paraId="339040A5"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lastRenderedPageBreak/>
        <w:t xml:space="preserve">W niniejszym postępowaniu komunikacja Zamawiającego z Wykonawcami odbywa się przy użyciu środków komunikacji elektronicznej, za pośrednictwem Platformy on-line działającej pod adresem </w:t>
      </w:r>
      <w:hyperlink r:id="rId11" w:history="1">
        <w:r w:rsidRPr="006B0352">
          <w:rPr>
            <w:rFonts w:ascii="Garamond" w:hAnsi="Garamond"/>
            <w:sz w:val="20"/>
            <w:szCs w:val="20"/>
          </w:rPr>
          <w:t>https://e-propublico.pl</w:t>
        </w:r>
      </w:hyperlink>
      <w:r w:rsidRPr="006B0352">
        <w:rPr>
          <w:rFonts w:ascii="Garamond" w:hAnsi="Garamond"/>
          <w:color w:val="auto"/>
          <w:sz w:val="20"/>
          <w:szCs w:val="20"/>
        </w:rPr>
        <w:t xml:space="preserve"> oraz poczty elektronicznej.</w:t>
      </w:r>
    </w:p>
    <w:p w14:paraId="400CB775" w14:textId="232D4781" w:rsidR="009C26BF" w:rsidRPr="006B0352" w:rsidRDefault="009C26BF" w:rsidP="002B3240">
      <w:pPr>
        <w:pStyle w:val="Nagwek2"/>
        <w:rPr>
          <w:rFonts w:ascii="Garamond" w:hAnsi="Garamond"/>
          <w:sz w:val="20"/>
          <w:szCs w:val="20"/>
        </w:rPr>
      </w:pPr>
      <w:bookmarkStart w:id="11" w:name="_Hlk37863747"/>
      <w:r w:rsidRPr="006B0352">
        <w:rPr>
          <w:rFonts w:ascii="Garamond" w:hAnsi="Garamond"/>
          <w:sz w:val="20"/>
          <w:szCs w:val="20"/>
        </w:rPr>
        <w:t>Korzystanie z Platformy przez Wykonawcę jest bezpłatne</w:t>
      </w:r>
      <w:bookmarkEnd w:id="11"/>
      <w:r w:rsidRPr="006B0352">
        <w:rPr>
          <w:rFonts w:ascii="Garamond" w:hAnsi="Garamond"/>
          <w:sz w:val="20"/>
          <w:szCs w:val="20"/>
        </w:rPr>
        <w:t>.</w:t>
      </w:r>
    </w:p>
    <w:p w14:paraId="42E6E237" w14:textId="400F0E41" w:rsidR="009C26BF" w:rsidRPr="006B0352" w:rsidRDefault="009C26BF" w:rsidP="002B3240">
      <w:pPr>
        <w:pStyle w:val="Nagwek2"/>
        <w:rPr>
          <w:rFonts w:ascii="Garamond" w:hAnsi="Garamond"/>
          <w:sz w:val="20"/>
          <w:szCs w:val="20"/>
        </w:rPr>
      </w:pPr>
      <w:bookmarkStart w:id="12" w:name="_Hlk37863788"/>
      <w:r w:rsidRPr="006B0352">
        <w:rPr>
          <w:rFonts w:ascii="Garamond" w:hAnsi="Garamond"/>
          <w:sz w:val="20"/>
          <w:szCs w:val="20"/>
        </w:rPr>
        <w:t>Na Platformie postępowanie prowadzone jest pod nazwą:</w:t>
      </w:r>
      <w:r w:rsidR="00B94D50" w:rsidRPr="006B0352">
        <w:rPr>
          <w:rFonts w:ascii="Garamond" w:hAnsi="Garamond"/>
          <w:sz w:val="20"/>
          <w:szCs w:val="20"/>
        </w:rPr>
        <w:t xml:space="preserve"> </w:t>
      </w:r>
      <w:r w:rsidR="00905A0E" w:rsidRPr="006B0352">
        <w:rPr>
          <w:rFonts w:ascii="Garamond" w:hAnsi="Garamond"/>
          <w:sz w:val="20"/>
          <w:szCs w:val="20"/>
        </w:rPr>
        <w:t>„</w:t>
      </w:r>
      <w:r w:rsidR="00E06A41" w:rsidRPr="006B0352">
        <w:rPr>
          <w:rFonts w:ascii="Garamond" w:hAnsi="Garamond"/>
          <w:b/>
          <w:bCs/>
          <w:color w:val="4472C4" w:themeColor="accent1"/>
          <w:sz w:val="20"/>
          <w:szCs w:val="20"/>
        </w:rPr>
        <w:t>Dostawa mieszanki gazu płynnego propan-butan</w:t>
      </w:r>
      <w:r w:rsidR="006B0352" w:rsidRPr="006B0352">
        <w:rPr>
          <w:b/>
          <w:bCs/>
          <w:color w:val="4472C4" w:themeColor="accent1"/>
        </w:rPr>
        <w:t xml:space="preserve"> </w:t>
      </w:r>
      <w:r w:rsidR="006B0352" w:rsidRPr="006B0352">
        <w:rPr>
          <w:rFonts w:ascii="Garamond" w:hAnsi="Garamond"/>
          <w:b/>
          <w:bCs/>
          <w:color w:val="4472C4" w:themeColor="accent1"/>
          <w:sz w:val="20"/>
          <w:szCs w:val="20"/>
        </w:rPr>
        <w:t>(w proporcji 50%/50%)</w:t>
      </w:r>
      <w:r w:rsidR="00E06A41" w:rsidRPr="006B0352">
        <w:rPr>
          <w:rFonts w:ascii="Garamond" w:hAnsi="Garamond"/>
          <w:b/>
          <w:bCs/>
          <w:color w:val="4472C4" w:themeColor="accent1"/>
          <w:sz w:val="20"/>
          <w:szCs w:val="20"/>
        </w:rPr>
        <w:t xml:space="preserve"> na cele grzewcze  dla potrzeb Pralni Szpitala Wojewódzkiego im. dr. Ludwika Rydygiera w Suwałkach</w:t>
      </w:r>
      <w:r w:rsidRPr="006B0352">
        <w:rPr>
          <w:rFonts w:ascii="Garamond" w:hAnsi="Garamond"/>
          <w:sz w:val="20"/>
          <w:szCs w:val="20"/>
        </w:rPr>
        <w:t xml:space="preserve">– znak sprawy: </w:t>
      </w:r>
      <w:bookmarkEnd w:id="12"/>
      <w:r w:rsidR="001B1F1B" w:rsidRPr="006B0352">
        <w:rPr>
          <w:rFonts w:ascii="Garamond" w:hAnsi="Garamond" w:cstheme="minorHAnsi"/>
          <w:sz w:val="20"/>
          <w:szCs w:val="20"/>
        </w:rPr>
        <w:t>28/TP/WU/2022</w:t>
      </w:r>
    </w:p>
    <w:p w14:paraId="2E81223C" w14:textId="4BBC1366" w:rsidR="009C26BF" w:rsidRPr="006B0352" w:rsidRDefault="009C26BF" w:rsidP="002B3240">
      <w:pPr>
        <w:pStyle w:val="Nagwek2"/>
        <w:rPr>
          <w:rFonts w:ascii="Garamond" w:hAnsi="Garamond"/>
          <w:sz w:val="20"/>
          <w:szCs w:val="20"/>
        </w:rPr>
      </w:pPr>
      <w:bookmarkStart w:id="13" w:name="_Hlk37863807"/>
      <w:r w:rsidRPr="006B0352">
        <w:rPr>
          <w:rFonts w:ascii="Garamond" w:hAnsi="Garamond"/>
          <w:sz w:val="20"/>
          <w:szCs w:val="20"/>
        </w:rPr>
        <w:t xml:space="preserve">Wykonawca przystępując do postępowania o udzielenie zamówienia publicznego, akceptuje warunki korzystania z Platformy określone w Regulaminie zamieszczonym na stronie internetowej </w:t>
      </w:r>
      <w:r w:rsidRPr="006B0352">
        <w:rPr>
          <w:rFonts w:ascii="Garamond" w:hAnsi="Garamond"/>
          <w:color w:val="0000FF"/>
          <w:sz w:val="20"/>
          <w:szCs w:val="20"/>
          <w:u w:val="single"/>
        </w:rPr>
        <w:t>https://e-propublico.pl</w:t>
      </w:r>
      <w:r w:rsidRPr="006B0352">
        <w:rPr>
          <w:rFonts w:ascii="Garamond" w:hAnsi="Garamond"/>
          <w:sz w:val="20"/>
          <w:szCs w:val="20"/>
        </w:rPr>
        <w:t xml:space="preserve"> oraz uznaje go za wiążący</w:t>
      </w:r>
      <w:bookmarkEnd w:id="13"/>
      <w:r w:rsidRPr="006B0352">
        <w:rPr>
          <w:rFonts w:ascii="Garamond" w:hAnsi="Garamond"/>
          <w:sz w:val="20"/>
          <w:szCs w:val="20"/>
        </w:rPr>
        <w:t>.</w:t>
      </w:r>
    </w:p>
    <w:p w14:paraId="2B0B31DD" w14:textId="24843DE8" w:rsidR="009C26BF" w:rsidRPr="006B0352" w:rsidRDefault="009C26BF" w:rsidP="002B3240">
      <w:pPr>
        <w:pStyle w:val="Nagwek2"/>
        <w:rPr>
          <w:rFonts w:ascii="Garamond" w:hAnsi="Garamond"/>
          <w:sz w:val="20"/>
          <w:szCs w:val="20"/>
        </w:rPr>
      </w:pPr>
      <w:bookmarkStart w:id="14" w:name="_Hlk37863841"/>
      <w:r w:rsidRPr="006B0352">
        <w:rPr>
          <w:rFonts w:ascii="Garamond" w:hAnsi="Garamond"/>
          <w:sz w:val="20"/>
          <w:szCs w:val="20"/>
        </w:rPr>
        <w:t>Wykonawca zamierzający wziąć udział w postępowaniu musi posiadać konto na Platformie</w:t>
      </w:r>
      <w:bookmarkEnd w:id="14"/>
      <w:r w:rsidRPr="006B0352">
        <w:rPr>
          <w:rFonts w:ascii="Garamond" w:hAnsi="Garamond"/>
          <w:sz w:val="20"/>
          <w:szCs w:val="20"/>
        </w:rPr>
        <w:t>.</w:t>
      </w:r>
    </w:p>
    <w:p w14:paraId="6784AB7F" w14:textId="6324FDE3" w:rsidR="009C26BF" w:rsidRPr="006B0352" w:rsidRDefault="009C26BF" w:rsidP="002B3240">
      <w:pPr>
        <w:pStyle w:val="Nagwek2"/>
        <w:rPr>
          <w:rFonts w:ascii="Garamond" w:hAnsi="Garamond"/>
          <w:sz w:val="20"/>
          <w:szCs w:val="20"/>
        </w:rPr>
      </w:pPr>
      <w:bookmarkStart w:id="15" w:name="_Hlk37863867"/>
      <w:r w:rsidRPr="006B0352">
        <w:rPr>
          <w:rFonts w:ascii="Garamond" w:hAnsi="Garamond"/>
          <w:sz w:val="20"/>
          <w:szCs w:val="20"/>
        </w:rPr>
        <w:t>Do złożenia oferty konieczne jest posiadanie przez osobę upoważnioną do reprezentowania Wykonawcy ważnego kwalifikowanego podpisu elektronicznego</w:t>
      </w:r>
      <w:bookmarkEnd w:id="15"/>
      <w:r w:rsidRPr="006B0352">
        <w:rPr>
          <w:rFonts w:ascii="Garamond" w:hAnsi="Garamond"/>
          <w:sz w:val="20"/>
          <w:szCs w:val="20"/>
        </w:rPr>
        <w:t>, podpisu zaufanego lub podpisu osobistego.</w:t>
      </w:r>
    </w:p>
    <w:p w14:paraId="67B41A86"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Ilekroć w niniejszej SWZ jest mowa o:</w:t>
      </w:r>
    </w:p>
    <w:p w14:paraId="036A7C65" w14:textId="77777777" w:rsidR="009C26BF" w:rsidRPr="006B0352" w:rsidRDefault="009C26BF" w:rsidP="002B3240">
      <w:pPr>
        <w:pStyle w:val="Nagwek2"/>
        <w:numPr>
          <w:ilvl w:val="0"/>
          <w:numId w:val="0"/>
        </w:numPr>
        <w:ind w:left="680"/>
        <w:rPr>
          <w:rFonts w:ascii="Garamond" w:hAnsi="Garamond"/>
          <w:sz w:val="20"/>
          <w:szCs w:val="20"/>
        </w:rPr>
      </w:pPr>
      <w:r w:rsidRPr="006B0352">
        <w:rPr>
          <w:rFonts w:ascii="Garamond" w:hAnsi="Garamond"/>
          <w:sz w:val="20"/>
          <w:szCs w:val="20"/>
        </w:rPr>
        <w:t xml:space="preserve">- </w:t>
      </w:r>
      <w:r w:rsidRPr="006B0352">
        <w:rPr>
          <w:rFonts w:ascii="Garamond" w:hAnsi="Garamond"/>
          <w:b/>
          <w:sz w:val="20"/>
          <w:szCs w:val="20"/>
        </w:rPr>
        <w:t>podpisie zaufanym</w:t>
      </w:r>
      <w:r w:rsidRPr="006B0352">
        <w:rPr>
          <w:rFonts w:ascii="Garamond" w:hAnsi="Garamond"/>
          <w:sz w:val="20"/>
          <w:szCs w:val="20"/>
        </w:rPr>
        <w:t xml:space="preserve"> – należy przez to rozumieć podpis, o którym mowa art. 3 pkt 14a ustawy z 17 lutego 2005 r. o informatyzacji działalności podmiotów realizujących zadania publiczne (t.j Dz.U.2020 poz. 346);</w:t>
      </w:r>
    </w:p>
    <w:p w14:paraId="2732EFE2" w14:textId="77777777" w:rsidR="009C26BF" w:rsidRPr="006B0352" w:rsidRDefault="009C26BF" w:rsidP="002B3240">
      <w:pPr>
        <w:pStyle w:val="Nagwek2"/>
        <w:numPr>
          <w:ilvl w:val="0"/>
          <w:numId w:val="0"/>
        </w:numPr>
        <w:ind w:left="680"/>
        <w:rPr>
          <w:rFonts w:ascii="Garamond" w:hAnsi="Garamond"/>
          <w:sz w:val="20"/>
          <w:szCs w:val="20"/>
        </w:rPr>
      </w:pPr>
      <w:r w:rsidRPr="006B0352">
        <w:rPr>
          <w:rFonts w:ascii="Garamond" w:hAnsi="Garamond"/>
          <w:sz w:val="20"/>
          <w:szCs w:val="20"/>
        </w:rPr>
        <w:t xml:space="preserve">- </w:t>
      </w:r>
      <w:r w:rsidRPr="006B0352">
        <w:rPr>
          <w:rFonts w:ascii="Garamond" w:hAnsi="Garamond"/>
          <w:b/>
          <w:sz w:val="20"/>
          <w:szCs w:val="20"/>
        </w:rPr>
        <w:t>podpisie osobistym</w:t>
      </w:r>
      <w:r w:rsidRPr="006B0352">
        <w:rPr>
          <w:rFonts w:ascii="Garamond" w:hAnsi="Garamond"/>
          <w:sz w:val="20"/>
          <w:szCs w:val="20"/>
        </w:rPr>
        <w:t xml:space="preserve"> – należy przez to rozumieć podpis, o którym mowa w art. z art. 2 ust. 1 pkt 9 ustawy z 6 sierpnia 2010 r. o dowodach osobistych (t.j Dz.U.2020 poz. 332).</w:t>
      </w:r>
    </w:p>
    <w:p w14:paraId="682965A0" w14:textId="2822CC16" w:rsidR="009C26BF" w:rsidRPr="006B0352" w:rsidRDefault="009C26BF" w:rsidP="002B3240">
      <w:pPr>
        <w:pStyle w:val="Nagwek2"/>
        <w:rPr>
          <w:rFonts w:ascii="Garamond" w:hAnsi="Garamond"/>
          <w:sz w:val="20"/>
          <w:szCs w:val="20"/>
        </w:rPr>
      </w:pPr>
      <w:bookmarkStart w:id="16" w:name="_Hlk37936911"/>
      <w:r w:rsidRPr="006B0352">
        <w:rPr>
          <w:rFonts w:ascii="Garamond" w:hAnsi="Garamond"/>
          <w:sz w:val="20"/>
          <w:szCs w:val="20"/>
        </w:rPr>
        <w:t>Zalecenia Zamawiającego odnośnie kwalifikowanego podpisu elektronicznego</w:t>
      </w:r>
      <w:bookmarkEnd w:id="16"/>
      <w:r w:rsidRPr="006B0352">
        <w:rPr>
          <w:rFonts w:ascii="Garamond" w:hAnsi="Garamond"/>
          <w:sz w:val="20"/>
          <w:szCs w:val="20"/>
        </w:rPr>
        <w:t>:</w:t>
      </w:r>
    </w:p>
    <w:p w14:paraId="172C91A1" w14:textId="1AB11B5F" w:rsidR="009C26BF" w:rsidRPr="006B0352" w:rsidRDefault="009C26BF" w:rsidP="002B3240">
      <w:pPr>
        <w:pStyle w:val="Nagwek2"/>
        <w:numPr>
          <w:ilvl w:val="0"/>
          <w:numId w:val="0"/>
        </w:numPr>
        <w:ind w:left="680"/>
        <w:rPr>
          <w:rFonts w:ascii="Garamond" w:hAnsi="Garamond"/>
          <w:sz w:val="20"/>
          <w:szCs w:val="20"/>
        </w:rPr>
      </w:pPr>
      <w:bookmarkStart w:id="17" w:name="_Hlk37936930"/>
      <w:r w:rsidRPr="006B0352">
        <w:rPr>
          <w:rFonts w:ascii="Garamond" w:hAnsi="Garamond"/>
          <w:sz w:val="20"/>
          <w:szCs w:val="20"/>
        </w:rPr>
        <w:t>- dokumenty sporządzone i przesyłane w formacie .pdf zaleca się podpisywać kwalifikowanym podpisem elektronicznym w formacie PAdES</w:t>
      </w:r>
      <w:bookmarkEnd w:id="17"/>
      <w:r w:rsidRPr="006B0352">
        <w:rPr>
          <w:rFonts w:ascii="Garamond" w:hAnsi="Garamond"/>
          <w:sz w:val="20"/>
          <w:szCs w:val="20"/>
        </w:rPr>
        <w:t>;</w:t>
      </w:r>
    </w:p>
    <w:p w14:paraId="23DB938C" w14:textId="77777777" w:rsidR="009C26BF" w:rsidRPr="006B0352" w:rsidRDefault="009C26BF" w:rsidP="002B3240">
      <w:pPr>
        <w:pStyle w:val="Nagwek2"/>
        <w:numPr>
          <w:ilvl w:val="0"/>
          <w:numId w:val="0"/>
        </w:numPr>
        <w:ind w:left="680"/>
        <w:rPr>
          <w:rFonts w:ascii="Garamond" w:hAnsi="Garamond"/>
          <w:sz w:val="20"/>
          <w:szCs w:val="20"/>
        </w:rPr>
      </w:pPr>
      <w:r w:rsidRPr="006B0352">
        <w:rPr>
          <w:rFonts w:ascii="Garamond" w:hAnsi="Garamond"/>
          <w:sz w:val="20"/>
          <w:szCs w:val="20"/>
        </w:rPr>
        <w:t>- dokumenty sporządzone i przesyłane w formacie innym niż .pdf (np.: .doc, .docx, .xlsx, .xml) zaleca się podpisywać kwalifikowanym podpisem elektronicznym w formacie XAdES;</w:t>
      </w:r>
    </w:p>
    <w:p w14:paraId="39B83555" w14:textId="77777777" w:rsidR="009C26BF" w:rsidRPr="006B0352" w:rsidRDefault="009C26BF" w:rsidP="002B3240">
      <w:pPr>
        <w:pStyle w:val="Nagwek2"/>
        <w:numPr>
          <w:ilvl w:val="0"/>
          <w:numId w:val="0"/>
        </w:numPr>
        <w:ind w:left="680"/>
        <w:rPr>
          <w:rFonts w:ascii="Garamond" w:hAnsi="Garamond"/>
          <w:sz w:val="20"/>
          <w:szCs w:val="20"/>
        </w:rPr>
      </w:pPr>
      <w:r w:rsidRPr="006B0352">
        <w:rPr>
          <w:rFonts w:ascii="Garamond" w:hAnsi="Garamond"/>
          <w:sz w:val="20"/>
          <w:szCs w:val="20"/>
        </w:rPr>
        <w:t xml:space="preserve"> - do składania kwalifikowanego podpisu elektronicznego zaleca się stosowanie algorytmu SHA-2 (lub wyższego).</w:t>
      </w:r>
    </w:p>
    <w:p w14:paraId="6AE2BEB1" w14:textId="0A51FEF8" w:rsidR="009C26BF" w:rsidRPr="006B0352" w:rsidRDefault="009C26BF" w:rsidP="002B3240">
      <w:pPr>
        <w:pStyle w:val="Nagwek2"/>
        <w:rPr>
          <w:rFonts w:ascii="Garamond" w:hAnsi="Garamond"/>
          <w:sz w:val="20"/>
          <w:szCs w:val="20"/>
        </w:rPr>
      </w:pPr>
      <w:bookmarkStart w:id="18" w:name="_Hlk37937004"/>
      <w:r w:rsidRPr="006B0352">
        <w:rPr>
          <w:rFonts w:ascii="Garamond" w:hAnsi="Garamond"/>
          <w:sz w:val="20"/>
          <w:szCs w:val="20"/>
        </w:rPr>
        <w:t>Zamawiający określa następujące wymagania sprzętowo – aplikacyjne pozwalające na korzystanie z Platformy</w:t>
      </w:r>
      <w:bookmarkEnd w:id="18"/>
      <w:r w:rsidRPr="006B0352">
        <w:rPr>
          <w:rFonts w:ascii="Garamond" w:hAnsi="Garamond"/>
          <w:sz w:val="20"/>
          <w:szCs w:val="20"/>
        </w:rPr>
        <w:t>:</w:t>
      </w:r>
    </w:p>
    <w:p w14:paraId="17BA6AB7" w14:textId="10A1BC92" w:rsidR="009C26BF" w:rsidRPr="006B0352" w:rsidRDefault="009C26BF" w:rsidP="002B3240">
      <w:pPr>
        <w:pStyle w:val="Nagwek2"/>
        <w:numPr>
          <w:ilvl w:val="0"/>
          <w:numId w:val="0"/>
        </w:numPr>
        <w:ind w:left="680"/>
        <w:rPr>
          <w:rFonts w:ascii="Garamond" w:hAnsi="Garamond"/>
          <w:sz w:val="20"/>
          <w:szCs w:val="20"/>
        </w:rPr>
      </w:pPr>
      <w:bookmarkStart w:id="19" w:name="_Hlk37937034"/>
      <w:r w:rsidRPr="006B0352">
        <w:rPr>
          <w:rFonts w:ascii="Garamond" w:hAnsi="Garamond"/>
          <w:sz w:val="20"/>
          <w:szCs w:val="20"/>
        </w:rPr>
        <w:t>stały dostęp do sieci Internet</w:t>
      </w:r>
      <w:bookmarkEnd w:id="19"/>
      <w:r w:rsidRPr="006B0352">
        <w:rPr>
          <w:rFonts w:ascii="Garamond" w:hAnsi="Garamond"/>
          <w:sz w:val="20"/>
          <w:szCs w:val="20"/>
        </w:rPr>
        <w:t>;</w:t>
      </w:r>
    </w:p>
    <w:p w14:paraId="659C9CDC" w14:textId="78D15282" w:rsidR="009C26BF" w:rsidRPr="006B0352" w:rsidRDefault="009C26BF" w:rsidP="006B4BA7">
      <w:pPr>
        <w:numPr>
          <w:ilvl w:val="0"/>
          <w:numId w:val="3"/>
        </w:numPr>
        <w:suppressAutoHyphens/>
        <w:autoSpaceDN w:val="0"/>
        <w:ind w:left="680" w:firstLine="29"/>
        <w:jc w:val="both"/>
        <w:textAlignment w:val="baseline"/>
        <w:rPr>
          <w:rFonts w:ascii="Garamond" w:hAnsi="Garamond"/>
          <w:bCs/>
          <w:iCs/>
          <w:sz w:val="20"/>
          <w:szCs w:val="20"/>
        </w:rPr>
      </w:pPr>
      <w:bookmarkStart w:id="20" w:name="_Hlk37937050"/>
      <w:r w:rsidRPr="006B0352">
        <w:rPr>
          <w:rFonts w:ascii="Garamond" w:hAnsi="Garamond"/>
          <w:bCs/>
          <w:iCs/>
          <w:sz w:val="20"/>
          <w:szCs w:val="20"/>
        </w:rPr>
        <w:t>posiadanie dowolnej i aktywnej skrzynki poczty elektronicznej (e-mail)</w:t>
      </w:r>
      <w:bookmarkEnd w:id="20"/>
      <w:r w:rsidRPr="006B0352">
        <w:rPr>
          <w:rFonts w:ascii="Garamond" w:hAnsi="Garamond"/>
          <w:bCs/>
          <w:iCs/>
          <w:sz w:val="20"/>
          <w:szCs w:val="20"/>
        </w:rPr>
        <w:t>,</w:t>
      </w:r>
    </w:p>
    <w:p w14:paraId="443A8E78" w14:textId="77777777" w:rsidR="009C26BF" w:rsidRPr="006B0352" w:rsidRDefault="009C26BF" w:rsidP="006B4BA7">
      <w:pPr>
        <w:numPr>
          <w:ilvl w:val="0"/>
          <w:numId w:val="3"/>
        </w:numPr>
        <w:suppressAutoHyphens/>
        <w:autoSpaceDN w:val="0"/>
        <w:ind w:left="680" w:firstLine="29"/>
        <w:jc w:val="both"/>
        <w:textAlignment w:val="baseline"/>
        <w:rPr>
          <w:rFonts w:ascii="Garamond" w:hAnsi="Garamond"/>
          <w:sz w:val="20"/>
          <w:szCs w:val="20"/>
        </w:rPr>
      </w:pPr>
      <w:bookmarkStart w:id="21" w:name="_Hlk37937074"/>
      <w:r w:rsidRPr="006B0352">
        <w:rPr>
          <w:rFonts w:ascii="Garamond" w:hAnsi="Garamond"/>
          <w:sz w:val="20"/>
          <w:szCs w:val="20"/>
        </w:rPr>
        <w:t>komputer z zainstalowanym systemem operacyjnym Windows 7 (lub nowszym) albo Linux</w:t>
      </w:r>
      <w:bookmarkEnd w:id="21"/>
      <w:r w:rsidRPr="006B0352">
        <w:rPr>
          <w:rFonts w:ascii="Garamond" w:hAnsi="Garamond"/>
          <w:bCs/>
          <w:iCs/>
          <w:sz w:val="20"/>
          <w:szCs w:val="20"/>
        </w:rPr>
        <w:t>,</w:t>
      </w:r>
    </w:p>
    <w:p w14:paraId="157876AD" w14:textId="77777777" w:rsidR="009C26BF" w:rsidRPr="006B0352" w:rsidRDefault="009C26BF" w:rsidP="006B4BA7">
      <w:pPr>
        <w:numPr>
          <w:ilvl w:val="0"/>
          <w:numId w:val="3"/>
        </w:numPr>
        <w:suppressAutoHyphens/>
        <w:autoSpaceDN w:val="0"/>
        <w:ind w:left="680" w:firstLine="29"/>
        <w:jc w:val="both"/>
        <w:textAlignment w:val="baseline"/>
        <w:rPr>
          <w:rFonts w:ascii="Garamond" w:hAnsi="Garamond"/>
          <w:sz w:val="20"/>
          <w:szCs w:val="20"/>
        </w:rPr>
      </w:pPr>
      <w:bookmarkStart w:id="22" w:name="_Hlk37937092"/>
      <w:r w:rsidRPr="006B0352">
        <w:rPr>
          <w:rFonts w:ascii="Garamond" w:hAnsi="Garamond"/>
          <w:bCs/>
          <w:iCs/>
          <w:sz w:val="20"/>
          <w:szCs w:val="20"/>
        </w:rPr>
        <w:t>zainstalowana dowolna przeglądarka internetowa</w:t>
      </w:r>
      <w:r w:rsidRPr="006B0352">
        <w:rPr>
          <w:rFonts w:ascii="Garamond" w:hAnsi="Garamond"/>
          <w:sz w:val="20"/>
          <w:szCs w:val="20"/>
        </w:rPr>
        <w:t xml:space="preserve"> - Platforma współpracuje z najnowszymi, stabilnymi wersjami wszystkich głównych przeglądarek internetowych (Internet Explorer 10+, Microsoft Edge, Mozilla Firefox, Google Chrome, Opera)</w:t>
      </w:r>
      <w:bookmarkEnd w:id="22"/>
      <w:r w:rsidRPr="006B0352">
        <w:rPr>
          <w:rFonts w:ascii="Garamond" w:hAnsi="Garamond"/>
          <w:bCs/>
          <w:iCs/>
          <w:sz w:val="20"/>
          <w:szCs w:val="20"/>
        </w:rPr>
        <w:t>,</w:t>
      </w:r>
      <w:bookmarkStart w:id="23" w:name="_Hlk37937106"/>
    </w:p>
    <w:p w14:paraId="496D7F99" w14:textId="77777777" w:rsidR="009C26BF" w:rsidRPr="006B0352" w:rsidRDefault="009C26BF" w:rsidP="006B4BA7">
      <w:pPr>
        <w:numPr>
          <w:ilvl w:val="0"/>
          <w:numId w:val="3"/>
        </w:numPr>
        <w:suppressAutoHyphens/>
        <w:autoSpaceDN w:val="0"/>
        <w:ind w:left="680" w:firstLine="29"/>
        <w:jc w:val="both"/>
        <w:textAlignment w:val="baseline"/>
        <w:rPr>
          <w:rFonts w:ascii="Garamond" w:hAnsi="Garamond"/>
          <w:sz w:val="20"/>
          <w:szCs w:val="20"/>
        </w:rPr>
      </w:pPr>
      <w:r w:rsidRPr="006B0352">
        <w:rPr>
          <w:rFonts w:ascii="Garamond" w:hAnsi="Garamond"/>
          <w:sz w:val="20"/>
          <w:szCs w:val="20"/>
        </w:rPr>
        <w:t>włączona obsługa JavaScript oraz Cookies</w:t>
      </w:r>
      <w:bookmarkEnd w:id="23"/>
      <w:r w:rsidRPr="006B0352">
        <w:rPr>
          <w:rFonts w:ascii="Garamond" w:hAnsi="Garamond"/>
          <w:sz w:val="20"/>
          <w:szCs w:val="20"/>
        </w:rPr>
        <w:t>.</w:t>
      </w:r>
    </w:p>
    <w:p w14:paraId="08C4E5A1" w14:textId="77777777" w:rsidR="0057325C" w:rsidRPr="006B0352" w:rsidRDefault="004C2CAF" w:rsidP="002B3240">
      <w:pPr>
        <w:pStyle w:val="Nagwek2"/>
        <w:rPr>
          <w:rFonts w:ascii="Garamond" w:hAnsi="Garamond"/>
          <w:sz w:val="20"/>
          <w:szCs w:val="20"/>
        </w:rPr>
      </w:pPr>
      <w:bookmarkStart w:id="24" w:name="_Hlk37937156"/>
      <w:r w:rsidRPr="006B0352">
        <w:rPr>
          <w:rFonts w:ascii="Garamond" w:hAnsi="Garamond"/>
          <w:sz w:val="20"/>
          <w:szCs w:val="20"/>
        </w:rPr>
        <w:t>Zamawiający dopuszcza następujący format przesyłanych danych: pliki w formatach określonych odpowiednimi przepisami prawa, tj. m.in.: .doc, .docx, .txt, .xls, .xlsx, .ppt, .csv, .pdf, .jpg, .git, .png, .tif, .dwg, .ath, .kst, .zip, .rar, przy czym zaleca się wykorzystywanie plików w formacie .pdf, .doc, .docx., .xlsx, .xml. Maksymalny rozmiar pojedynczego pliku to 80 MB, przy czym nie określa się limitu liczby plików</w:t>
      </w:r>
    </w:p>
    <w:p w14:paraId="04AA0B30" w14:textId="2D811C04" w:rsidR="009C26BF" w:rsidRPr="006B0352" w:rsidRDefault="004C2CAF" w:rsidP="002B3240">
      <w:pPr>
        <w:pStyle w:val="Nagwek2"/>
        <w:rPr>
          <w:rFonts w:ascii="Garamond" w:hAnsi="Garamond"/>
          <w:sz w:val="20"/>
          <w:szCs w:val="20"/>
        </w:rPr>
      </w:pPr>
      <w:r w:rsidRPr="006B0352">
        <w:rPr>
          <w:rFonts w:ascii="Garamond" w:hAnsi="Garamond"/>
          <w:sz w:val="20"/>
          <w:szCs w:val="20"/>
        </w:rPr>
        <w:t xml:space="preserve">Zamawiający określa następujące informacje na temat kodowania i czasu odbioru danych: </w:t>
      </w:r>
      <w:r w:rsidR="009C26BF" w:rsidRPr="006B0352">
        <w:rPr>
          <w:rFonts w:ascii="Garamond" w:hAnsi="Garamond"/>
          <w:sz w:val="20"/>
          <w:szCs w:val="20"/>
        </w:rPr>
        <w:t>Zamawiający określa następujące informacje na temat kodowania i czasu odbioru danych</w:t>
      </w:r>
      <w:bookmarkEnd w:id="24"/>
      <w:r w:rsidR="009C26BF" w:rsidRPr="006B0352">
        <w:rPr>
          <w:rFonts w:ascii="Garamond" w:hAnsi="Garamond"/>
          <w:sz w:val="20"/>
          <w:szCs w:val="20"/>
        </w:rPr>
        <w:t>:</w:t>
      </w:r>
    </w:p>
    <w:p w14:paraId="0A7BDEAC" w14:textId="592C9551" w:rsidR="009C26BF" w:rsidRPr="006B0352" w:rsidRDefault="009C26BF" w:rsidP="002B3240">
      <w:pPr>
        <w:pStyle w:val="Nagwek2"/>
        <w:numPr>
          <w:ilvl w:val="0"/>
          <w:numId w:val="0"/>
        </w:numPr>
        <w:ind w:left="680"/>
        <w:rPr>
          <w:rFonts w:ascii="Garamond" w:hAnsi="Garamond"/>
          <w:sz w:val="20"/>
          <w:szCs w:val="20"/>
        </w:rPr>
      </w:pPr>
      <w:bookmarkStart w:id="25" w:name="_Hlk37937178"/>
      <w:r w:rsidRPr="006B0352">
        <w:rPr>
          <w:rFonts w:ascii="Garamond" w:hAnsi="Garamond"/>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6B0352">
        <w:rPr>
          <w:rFonts w:ascii="Garamond" w:hAnsi="Garamond"/>
          <w:sz w:val="20"/>
          <w:szCs w:val="20"/>
        </w:rPr>
        <w:t>;</w:t>
      </w:r>
    </w:p>
    <w:p w14:paraId="4D1A22BB" w14:textId="77777777" w:rsidR="009C26BF" w:rsidRPr="006B0352" w:rsidRDefault="009C26BF" w:rsidP="006B4BA7">
      <w:pPr>
        <w:numPr>
          <w:ilvl w:val="0"/>
          <w:numId w:val="4"/>
        </w:numPr>
        <w:suppressAutoHyphens/>
        <w:autoSpaceDN w:val="0"/>
        <w:ind w:left="993" w:hanging="426"/>
        <w:jc w:val="both"/>
        <w:textAlignment w:val="baseline"/>
        <w:rPr>
          <w:rFonts w:ascii="Garamond" w:hAnsi="Garamond"/>
          <w:bCs/>
          <w:iCs/>
          <w:sz w:val="20"/>
          <w:szCs w:val="20"/>
        </w:rPr>
      </w:pPr>
      <w:bookmarkStart w:id="26" w:name="_Hlk37937196"/>
      <w:r w:rsidRPr="006B0352">
        <w:rPr>
          <w:rFonts w:ascii="Garamond" w:hAnsi="Garamond"/>
          <w:bCs/>
          <w:iCs/>
          <w:sz w:val="20"/>
          <w:szCs w:val="20"/>
        </w:rPr>
        <w:t>oznaczenie czasu odbioru danych przez Platformę stanowi przyporządkowaną do dokumentu elektronicznego datę oraz dokładny czas (hh:mm:ss), widoczne przy  wysłanym dokumencie w kolumnie ”Data przesłania”</w:t>
      </w:r>
      <w:bookmarkStart w:id="27" w:name="_Hlk37937220"/>
      <w:bookmarkEnd w:id="26"/>
    </w:p>
    <w:p w14:paraId="7EB34D40" w14:textId="65F165FC" w:rsidR="009C26BF" w:rsidRPr="006B0352" w:rsidRDefault="009C26BF" w:rsidP="006B4BA7">
      <w:pPr>
        <w:numPr>
          <w:ilvl w:val="0"/>
          <w:numId w:val="4"/>
        </w:numPr>
        <w:suppressAutoHyphens/>
        <w:autoSpaceDN w:val="0"/>
        <w:ind w:left="993" w:hanging="426"/>
        <w:jc w:val="both"/>
        <w:textAlignment w:val="baseline"/>
        <w:rPr>
          <w:rFonts w:ascii="Garamond" w:hAnsi="Garamond"/>
          <w:sz w:val="20"/>
          <w:szCs w:val="20"/>
        </w:rPr>
      </w:pPr>
      <w:r w:rsidRPr="006B0352">
        <w:rPr>
          <w:rFonts w:ascii="Garamond" w:hAnsi="Garamond"/>
          <w:sz w:val="20"/>
          <w:szCs w:val="20"/>
        </w:rPr>
        <w:t>o terminie przesłania decyduje czas pełnego przeprocesowania transakcji pliku na Platformie</w:t>
      </w:r>
      <w:bookmarkEnd w:id="27"/>
      <w:r w:rsidRPr="006B0352">
        <w:rPr>
          <w:rFonts w:ascii="Garamond" w:hAnsi="Garamond"/>
          <w:sz w:val="20"/>
          <w:szCs w:val="20"/>
        </w:rPr>
        <w:t>.</w:t>
      </w:r>
    </w:p>
    <w:p w14:paraId="3FA790FA" w14:textId="77777777" w:rsidR="00901BA0" w:rsidRPr="006B0352" w:rsidRDefault="009C26BF" w:rsidP="002B3240">
      <w:pPr>
        <w:pStyle w:val="Nagwek2"/>
        <w:rPr>
          <w:rFonts w:ascii="Garamond" w:hAnsi="Garamond"/>
          <w:sz w:val="20"/>
          <w:szCs w:val="20"/>
        </w:rPr>
      </w:pPr>
      <w:bookmarkStart w:id="28" w:name="_Hlk37864389"/>
      <w:r w:rsidRPr="006B0352">
        <w:rPr>
          <w:rFonts w:ascii="Garamond" w:hAnsi="Garamond"/>
          <w:sz w:val="20"/>
          <w:szCs w:val="20"/>
        </w:rPr>
        <w:t>W postępowaniu, wszelkie oświadczenia, wnioski, zawiadomienia oraz informacje przekazywane są za pośrednictwem Platformy (karta ”Wiadomości”) lub poczty elektronicznej. Za datę wpływu oświadczeń, wniosków, zawiadomień oraz informacji przesłanych za pośrednictwem Platformy, przyjmuje się datę ich zamieszczenia na Platformie.</w:t>
      </w:r>
      <w:bookmarkStart w:id="29" w:name="_Hlk37864921"/>
      <w:bookmarkStart w:id="30" w:name="_Hlk37865118"/>
      <w:bookmarkEnd w:id="28"/>
    </w:p>
    <w:p w14:paraId="1A71A30F" w14:textId="0E71FCC6" w:rsidR="00901BA0" w:rsidRPr="006B0352" w:rsidRDefault="009C26BF" w:rsidP="002B3240">
      <w:pPr>
        <w:pStyle w:val="Nagwek2"/>
        <w:rPr>
          <w:rFonts w:ascii="Garamond" w:hAnsi="Garamond"/>
          <w:sz w:val="20"/>
          <w:szCs w:val="20"/>
        </w:rPr>
      </w:pPr>
      <w:r w:rsidRPr="006B0352">
        <w:rPr>
          <w:rFonts w:ascii="Garamond" w:hAnsi="Garamond"/>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9"/>
      <w:bookmarkEnd w:id="30"/>
    </w:p>
    <w:p w14:paraId="148940EE" w14:textId="77777777" w:rsidR="007F4692" w:rsidRPr="006B0352" w:rsidRDefault="007F4692" w:rsidP="002B3240">
      <w:pPr>
        <w:pStyle w:val="Nagwek2"/>
        <w:rPr>
          <w:rFonts w:ascii="Garamond" w:hAnsi="Garamond"/>
          <w:sz w:val="20"/>
          <w:szCs w:val="20"/>
        </w:rPr>
      </w:pPr>
      <w:r w:rsidRPr="006B0352">
        <w:rPr>
          <w:rFonts w:ascii="Garamond" w:hAnsi="Garamond"/>
          <w:sz w:val="20"/>
          <w:szCs w:val="20"/>
        </w:rPr>
        <w:t>Osoby uprawnione do komunikowania się z wykonawcami w zakresie:</w:t>
      </w:r>
    </w:p>
    <w:p w14:paraId="708CB310" w14:textId="77777777" w:rsidR="007F4692" w:rsidRPr="006B0352" w:rsidRDefault="007F4692">
      <w:pPr>
        <w:numPr>
          <w:ilvl w:val="1"/>
          <w:numId w:val="6"/>
        </w:numPr>
        <w:spacing w:afterLines="60" w:after="144"/>
        <w:ind w:left="680" w:hanging="286"/>
        <w:jc w:val="both"/>
        <w:rPr>
          <w:rFonts w:ascii="Garamond" w:hAnsi="Garamond"/>
          <w:sz w:val="20"/>
          <w:szCs w:val="20"/>
        </w:rPr>
      </w:pPr>
      <w:r w:rsidRPr="006B0352">
        <w:rPr>
          <w:rFonts w:ascii="Garamond" w:hAnsi="Garamond"/>
          <w:sz w:val="20"/>
          <w:szCs w:val="20"/>
        </w:rPr>
        <w:t xml:space="preserve">właściwości </w:t>
      </w:r>
      <w:r w:rsidRPr="006B0352">
        <w:rPr>
          <w:rFonts w:ascii="Garamond" w:hAnsi="Garamond"/>
          <w:sz w:val="20"/>
          <w:szCs w:val="20"/>
          <w:u w:val="single" w:color="000000"/>
        </w:rPr>
        <w:t>proceduralnych</w:t>
      </w:r>
      <w:r w:rsidRPr="006B0352">
        <w:rPr>
          <w:rFonts w:ascii="Garamond" w:hAnsi="Garamond"/>
          <w:sz w:val="20"/>
          <w:szCs w:val="20"/>
        </w:rPr>
        <w:t xml:space="preserve"> postępowania </w:t>
      </w:r>
      <w:r w:rsidRPr="006B0352">
        <w:rPr>
          <w:rFonts w:ascii="Garamond" w:hAnsi="Garamond"/>
          <w:b/>
          <w:sz w:val="20"/>
          <w:szCs w:val="20"/>
        </w:rPr>
        <w:t>– Wioletta Uździło</w:t>
      </w:r>
      <w:r w:rsidRPr="006B0352">
        <w:rPr>
          <w:rFonts w:ascii="Garamond" w:hAnsi="Garamond"/>
          <w:sz w:val="20"/>
          <w:szCs w:val="20"/>
        </w:rPr>
        <w:t>;</w:t>
      </w:r>
    </w:p>
    <w:p w14:paraId="60BE6D63" w14:textId="77777777" w:rsidR="007F4692" w:rsidRPr="006B0352" w:rsidRDefault="007F4692">
      <w:pPr>
        <w:numPr>
          <w:ilvl w:val="1"/>
          <w:numId w:val="6"/>
        </w:numPr>
        <w:spacing w:afterLines="60" w:after="144"/>
        <w:ind w:left="680" w:hanging="286"/>
        <w:jc w:val="both"/>
        <w:rPr>
          <w:rFonts w:ascii="Garamond" w:hAnsi="Garamond"/>
          <w:b/>
          <w:sz w:val="20"/>
          <w:szCs w:val="20"/>
        </w:rPr>
      </w:pPr>
      <w:r w:rsidRPr="006B0352">
        <w:rPr>
          <w:rFonts w:ascii="Garamond" w:hAnsi="Garamond"/>
          <w:sz w:val="20"/>
          <w:szCs w:val="20"/>
        </w:rPr>
        <w:t xml:space="preserve">e-mail do korespondencji : </w:t>
      </w:r>
      <w:hyperlink r:id="rId12" w:history="1">
        <w:r w:rsidRPr="006B0352">
          <w:rPr>
            <w:rStyle w:val="Hipercze"/>
            <w:rFonts w:ascii="Garamond" w:hAnsi="Garamond"/>
            <w:b/>
            <w:sz w:val="20"/>
            <w:szCs w:val="20"/>
          </w:rPr>
          <w:t>w.uzdzilo@szpital.suwalki.pl</w:t>
        </w:r>
      </w:hyperlink>
      <w:r w:rsidRPr="006B0352">
        <w:rPr>
          <w:rFonts w:ascii="Garamond" w:hAnsi="Garamond"/>
          <w:b/>
          <w:sz w:val="20"/>
          <w:szCs w:val="20"/>
        </w:rPr>
        <w:t xml:space="preserve"> </w:t>
      </w:r>
    </w:p>
    <w:p w14:paraId="0477637B" w14:textId="77777777" w:rsidR="007F4692" w:rsidRPr="006B0352" w:rsidRDefault="007F4692">
      <w:pPr>
        <w:numPr>
          <w:ilvl w:val="1"/>
          <w:numId w:val="6"/>
        </w:numPr>
        <w:spacing w:afterLines="60" w:after="144"/>
        <w:ind w:left="680" w:hanging="286"/>
        <w:jc w:val="both"/>
        <w:rPr>
          <w:rFonts w:ascii="Garamond" w:hAnsi="Garamond"/>
          <w:b/>
          <w:sz w:val="20"/>
          <w:szCs w:val="20"/>
        </w:rPr>
      </w:pPr>
      <w:r w:rsidRPr="006B0352">
        <w:rPr>
          <w:rFonts w:ascii="Garamond" w:hAnsi="Garamond"/>
          <w:sz w:val="20"/>
          <w:szCs w:val="20"/>
        </w:rPr>
        <w:t xml:space="preserve">nr tel. </w:t>
      </w:r>
      <w:r w:rsidRPr="006B0352">
        <w:rPr>
          <w:rFonts w:ascii="Garamond" w:hAnsi="Garamond"/>
          <w:b/>
          <w:sz w:val="20"/>
          <w:szCs w:val="20"/>
        </w:rPr>
        <w:t>87 56 29 582.</w:t>
      </w:r>
    </w:p>
    <w:p w14:paraId="73302A77" w14:textId="77777777" w:rsidR="007F4692" w:rsidRPr="006B0352" w:rsidRDefault="007F4692" w:rsidP="002B3240">
      <w:pPr>
        <w:pStyle w:val="Nagwek2"/>
        <w:rPr>
          <w:rFonts w:ascii="Garamond" w:hAnsi="Garamond"/>
          <w:sz w:val="20"/>
          <w:szCs w:val="20"/>
        </w:rPr>
      </w:pPr>
      <w:r w:rsidRPr="006B0352">
        <w:rPr>
          <w:rFonts w:ascii="Garamond" w:hAnsi="Garamond"/>
          <w:sz w:val="20"/>
          <w:szCs w:val="20"/>
          <w:u w:val="single" w:color="000000"/>
        </w:rPr>
        <w:t>Komunikacja ustna dopuszczalna</w:t>
      </w:r>
      <w:r w:rsidRPr="006B0352">
        <w:rPr>
          <w:rFonts w:ascii="Garamond" w:hAnsi="Garamond"/>
          <w:sz w:val="20"/>
          <w:szCs w:val="20"/>
        </w:rPr>
        <w:t xml:space="preserve"> jest tylko w odniesieniu do informacji, które nie są istotne, w szczególności </w:t>
      </w:r>
      <w:r w:rsidRPr="006B0352">
        <w:rPr>
          <w:rFonts w:ascii="Garamond" w:hAnsi="Garamond"/>
          <w:b/>
          <w:sz w:val="20"/>
          <w:szCs w:val="20"/>
        </w:rPr>
        <w:t>nie dotyczą ogłoszenia o zamówieniu lub dokumentów zamówienia</w:t>
      </w:r>
      <w:r w:rsidRPr="006B0352">
        <w:rPr>
          <w:rFonts w:ascii="Garamond" w:hAnsi="Garamond"/>
          <w:sz w:val="20"/>
          <w:szCs w:val="20"/>
        </w:rPr>
        <w:t xml:space="preserve"> oraz ofert, o ile jej treść jest udokumentowana. </w:t>
      </w:r>
    </w:p>
    <w:p w14:paraId="19DA0DB2" w14:textId="77777777" w:rsidR="00901BA0" w:rsidRPr="006B0352" w:rsidRDefault="00901BA0" w:rsidP="002B3240">
      <w:pPr>
        <w:pStyle w:val="Nagwek2"/>
        <w:numPr>
          <w:ilvl w:val="0"/>
          <w:numId w:val="0"/>
        </w:numPr>
        <w:ind w:left="680"/>
        <w:rPr>
          <w:rFonts w:ascii="Garamond" w:hAnsi="Garamond"/>
          <w:sz w:val="20"/>
          <w:szCs w:val="20"/>
        </w:rPr>
      </w:pPr>
    </w:p>
    <w:p w14:paraId="5D4C1FE2" w14:textId="77777777" w:rsidR="009C26BF" w:rsidRPr="006B0352" w:rsidRDefault="009C26BF" w:rsidP="009C26BF">
      <w:pPr>
        <w:pStyle w:val="Nagwek1"/>
        <w:spacing w:before="0" w:after="0"/>
        <w:rPr>
          <w:rFonts w:ascii="Garamond" w:hAnsi="Garamond"/>
          <w:sz w:val="20"/>
          <w:szCs w:val="20"/>
        </w:rPr>
      </w:pPr>
      <w:bookmarkStart w:id="31" w:name="_Toc258314250"/>
      <w:r w:rsidRPr="006B0352">
        <w:rPr>
          <w:rFonts w:ascii="Garamond" w:hAnsi="Garamond"/>
          <w:sz w:val="20"/>
          <w:szCs w:val="20"/>
        </w:rPr>
        <w:lastRenderedPageBreak/>
        <w:t>OPIS SPO</w:t>
      </w:r>
      <w:bookmarkStart w:id="32" w:name="_Hlk37938975"/>
      <w:r w:rsidRPr="006B0352">
        <w:rPr>
          <w:rFonts w:ascii="Garamond" w:hAnsi="Garamond"/>
          <w:sz w:val="20"/>
          <w:szCs w:val="20"/>
        </w:rPr>
        <w:t>SOBU UDZIELANIA WYJAŚNIEŃ TREŚCI SWZ</w:t>
      </w:r>
      <w:bookmarkEnd w:id="32"/>
    </w:p>
    <w:p w14:paraId="4C70001C" w14:textId="77777777" w:rsidR="007F14B9" w:rsidRPr="006B0352" w:rsidRDefault="007F14B9" w:rsidP="002B3240">
      <w:pPr>
        <w:pStyle w:val="Nagwek2"/>
        <w:numPr>
          <w:ilvl w:val="0"/>
          <w:numId w:val="0"/>
        </w:numPr>
        <w:ind w:left="680"/>
        <w:rPr>
          <w:rFonts w:ascii="Garamond" w:hAnsi="Garamond"/>
          <w:sz w:val="20"/>
          <w:szCs w:val="20"/>
        </w:rPr>
      </w:pPr>
    </w:p>
    <w:p w14:paraId="7FC1184C" w14:textId="77777777" w:rsidR="009C26BF" w:rsidRPr="006B0352" w:rsidRDefault="009C26BF" w:rsidP="002B3240">
      <w:pPr>
        <w:pStyle w:val="Nagwek2"/>
        <w:rPr>
          <w:rFonts w:ascii="Garamond" w:hAnsi="Garamond"/>
          <w:sz w:val="20"/>
          <w:szCs w:val="20"/>
        </w:rPr>
      </w:pPr>
      <w:bookmarkStart w:id="33" w:name="_Hlk37783375"/>
      <w:bookmarkStart w:id="34" w:name="_Hlk37938993"/>
      <w:r w:rsidRPr="006B0352">
        <w:rPr>
          <w:rFonts w:ascii="Garamond" w:hAnsi="Garamond"/>
          <w:sz w:val="20"/>
          <w:szCs w:val="20"/>
        </w:rPr>
        <w:t>Wykonawca może zwrócić się do Zamawiającego z wnioskiem o wyjaśnienie treści SWZ, przekazanym za pośrednictwem Platformy (karta ”Zapytania/Wyjaśnienia)</w:t>
      </w:r>
      <w:r w:rsidRPr="006B0352">
        <w:rPr>
          <w:rFonts w:ascii="Garamond" w:hAnsi="Garamond"/>
          <w:color w:val="auto"/>
          <w:sz w:val="20"/>
          <w:szCs w:val="20"/>
        </w:rPr>
        <w:t>.</w:t>
      </w:r>
      <w:bookmarkStart w:id="35" w:name="_Hlk37783409"/>
      <w:bookmarkEnd w:id="33"/>
    </w:p>
    <w:p w14:paraId="2DCE0B8E"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5"/>
    </w:p>
    <w:p w14:paraId="549E0872"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Jeżeli wniosek o wyjaśnienie treści SWZ nie wpłynie w terminie, o którym mowa w punkcie powyżej, Zamawiający nie ma obowiązku udzielania wyjaśnień SWZ.</w:t>
      </w:r>
    </w:p>
    <w:p w14:paraId="4DB6F0A7"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Przedłużenie terminu składania ofert, nie wpływa na bieg terminu składania wniosku o wyjaśnienie treści SWZ.</w:t>
      </w:r>
    </w:p>
    <w:p w14:paraId="7E3B1E71"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Treść zapytań wraz z wyjaśnieniami Zamawiający udostępni na stronie internetowej prowadzonego postępowania, bez ujawniania źródła zapytania.</w:t>
      </w:r>
    </w:p>
    <w:p w14:paraId="3D0BC4D8"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W </w:t>
      </w:r>
      <w:bookmarkEnd w:id="34"/>
      <w:r w:rsidRPr="006B0352">
        <w:rPr>
          <w:rFonts w:ascii="Garamond" w:hAnsi="Garamond"/>
          <w:sz w:val="20"/>
          <w:szCs w:val="20"/>
        </w:rPr>
        <w:t>uzasadnionych przypadkach Zamawiający może przed upływem terminu składania ofert zmienić treść SWZ. Dokonaną zmianę treści SWZ Zamawiający udostępni na stronie internetowej prowadzonego postępowania.</w:t>
      </w:r>
    </w:p>
    <w:p w14:paraId="078B6C9C" w14:textId="77777777" w:rsidR="009C26BF" w:rsidRPr="006B0352" w:rsidRDefault="009C26BF" w:rsidP="002B3240">
      <w:pPr>
        <w:pStyle w:val="Nagwek2"/>
        <w:numPr>
          <w:ilvl w:val="0"/>
          <w:numId w:val="0"/>
        </w:numPr>
        <w:ind w:left="680"/>
        <w:rPr>
          <w:rFonts w:ascii="Garamond" w:hAnsi="Garamond"/>
          <w:sz w:val="20"/>
          <w:szCs w:val="20"/>
        </w:rPr>
      </w:pPr>
    </w:p>
    <w:p w14:paraId="0AD263DB" w14:textId="27A58AC0" w:rsidR="009C26BF" w:rsidRPr="006B0352" w:rsidRDefault="009C26BF" w:rsidP="009C26BF">
      <w:pPr>
        <w:pStyle w:val="Nagwek1"/>
        <w:spacing w:before="0" w:after="0"/>
        <w:rPr>
          <w:rFonts w:ascii="Garamond" w:hAnsi="Garamond"/>
          <w:sz w:val="20"/>
          <w:szCs w:val="20"/>
        </w:rPr>
      </w:pPr>
      <w:r w:rsidRPr="006B0352">
        <w:rPr>
          <w:rFonts w:ascii="Garamond" w:hAnsi="Garamond"/>
          <w:sz w:val="20"/>
          <w:szCs w:val="20"/>
        </w:rPr>
        <w:t>Wymagania dotycz</w:t>
      </w:r>
      <w:r w:rsidRPr="006B0352">
        <w:rPr>
          <w:rFonts w:ascii="Garamond" w:eastAsia="TimesNewRoman" w:hAnsi="Garamond"/>
          <w:sz w:val="20"/>
          <w:szCs w:val="20"/>
        </w:rPr>
        <w:t>ą</w:t>
      </w:r>
      <w:r w:rsidRPr="006B0352">
        <w:rPr>
          <w:rFonts w:ascii="Garamond" w:hAnsi="Garamond"/>
          <w:sz w:val="20"/>
          <w:szCs w:val="20"/>
        </w:rPr>
        <w:t>ce wadium</w:t>
      </w:r>
      <w:bookmarkEnd w:id="31"/>
    </w:p>
    <w:p w14:paraId="444D9177" w14:textId="77777777" w:rsidR="00901BA0" w:rsidRPr="006B0352" w:rsidRDefault="00901BA0" w:rsidP="002B3240">
      <w:pPr>
        <w:pStyle w:val="Nagwek2"/>
        <w:numPr>
          <w:ilvl w:val="0"/>
          <w:numId w:val="0"/>
        </w:numPr>
        <w:ind w:left="680"/>
        <w:rPr>
          <w:rFonts w:ascii="Garamond" w:hAnsi="Garamond"/>
          <w:sz w:val="20"/>
          <w:szCs w:val="20"/>
        </w:rPr>
      </w:pPr>
    </w:p>
    <w:p w14:paraId="173E4246" w14:textId="4475AE58" w:rsidR="00BB24F2" w:rsidRPr="006B0352" w:rsidRDefault="00E06A41" w:rsidP="002B3240">
      <w:pPr>
        <w:pStyle w:val="Nagwek2"/>
        <w:numPr>
          <w:ilvl w:val="0"/>
          <w:numId w:val="0"/>
        </w:numPr>
        <w:ind w:left="680"/>
        <w:rPr>
          <w:rFonts w:ascii="Garamond" w:hAnsi="Garamond"/>
          <w:sz w:val="20"/>
          <w:szCs w:val="20"/>
        </w:rPr>
      </w:pPr>
      <w:r w:rsidRPr="006B0352">
        <w:rPr>
          <w:rFonts w:ascii="Garamond" w:hAnsi="Garamond"/>
          <w:sz w:val="20"/>
          <w:szCs w:val="20"/>
        </w:rPr>
        <w:t xml:space="preserve">Nie dotyczy </w:t>
      </w:r>
    </w:p>
    <w:p w14:paraId="4A812B48" w14:textId="77777777" w:rsidR="009C26BF" w:rsidRPr="006B0352" w:rsidRDefault="009C26BF" w:rsidP="002B3240">
      <w:pPr>
        <w:pStyle w:val="Nagwek2"/>
        <w:numPr>
          <w:ilvl w:val="0"/>
          <w:numId w:val="0"/>
        </w:numPr>
        <w:ind w:left="680"/>
        <w:rPr>
          <w:rFonts w:ascii="Garamond" w:hAnsi="Garamond"/>
          <w:sz w:val="20"/>
          <w:szCs w:val="20"/>
        </w:rPr>
      </w:pPr>
    </w:p>
    <w:p w14:paraId="5866374E" w14:textId="0955738C" w:rsidR="009C26BF" w:rsidRPr="006B0352" w:rsidRDefault="009C26BF" w:rsidP="009C26BF">
      <w:pPr>
        <w:pStyle w:val="Nagwek1"/>
        <w:spacing w:before="0" w:after="0"/>
        <w:rPr>
          <w:rFonts w:ascii="Garamond" w:eastAsia="TimesNewRoman" w:hAnsi="Garamond"/>
          <w:sz w:val="20"/>
          <w:szCs w:val="20"/>
        </w:rPr>
      </w:pPr>
      <w:bookmarkStart w:id="36" w:name="_Toc258314251"/>
      <w:r w:rsidRPr="006B0352">
        <w:rPr>
          <w:rFonts w:ascii="Garamond" w:hAnsi="Garamond"/>
          <w:sz w:val="20"/>
          <w:szCs w:val="20"/>
        </w:rPr>
        <w:t>Termin zwi</w:t>
      </w:r>
      <w:r w:rsidRPr="006B0352">
        <w:rPr>
          <w:rFonts w:ascii="Garamond" w:eastAsia="TimesNewRoman" w:hAnsi="Garamond"/>
          <w:sz w:val="20"/>
          <w:szCs w:val="20"/>
        </w:rPr>
        <w:t>ą</w:t>
      </w:r>
      <w:r w:rsidRPr="006B0352">
        <w:rPr>
          <w:rFonts w:ascii="Garamond" w:hAnsi="Garamond"/>
          <w:sz w:val="20"/>
          <w:szCs w:val="20"/>
        </w:rPr>
        <w:t>zania ofert</w:t>
      </w:r>
      <w:r w:rsidRPr="006B0352">
        <w:rPr>
          <w:rFonts w:ascii="Garamond" w:eastAsia="TimesNewRoman" w:hAnsi="Garamond"/>
          <w:sz w:val="20"/>
          <w:szCs w:val="20"/>
        </w:rPr>
        <w:t>ą</w:t>
      </w:r>
      <w:bookmarkEnd w:id="36"/>
    </w:p>
    <w:p w14:paraId="6464967B" w14:textId="77777777" w:rsidR="00901BA0" w:rsidRPr="006B0352" w:rsidRDefault="00901BA0" w:rsidP="002B3240">
      <w:pPr>
        <w:pStyle w:val="Nagwek2"/>
        <w:numPr>
          <w:ilvl w:val="0"/>
          <w:numId w:val="0"/>
        </w:numPr>
        <w:ind w:left="680"/>
        <w:rPr>
          <w:rFonts w:ascii="Garamond" w:hAnsi="Garamond"/>
          <w:sz w:val="20"/>
          <w:szCs w:val="20"/>
        </w:rPr>
      </w:pPr>
    </w:p>
    <w:p w14:paraId="01EDE326" w14:textId="13091EA9" w:rsidR="009C26BF" w:rsidRPr="006B0352" w:rsidRDefault="009C26BF" w:rsidP="002B3240">
      <w:pPr>
        <w:pStyle w:val="Nagwek2"/>
        <w:rPr>
          <w:rFonts w:ascii="Garamond" w:hAnsi="Garamond"/>
          <w:sz w:val="20"/>
          <w:szCs w:val="20"/>
        </w:rPr>
      </w:pPr>
      <w:r w:rsidRPr="006B0352">
        <w:rPr>
          <w:rFonts w:ascii="Garamond" w:hAnsi="Garamond"/>
          <w:sz w:val="20"/>
          <w:szCs w:val="20"/>
        </w:rPr>
        <w:t>Wykonawca pozostaje związany ofertą do dni</w:t>
      </w:r>
      <w:r w:rsidR="002A07E8" w:rsidRPr="006B0352">
        <w:rPr>
          <w:rFonts w:ascii="Garamond" w:hAnsi="Garamond"/>
          <w:sz w:val="20"/>
          <w:szCs w:val="20"/>
        </w:rPr>
        <w:t>a</w:t>
      </w:r>
      <w:r w:rsidR="008E5BD6" w:rsidRPr="006B0352">
        <w:rPr>
          <w:rFonts w:ascii="Garamond" w:hAnsi="Garamond"/>
          <w:sz w:val="20"/>
          <w:szCs w:val="20"/>
        </w:rPr>
        <w:t xml:space="preserve"> </w:t>
      </w:r>
      <w:r w:rsidR="00E06A41" w:rsidRPr="006B0352">
        <w:rPr>
          <w:rFonts w:ascii="Garamond" w:hAnsi="Garamond"/>
          <w:b/>
          <w:sz w:val="20"/>
          <w:szCs w:val="20"/>
        </w:rPr>
        <w:t>01</w:t>
      </w:r>
      <w:r w:rsidR="002A07E8" w:rsidRPr="006B0352">
        <w:rPr>
          <w:rFonts w:ascii="Garamond" w:hAnsi="Garamond"/>
          <w:b/>
          <w:sz w:val="20"/>
          <w:szCs w:val="20"/>
        </w:rPr>
        <w:t>/</w:t>
      </w:r>
      <w:r w:rsidR="00E06A41" w:rsidRPr="006B0352">
        <w:rPr>
          <w:rFonts w:ascii="Garamond" w:hAnsi="Garamond"/>
          <w:b/>
          <w:sz w:val="20"/>
          <w:szCs w:val="20"/>
        </w:rPr>
        <w:t>10/</w:t>
      </w:r>
      <w:r w:rsidR="00AC4F34" w:rsidRPr="006B0352">
        <w:rPr>
          <w:rFonts w:ascii="Garamond" w:hAnsi="Garamond"/>
          <w:b/>
          <w:sz w:val="20"/>
          <w:szCs w:val="20"/>
        </w:rPr>
        <w:t>2022</w:t>
      </w:r>
      <w:r w:rsidR="00A67D5C" w:rsidRPr="006B0352">
        <w:rPr>
          <w:rFonts w:ascii="Garamond" w:hAnsi="Garamond"/>
          <w:b/>
          <w:sz w:val="20"/>
          <w:szCs w:val="20"/>
        </w:rPr>
        <w:t>r.</w:t>
      </w:r>
    </w:p>
    <w:p w14:paraId="1E2FE2F4"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Bieg terminu związania ofertą rozpoczyna się wraz z upływem terminu składania ofert.</w:t>
      </w:r>
    </w:p>
    <w:p w14:paraId="2E225C52"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773C90AD" w14:textId="77777777" w:rsidR="009C26BF" w:rsidRPr="006B0352" w:rsidRDefault="009C26BF" w:rsidP="002B3240">
      <w:pPr>
        <w:pStyle w:val="Nagwek2"/>
        <w:numPr>
          <w:ilvl w:val="0"/>
          <w:numId w:val="0"/>
        </w:numPr>
        <w:ind w:left="680"/>
        <w:rPr>
          <w:rFonts w:ascii="Garamond" w:hAnsi="Garamond"/>
          <w:sz w:val="20"/>
          <w:szCs w:val="20"/>
        </w:rPr>
      </w:pPr>
    </w:p>
    <w:p w14:paraId="69872359" w14:textId="17805EBB" w:rsidR="009C26BF" w:rsidRPr="006B0352" w:rsidRDefault="009C26BF" w:rsidP="009C26BF">
      <w:pPr>
        <w:pStyle w:val="Nagwek1"/>
        <w:spacing w:before="0" w:after="0"/>
        <w:rPr>
          <w:rFonts w:ascii="Garamond" w:hAnsi="Garamond"/>
          <w:sz w:val="20"/>
          <w:szCs w:val="20"/>
        </w:rPr>
      </w:pPr>
      <w:bookmarkStart w:id="37" w:name="_Toc258314252"/>
      <w:r w:rsidRPr="006B0352">
        <w:rPr>
          <w:rFonts w:ascii="Garamond" w:hAnsi="Garamond"/>
          <w:sz w:val="20"/>
          <w:szCs w:val="20"/>
        </w:rPr>
        <w:t>Opis sposobu przygotowywania ofert</w:t>
      </w:r>
      <w:bookmarkEnd w:id="37"/>
    </w:p>
    <w:p w14:paraId="0063F9C2" w14:textId="77777777" w:rsidR="00901BA0" w:rsidRPr="006B0352" w:rsidRDefault="00901BA0" w:rsidP="002B3240">
      <w:pPr>
        <w:pStyle w:val="Nagwek2"/>
        <w:numPr>
          <w:ilvl w:val="0"/>
          <w:numId w:val="0"/>
        </w:numPr>
        <w:ind w:left="680"/>
        <w:rPr>
          <w:rFonts w:ascii="Garamond" w:hAnsi="Garamond"/>
          <w:sz w:val="20"/>
          <w:szCs w:val="20"/>
        </w:rPr>
      </w:pPr>
    </w:p>
    <w:p w14:paraId="16713496"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Wykonawca może złożyć tylko jedną ofertę.</w:t>
      </w:r>
    </w:p>
    <w:p w14:paraId="0FFB1F4F"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Postępowanie o udzielenie zamówienia prowadzi się w języku polskim. Dokumenty sporządzone w języku obcym są składane wraz z tłumaczeniem na język polski.</w:t>
      </w:r>
    </w:p>
    <w:p w14:paraId="2FECE01D"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Tre</w:t>
      </w:r>
      <w:r w:rsidRPr="006B0352">
        <w:rPr>
          <w:rFonts w:ascii="Garamond" w:eastAsia="TimesNewRoman" w:hAnsi="Garamond"/>
          <w:sz w:val="20"/>
          <w:szCs w:val="20"/>
        </w:rPr>
        <w:t xml:space="preserve">ść </w:t>
      </w:r>
      <w:r w:rsidRPr="006B0352">
        <w:rPr>
          <w:rFonts w:ascii="Garamond" w:hAnsi="Garamond"/>
          <w:sz w:val="20"/>
          <w:szCs w:val="20"/>
        </w:rPr>
        <w:t>oferty musi być zgodna z wymaganiami Zamawiającego określonymi w niniejszej SWZ.</w:t>
      </w:r>
    </w:p>
    <w:p w14:paraId="2D5E9055"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Oferta musi zawierać następujące oświadczenia i dokumenty:</w:t>
      </w:r>
    </w:p>
    <w:tbl>
      <w:tblPr>
        <w:tblW w:w="8647" w:type="dxa"/>
        <w:tblInd w:w="8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356"/>
        <w:gridCol w:w="8291"/>
      </w:tblGrid>
      <w:tr w:rsidR="009C26BF" w:rsidRPr="006B0352" w14:paraId="5FA29651" w14:textId="77777777" w:rsidTr="00B1338B">
        <w:trPr>
          <w:trHeight w:val="850"/>
        </w:trPr>
        <w:tc>
          <w:tcPr>
            <w:tcW w:w="356" w:type="dxa"/>
            <w:tcBorders>
              <w:top w:val="single" w:sz="4" w:space="0" w:color="000000"/>
              <w:left w:val="single" w:sz="4" w:space="0" w:color="000000"/>
              <w:bottom w:val="single" w:sz="4" w:space="0" w:color="auto"/>
              <w:right w:val="single" w:sz="4" w:space="0" w:color="000000"/>
            </w:tcBorders>
            <w:hideMark/>
          </w:tcPr>
          <w:p w14:paraId="1FD3EA18" w14:textId="77777777" w:rsidR="009C26BF" w:rsidRPr="006B0352" w:rsidRDefault="009C26BF">
            <w:pPr>
              <w:jc w:val="both"/>
              <w:outlineLvl w:val="1"/>
              <w:rPr>
                <w:rFonts w:ascii="Garamond" w:hAnsi="Garamond"/>
                <w:bCs/>
                <w:iCs/>
                <w:color w:val="000000"/>
                <w:sz w:val="20"/>
                <w:szCs w:val="20"/>
              </w:rPr>
            </w:pPr>
            <w:r w:rsidRPr="006B0352">
              <w:rPr>
                <w:rFonts w:ascii="Garamond" w:hAnsi="Garamond"/>
                <w:bCs/>
                <w:iCs/>
                <w:color w:val="000000"/>
                <w:sz w:val="20"/>
                <w:szCs w:val="20"/>
              </w:rPr>
              <w:t>1</w:t>
            </w:r>
          </w:p>
        </w:tc>
        <w:tc>
          <w:tcPr>
            <w:tcW w:w="8291" w:type="dxa"/>
            <w:tcBorders>
              <w:top w:val="single" w:sz="4" w:space="0" w:color="000000"/>
              <w:left w:val="single" w:sz="4" w:space="0" w:color="000000"/>
              <w:bottom w:val="single" w:sz="4" w:space="0" w:color="auto"/>
              <w:right w:val="single" w:sz="4" w:space="0" w:color="000000"/>
            </w:tcBorders>
            <w:hideMark/>
          </w:tcPr>
          <w:p w14:paraId="1FC84CB3" w14:textId="77777777" w:rsidR="009C26BF" w:rsidRPr="006B0352" w:rsidRDefault="009C26BF">
            <w:pPr>
              <w:jc w:val="both"/>
              <w:outlineLvl w:val="1"/>
              <w:rPr>
                <w:rFonts w:ascii="Garamond" w:hAnsi="Garamond"/>
                <w:b/>
                <w:bCs/>
                <w:iCs/>
                <w:color w:val="000000"/>
                <w:sz w:val="20"/>
                <w:szCs w:val="20"/>
              </w:rPr>
            </w:pPr>
            <w:r w:rsidRPr="006B0352">
              <w:rPr>
                <w:rFonts w:ascii="Garamond" w:hAnsi="Garamond"/>
                <w:b/>
                <w:bCs/>
                <w:iCs/>
                <w:color w:val="000000"/>
                <w:sz w:val="20"/>
                <w:szCs w:val="20"/>
              </w:rPr>
              <w:t xml:space="preserve">Formularz oferty. </w:t>
            </w:r>
          </w:p>
          <w:p w14:paraId="6233286C" w14:textId="77777777" w:rsidR="00B1338B" w:rsidRPr="006B0352" w:rsidRDefault="009C26BF" w:rsidP="0008297B">
            <w:pPr>
              <w:jc w:val="both"/>
              <w:outlineLvl w:val="1"/>
              <w:rPr>
                <w:rFonts w:ascii="Garamond" w:hAnsi="Garamond"/>
                <w:bCs/>
                <w:iCs/>
                <w:color w:val="000000"/>
                <w:sz w:val="20"/>
                <w:szCs w:val="20"/>
              </w:rPr>
            </w:pPr>
            <w:r w:rsidRPr="006B0352">
              <w:rPr>
                <w:rFonts w:ascii="Garamond" w:hAnsi="Garamond"/>
                <w:bCs/>
                <w:iCs/>
                <w:color w:val="000000"/>
                <w:sz w:val="20"/>
                <w:szCs w:val="20"/>
              </w:rPr>
              <w:t>Do przygotowania oferty zaleca się skorzystanie z Formularza oferty, stanowiącego załącznik Nr 1 do SWZ.</w:t>
            </w:r>
          </w:p>
        </w:tc>
      </w:tr>
      <w:tr w:rsidR="00397501" w:rsidRPr="006B0352" w14:paraId="0751F9EE" w14:textId="77777777" w:rsidTr="009C26BF">
        <w:tc>
          <w:tcPr>
            <w:tcW w:w="356" w:type="dxa"/>
            <w:tcBorders>
              <w:top w:val="single" w:sz="4" w:space="0" w:color="000000"/>
              <w:left w:val="single" w:sz="4" w:space="0" w:color="000000"/>
              <w:bottom w:val="single" w:sz="4" w:space="0" w:color="000000"/>
              <w:right w:val="single" w:sz="4" w:space="0" w:color="000000"/>
            </w:tcBorders>
          </w:tcPr>
          <w:p w14:paraId="77BFA372" w14:textId="77777777" w:rsidR="00397501" w:rsidRPr="006B0352" w:rsidRDefault="00397501">
            <w:pPr>
              <w:jc w:val="both"/>
              <w:outlineLvl w:val="1"/>
              <w:rPr>
                <w:rFonts w:ascii="Garamond" w:hAnsi="Garamond"/>
                <w:bCs/>
                <w:iCs/>
                <w:color w:val="000000"/>
                <w:sz w:val="20"/>
                <w:szCs w:val="20"/>
              </w:rPr>
            </w:pPr>
          </w:p>
        </w:tc>
        <w:tc>
          <w:tcPr>
            <w:tcW w:w="8291" w:type="dxa"/>
            <w:tcBorders>
              <w:top w:val="single" w:sz="4" w:space="0" w:color="000000"/>
              <w:left w:val="single" w:sz="4" w:space="0" w:color="000000"/>
              <w:bottom w:val="single" w:sz="4" w:space="0" w:color="000000"/>
              <w:right w:val="single" w:sz="4" w:space="0" w:color="000000"/>
            </w:tcBorders>
          </w:tcPr>
          <w:p w14:paraId="0DEE3AC9" w14:textId="09599ABF" w:rsidR="00397501" w:rsidRPr="006B0352" w:rsidRDefault="00397501">
            <w:pPr>
              <w:jc w:val="both"/>
              <w:outlineLvl w:val="1"/>
              <w:rPr>
                <w:rFonts w:ascii="Garamond" w:hAnsi="Garamond"/>
                <w:sz w:val="20"/>
                <w:szCs w:val="20"/>
              </w:rPr>
            </w:pPr>
            <w:r w:rsidRPr="006B0352">
              <w:rPr>
                <w:rFonts w:ascii="Garamond" w:hAnsi="Garamond"/>
                <w:sz w:val="20"/>
                <w:szCs w:val="20"/>
              </w:rPr>
              <w:t>Formularz asortymentowo-cenowy -zgodnie z wzorem Załącznik nr 4 do SWZ</w:t>
            </w:r>
          </w:p>
        </w:tc>
      </w:tr>
      <w:tr w:rsidR="009C26BF" w:rsidRPr="006B0352" w14:paraId="604927E9" w14:textId="77777777" w:rsidTr="009C26BF">
        <w:tc>
          <w:tcPr>
            <w:tcW w:w="356" w:type="dxa"/>
            <w:tcBorders>
              <w:top w:val="single" w:sz="4" w:space="0" w:color="000000"/>
              <w:left w:val="single" w:sz="4" w:space="0" w:color="000000"/>
              <w:bottom w:val="single" w:sz="4" w:space="0" w:color="000000"/>
              <w:right w:val="single" w:sz="4" w:space="0" w:color="000000"/>
            </w:tcBorders>
            <w:hideMark/>
          </w:tcPr>
          <w:p w14:paraId="7B6D8E85" w14:textId="77777777" w:rsidR="009C26BF" w:rsidRPr="006B0352" w:rsidRDefault="009C26BF">
            <w:pPr>
              <w:jc w:val="both"/>
              <w:outlineLvl w:val="1"/>
              <w:rPr>
                <w:rFonts w:ascii="Garamond" w:hAnsi="Garamond"/>
                <w:bCs/>
                <w:iCs/>
                <w:color w:val="000000"/>
                <w:sz w:val="20"/>
                <w:szCs w:val="20"/>
              </w:rPr>
            </w:pPr>
            <w:r w:rsidRPr="006B0352">
              <w:rPr>
                <w:rFonts w:ascii="Garamond" w:hAnsi="Garamond"/>
                <w:bCs/>
                <w:iCs/>
                <w:color w:val="000000"/>
                <w:sz w:val="20"/>
                <w:szCs w:val="20"/>
              </w:rPr>
              <w:t>2</w:t>
            </w:r>
          </w:p>
        </w:tc>
        <w:tc>
          <w:tcPr>
            <w:tcW w:w="8291" w:type="dxa"/>
            <w:tcBorders>
              <w:top w:val="single" w:sz="4" w:space="0" w:color="000000"/>
              <w:left w:val="single" w:sz="4" w:space="0" w:color="000000"/>
              <w:bottom w:val="single" w:sz="4" w:space="0" w:color="000000"/>
              <w:right w:val="single" w:sz="4" w:space="0" w:color="000000"/>
            </w:tcBorders>
            <w:hideMark/>
          </w:tcPr>
          <w:p w14:paraId="35017024" w14:textId="77777777" w:rsidR="009C26BF" w:rsidRPr="006B0352" w:rsidRDefault="00000000">
            <w:pPr>
              <w:jc w:val="both"/>
              <w:outlineLvl w:val="1"/>
              <w:rPr>
                <w:rFonts w:ascii="Garamond" w:hAnsi="Garamond"/>
                <w:b/>
                <w:sz w:val="20"/>
                <w:szCs w:val="20"/>
              </w:rPr>
            </w:pPr>
            <w:hyperlink r:id="rId13" w:history="1">
              <w:r w:rsidR="009C26BF" w:rsidRPr="006B0352">
                <w:rPr>
                  <w:rStyle w:val="Hipercze"/>
                  <w:rFonts w:ascii="Garamond" w:hAnsi="Garamond"/>
                  <w:b/>
                  <w:sz w:val="20"/>
                  <w:szCs w:val="20"/>
                </w:rPr>
                <w:t>Oświadczenie o niepodleganiu wykluczeniu oraz spełnianiu warunków udziału</w:t>
              </w:r>
            </w:hyperlink>
          </w:p>
          <w:p w14:paraId="1337D73E" w14:textId="77777777" w:rsidR="009C26BF" w:rsidRPr="006B0352" w:rsidRDefault="009C26BF" w:rsidP="0048521E">
            <w:pPr>
              <w:jc w:val="both"/>
              <w:outlineLvl w:val="1"/>
              <w:rPr>
                <w:rFonts w:ascii="Garamond" w:hAnsi="Garamond"/>
                <w:bCs/>
                <w:iCs/>
                <w:color w:val="000000"/>
                <w:sz w:val="20"/>
                <w:szCs w:val="20"/>
              </w:rPr>
            </w:pPr>
            <w:r w:rsidRPr="006B0352">
              <w:rPr>
                <w:rFonts w:ascii="Garamond" w:hAnsi="Garamond"/>
                <w:bCs/>
                <w:iCs/>
                <w:color w:val="000000"/>
                <w:sz w:val="20"/>
                <w:szCs w:val="20"/>
              </w:rPr>
              <w:t>Aktualne na dzień składania ofert oświadczenie Wykonawcy stanowiące wstępne potwierdzenie</w:t>
            </w:r>
            <w:r w:rsidR="0048521E" w:rsidRPr="006B0352">
              <w:rPr>
                <w:rFonts w:ascii="Garamond" w:hAnsi="Garamond"/>
                <w:bCs/>
                <w:iCs/>
                <w:color w:val="000000"/>
                <w:sz w:val="20"/>
                <w:szCs w:val="20"/>
              </w:rPr>
              <w:t xml:space="preserve"> </w:t>
            </w:r>
            <w:r w:rsidRPr="006B0352">
              <w:rPr>
                <w:rFonts w:ascii="Garamond" w:hAnsi="Garamond"/>
                <w:bCs/>
                <w:iCs/>
                <w:color w:val="000000"/>
                <w:sz w:val="20"/>
                <w:szCs w:val="20"/>
              </w:rPr>
              <w:t>braku podstaw do wykluczenia</w:t>
            </w:r>
            <w:r w:rsidR="0048521E" w:rsidRPr="006B0352">
              <w:rPr>
                <w:rFonts w:ascii="Garamond" w:hAnsi="Garamond"/>
                <w:bCs/>
                <w:iCs/>
                <w:color w:val="000000"/>
                <w:sz w:val="20"/>
                <w:szCs w:val="20"/>
              </w:rPr>
              <w:t xml:space="preserve"> i </w:t>
            </w:r>
            <w:r w:rsidR="007F4692" w:rsidRPr="006B0352">
              <w:rPr>
                <w:rFonts w:ascii="Garamond" w:hAnsi="Garamond"/>
                <w:bCs/>
                <w:iCs/>
                <w:color w:val="000000"/>
                <w:sz w:val="20"/>
                <w:szCs w:val="20"/>
              </w:rPr>
              <w:t xml:space="preserve"> </w:t>
            </w:r>
            <w:r w:rsidR="0048521E" w:rsidRPr="006B0352">
              <w:rPr>
                <w:rFonts w:ascii="Garamond" w:hAnsi="Garamond"/>
                <w:bCs/>
                <w:iCs/>
                <w:color w:val="000000"/>
                <w:sz w:val="20"/>
                <w:szCs w:val="20"/>
              </w:rPr>
              <w:t>spełnienie warunków udziału w postępowaniu zgodnie ze wzorem –</w:t>
            </w:r>
            <w:r w:rsidR="0048521E" w:rsidRPr="006B0352">
              <w:rPr>
                <w:rFonts w:ascii="Garamond" w:hAnsi="Garamond"/>
                <w:b/>
                <w:bCs/>
                <w:iCs/>
                <w:color w:val="000000"/>
                <w:sz w:val="20"/>
                <w:szCs w:val="20"/>
              </w:rPr>
              <w:t>załącznik nr 3 do SWZ</w:t>
            </w:r>
          </w:p>
        </w:tc>
      </w:tr>
      <w:tr w:rsidR="007F4692" w:rsidRPr="006B0352" w14:paraId="216D97CD" w14:textId="77777777" w:rsidTr="00006789">
        <w:trPr>
          <w:trHeight w:val="920"/>
        </w:trPr>
        <w:tc>
          <w:tcPr>
            <w:tcW w:w="356" w:type="dxa"/>
            <w:tcBorders>
              <w:top w:val="single" w:sz="4" w:space="0" w:color="000000"/>
              <w:left w:val="single" w:sz="4" w:space="0" w:color="000000"/>
              <w:bottom w:val="single" w:sz="4" w:space="0" w:color="auto"/>
              <w:right w:val="single" w:sz="4" w:space="0" w:color="000000"/>
            </w:tcBorders>
            <w:hideMark/>
          </w:tcPr>
          <w:p w14:paraId="6C182220" w14:textId="77777777" w:rsidR="007F4692" w:rsidRPr="006B0352" w:rsidRDefault="007F4692" w:rsidP="007F4692">
            <w:pPr>
              <w:jc w:val="both"/>
              <w:outlineLvl w:val="1"/>
              <w:rPr>
                <w:rFonts w:ascii="Garamond" w:hAnsi="Garamond"/>
                <w:bCs/>
                <w:iCs/>
                <w:color w:val="000000"/>
                <w:sz w:val="20"/>
                <w:szCs w:val="20"/>
              </w:rPr>
            </w:pPr>
            <w:r w:rsidRPr="006B0352">
              <w:rPr>
                <w:rFonts w:ascii="Garamond" w:hAnsi="Garamond"/>
                <w:bCs/>
                <w:iCs/>
                <w:color w:val="000000"/>
                <w:sz w:val="20"/>
                <w:szCs w:val="20"/>
              </w:rPr>
              <w:t>5</w:t>
            </w:r>
          </w:p>
        </w:tc>
        <w:tc>
          <w:tcPr>
            <w:tcW w:w="8291" w:type="dxa"/>
            <w:tcBorders>
              <w:top w:val="single" w:sz="4" w:space="0" w:color="000000"/>
              <w:left w:val="single" w:sz="4" w:space="0" w:color="000000"/>
              <w:bottom w:val="single" w:sz="4" w:space="0" w:color="auto"/>
              <w:right w:val="single" w:sz="4" w:space="0" w:color="000000"/>
            </w:tcBorders>
            <w:hideMark/>
          </w:tcPr>
          <w:p w14:paraId="74E21C89" w14:textId="77777777" w:rsidR="00006789" w:rsidRPr="006B0352" w:rsidRDefault="0048521E" w:rsidP="00901BA0">
            <w:pPr>
              <w:spacing w:after="35"/>
              <w:ind w:right="1"/>
              <w:rPr>
                <w:rFonts w:ascii="Garamond" w:hAnsi="Garamond"/>
                <w:sz w:val="20"/>
                <w:szCs w:val="20"/>
              </w:rPr>
            </w:pPr>
            <w:r w:rsidRPr="006B0352">
              <w:rPr>
                <w:rFonts w:ascii="Garamond" w:hAnsi="Garamond"/>
                <w:b/>
                <w:sz w:val="20"/>
                <w:szCs w:val="20"/>
              </w:rPr>
              <w:t>pełnomocnictwo</w:t>
            </w:r>
            <w:r w:rsidRPr="006B0352">
              <w:rPr>
                <w:rFonts w:ascii="Garamond" w:hAnsi="Garamond"/>
                <w:sz w:val="20"/>
                <w:szCs w:val="20"/>
              </w:rPr>
              <w:t xml:space="preserve"> musi być złożone w formie oryginału tj. pełnomocnictwo należy przesłać w formie elektronicznej lub w postaci elektronicznej opatrzonej podpisem zaufanym lub podpisem osobistym osoby do tego upoważnionej. W przypadku, gdy Wykonawca będzie dysponował jedynie pełnomocnictwem w formie pisemnej, przekazuje cyfrowe odwzorowanie tego dokumentu opatrzone kwalifikowanym podpisem elektronicznym, podpisem zaufanym lub podpisem osobistym mocodawcy, poświadczającym zgodność cyfrowego odwzorowania z dokumentem w postaci papierowej. Poświadczenia zgodności cyfrowego odwzorowania z dokumentem w postaci papierowej, o którym mowa powyżej, może dokonać również notariusz;</w:t>
            </w:r>
          </w:p>
        </w:tc>
      </w:tr>
    </w:tbl>
    <w:p w14:paraId="000CF466"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0C088CE7" w14:textId="0294908E" w:rsidR="009C26BF" w:rsidRPr="006B0352" w:rsidRDefault="009C26BF" w:rsidP="002B3240">
      <w:pPr>
        <w:pStyle w:val="Nagwek2"/>
        <w:rPr>
          <w:rFonts w:ascii="Garamond" w:hAnsi="Garamond"/>
          <w:sz w:val="20"/>
          <w:szCs w:val="20"/>
        </w:rPr>
      </w:pPr>
      <w:bookmarkStart w:id="38" w:name="_Hlk37839542"/>
      <w:bookmarkStart w:id="39" w:name="_Hlk37866106"/>
      <w:r w:rsidRPr="006B0352">
        <w:rPr>
          <w:rFonts w:ascii="Garamond" w:hAnsi="Garamond"/>
          <w:sz w:val="20"/>
          <w:szCs w:val="20"/>
        </w:rPr>
        <w:t>Poświadczenia zgodności cyfrowego odwzorowania z dokumentem w postaci papierowej, dokonuje w przypadku pełnomocnictwa – mocodawca. Poświadczenia zgodności cyfrowego odwzorowania z dokumentem w postaci papierowej, może dokonać również notariusz.</w:t>
      </w:r>
      <w:bookmarkEnd w:id="38"/>
      <w:bookmarkEnd w:id="39"/>
    </w:p>
    <w:p w14:paraId="3F1234F7" w14:textId="317C152C" w:rsidR="009C26BF" w:rsidRPr="006B0352" w:rsidRDefault="009C26BF" w:rsidP="002B3240">
      <w:pPr>
        <w:pStyle w:val="Nagwek2"/>
        <w:rPr>
          <w:rFonts w:ascii="Garamond" w:hAnsi="Garamond"/>
          <w:sz w:val="20"/>
          <w:szCs w:val="20"/>
        </w:rPr>
      </w:pPr>
      <w:bookmarkStart w:id="40" w:name="_Hlk37939197"/>
      <w:r w:rsidRPr="006B0352">
        <w:rPr>
          <w:rFonts w:ascii="Garamond" w:hAnsi="Garamond"/>
          <w:sz w:val="20"/>
          <w:szCs w:val="20"/>
        </w:rPr>
        <w:lastRenderedPageBreak/>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0"/>
      <w:r w:rsidRPr="006B0352">
        <w:rPr>
          <w:rFonts w:ascii="Garamond" w:hAnsi="Garamond"/>
          <w:sz w:val="20"/>
          <w:szCs w:val="20"/>
        </w:rPr>
        <w:t>:</w:t>
      </w:r>
    </w:p>
    <w:p w14:paraId="3886ADF5"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wraz z przekazaniem takich informacji, zastrzegł, że nie mogą być one udostępniane;</w:t>
      </w:r>
    </w:p>
    <w:p w14:paraId="21CC698C"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wykazał, załączając stosowne uzasadnienie, iż zastrzeżone informacje stanowią tajemnicę przedsiębiorstwa.</w:t>
      </w:r>
      <w:bookmarkStart w:id="41" w:name="_Hlk37939296"/>
    </w:p>
    <w:p w14:paraId="39F9D5A9"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Zaleca się, aby uzasadnienie o którym mowa powyżej było sformułowane w sposób umożliwiający jego udostępnienie pozostałym uczestnikom postępowania.</w:t>
      </w:r>
    </w:p>
    <w:p w14:paraId="408677E8" w14:textId="1CDF8172" w:rsidR="009C26BF" w:rsidRPr="006B0352" w:rsidRDefault="009C26BF" w:rsidP="002B3240">
      <w:pPr>
        <w:pStyle w:val="Nagwek2"/>
        <w:rPr>
          <w:rFonts w:ascii="Garamond" w:hAnsi="Garamond"/>
          <w:sz w:val="20"/>
          <w:szCs w:val="20"/>
        </w:rPr>
      </w:pPr>
      <w:bookmarkStart w:id="42" w:name="_Hlk38143710"/>
      <w:r w:rsidRPr="006B0352">
        <w:rPr>
          <w:rFonts w:ascii="Garamond" w:hAnsi="Garamond"/>
          <w:sz w:val="20"/>
          <w:szCs w:val="20"/>
        </w:rPr>
        <w:t>Wykonawca nie może zastrzec informacji, o których mowa w art. 222 ust. 5 ustawy Pzp</w:t>
      </w:r>
      <w:bookmarkEnd w:id="41"/>
      <w:bookmarkEnd w:id="42"/>
      <w:r w:rsidRPr="006B0352">
        <w:rPr>
          <w:rFonts w:ascii="Garamond" w:hAnsi="Garamond"/>
          <w:sz w:val="20"/>
          <w:szCs w:val="20"/>
        </w:rPr>
        <w:t>.</w:t>
      </w:r>
    </w:p>
    <w:p w14:paraId="01B2CC03" w14:textId="5A1B637E" w:rsidR="009C26BF" w:rsidRPr="006B0352" w:rsidRDefault="009C26BF" w:rsidP="002B3240">
      <w:pPr>
        <w:pStyle w:val="Nagwek2"/>
        <w:rPr>
          <w:rFonts w:ascii="Garamond" w:hAnsi="Garamond"/>
          <w:sz w:val="20"/>
          <w:szCs w:val="20"/>
        </w:rPr>
      </w:pPr>
      <w:bookmarkStart w:id="43" w:name="_Hlk37928068"/>
      <w:r w:rsidRPr="006B0352">
        <w:rPr>
          <w:rFonts w:ascii="Garamond" w:hAnsi="Garamond"/>
          <w:sz w:val="20"/>
          <w:szCs w:val="20"/>
        </w:rPr>
        <w:t>Opis sposobu przygotowania oferty składanej w formie elektronicznej lub w postaci elektronicznej</w:t>
      </w:r>
      <w:bookmarkEnd w:id="43"/>
      <w:r w:rsidRPr="006B0352">
        <w:rPr>
          <w:rFonts w:ascii="Garamond" w:hAnsi="Garamond"/>
          <w:sz w:val="20"/>
          <w:szCs w:val="20"/>
        </w:rPr>
        <w:t>:</w:t>
      </w:r>
    </w:p>
    <w:p w14:paraId="43494291" w14:textId="77777777" w:rsidR="009C26BF" w:rsidRPr="006B0352"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6B0352">
        <w:rPr>
          <w:rFonts w:ascii="Garamond" w:hAnsi="Garamond"/>
          <w:sz w:val="20"/>
          <w:szCs w:val="20"/>
        </w:rPr>
        <w:t>Wykonawca, chcąc przystąpić do udziału w postępowaniu, loguje się na Platformie, w menu ”Ogłoszenia” wyszukuje niniejsze postępowanie, otwiera je klikając w jego temat, a następnie korzysta z funkcji ”</w:t>
      </w:r>
      <w:r w:rsidRPr="006B0352">
        <w:rPr>
          <w:rFonts w:ascii="Garamond" w:hAnsi="Garamond"/>
          <w:b/>
          <w:i/>
          <w:sz w:val="20"/>
          <w:szCs w:val="20"/>
        </w:rPr>
        <w:t>Zgłoś udział w postępowaniu</w:t>
      </w:r>
      <w:r w:rsidRPr="006B0352">
        <w:rPr>
          <w:rFonts w:ascii="Garamond" w:hAnsi="Garamond"/>
          <w:sz w:val="20"/>
          <w:szCs w:val="20"/>
        </w:rPr>
        <w:t>” na karcie Informacje ogólne”;</w:t>
      </w:r>
    </w:p>
    <w:p w14:paraId="6C8B8659" w14:textId="77777777" w:rsidR="009C26BF" w:rsidRPr="006B0352"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6B0352">
        <w:rPr>
          <w:rFonts w:ascii="Garamond" w:hAnsi="Garamond"/>
          <w:sz w:val="20"/>
          <w:szCs w:val="20"/>
        </w:rPr>
        <w:t>w przypadku, gdy Wykonawca nie posiada konta na Platformie, należy skorzystać z funkcji ”</w:t>
      </w:r>
      <w:r w:rsidRPr="006B0352">
        <w:rPr>
          <w:rFonts w:ascii="Garamond" w:hAnsi="Garamond"/>
          <w:b/>
          <w:i/>
          <w:sz w:val="20"/>
          <w:szCs w:val="20"/>
        </w:rPr>
        <w:t>Zarejestruj</w:t>
      </w:r>
      <w:r w:rsidRPr="006B0352">
        <w:rPr>
          <w:rFonts w:ascii="Garamond" w:hAnsi="Garamond"/>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3FADF4BA" w14:textId="77777777" w:rsidR="009C26BF" w:rsidRPr="006B0352"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6B0352">
        <w:rPr>
          <w:rFonts w:ascii="Garamond" w:hAnsi="Garamond"/>
          <w:sz w:val="20"/>
          <w:szCs w:val="20"/>
        </w:rPr>
        <w:t>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6B0352">
        <w:rPr>
          <w:rFonts w:ascii="Garamond" w:hAnsi="Garamond"/>
          <w:b/>
          <w:i/>
          <w:sz w:val="20"/>
          <w:szCs w:val="20"/>
        </w:rPr>
        <w:t>Załącz plik</w:t>
      </w:r>
      <w:r w:rsidRPr="006B0352">
        <w:rPr>
          <w:rFonts w:ascii="Garamond" w:hAnsi="Garamond"/>
          <w:sz w:val="20"/>
          <w:szCs w:val="20"/>
        </w:rPr>
        <w:t>” i użycie przycisku ”</w:t>
      </w:r>
      <w:r w:rsidRPr="006B0352">
        <w:rPr>
          <w:rFonts w:ascii="Garamond" w:hAnsi="Garamond"/>
          <w:b/>
          <w:i/>
          <w:sz w:val="20"/>
          <w:szCs w:val="20"/>
        </w:rPr>
        <w:t>Załącz</w:t>
      </w:r>
      <w:r w:rsidRPr="006B0352">
        <w:rPr>
          <w:rFonts w:ascii="Garamond" w:hAnsi="Garamond"/>
          <w:sz w:val="20"/>
          <w:szCs w:val="20"/>
        </w:rPr>
        <w:t>”;</w:t>
      </w:r>
      <w:bookmarkStart w:id="44" w:name="_Hlk37939678"/>
    </w:p>
    <w:p w14:paraId="0F9248BB" w14:textId="77777777" w:rsidR="009C26BF" w:rsidRPr="006B0352"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6B0352">
        <w:rPr>
          <w:rFonts w:ascii="Garamond" w:hAnsi="Garamond"/>
          <w:sz w:val="20"/>
          <w:szCs w:val="20"/>
        </w:rPr>
        <w:t xml:space="preserve">jeżeli </w:t>
      </w:r>
      <w:bookmarkEnd w:id="44"/>
      <w:r w:rsidRPr="006B0352">
        <w:rPr>
          <w:rFonts w:ascii="Garamond" w:hAnsi="Garamond"/>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14:paraId="79FCFA82" w14:textId="77777777" w:rsidR="009C26BF" w:rsidRPr="006B0352"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6B0352">
        <w:rPr>
          <w:rFonts w:ascii="Garamond" w:hAnsi="Garamond"/>
          <w:sz w:val="20"/>
          <w:szCs w:val="20"/>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6B0352">
        <w:rPr>
          <w:rFonts w:ascii="Garamond" w:hAnsi="Garamond"/>
          <w:b/>
          <w:i/>
          <w:sz w:val="20"/>
          <w:szCs w:val="20"/>
        </w:rPr>
        <w:t>Załącz plik</w:t>
      </w:r>
      <w:r w:rsidRPr="006B0352">
        <w:rPr>
          <w:rFonts w:ascii="Garamond" w:hAnsi="Garamond"/>
          <w:sz w:val="20"/>
          <w:szCs w:val="20"/>
        </w:rPr>
        <w:t>” i użycie przycisku ”</w:t>
      </w:r>
      <w:r w:rsidRPr="006B0352">
        <w:rPr>
          <w:rFonts w:ascii="Garamond" w:hAnsi="Garamond"/>
          <w:b/>
          <w:i/>
          <w:sz w:val="20"/>
          <w:szCs w:val="20"/>
        </w:rPr>
        <w:t>Załącz</w:t>
      </w:r>
      <w:r w:rsidRPr="006B0352">
        <w:rPr>
          <w:rFonts w:ascii="Garamond" w:hAnsi="Garamond"/>
          <w:sz w:val="20"/>
          <w:szCs w:val="20"/>
        </w:rPr>
        <w:t>”;</w:t>
      </w:r>
    </w:p>
    <w:p w14:paraId="79233F7D" w14:textId="77777777" w:rsidR="009C26BF" w:rsidRPr="006B0352"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6B0352">
        <w:rPr>
          <w:rFonts w:ascii="Garamond" w:hAnsi="Garamond"/>
          <w:sz w:val="20"/>
          <w:szCs w:val="20"/>
        </w:rPr>
        <w:t>potwierdzeniem prawidłowo załączonego pliku jest automatyczne wygenerowanie przez Platformę komunikatu systemowego o treści ”Plik został poprawnie przesłany na platformę;</w:t>
      </w:r>
    </w:p>
    <w:p w14:paraId="58479EC3" w14:textId="77777777" w:rsidR="009C26BF" w:rsidRPr="006B0352"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6B0352">
        <w:rPr>
          <w:rFonts w:ascii="Garamond" w:hAnsi="Garamond"/>
          <w:sz w:val="20"/>
          <w:szCs w:val="20"/>
          <w:u w:val="single"/>
        </w:rPr>
        <w:t>ostateczne złożenie oferty wraz z załącznikami Wykonawca musi potwierdzić klikając w przycisk ”</w:t>
      </w:r>
      <w:r w:rsidRPr="006B0352">
        <w:rPr>
          <w:rFonts w:ascii="Garamond" w:hAnsi="Garamond"/>
          <w:b/>
          <w:i/>
          <w:sz w:val="20"/>
          <w:szCs w:val="20"/>
          <w:u w:val="single"/>
        </w:rPr>
        <w:t>Złóż ofertę</w:t>
      </w:r>
      <w:r w:rsidRPr="006B0352">
        <w:rPr>
          <w:rFonts w:ascii="Garamond" w:hAnsi="Garamond"/>
          <w:sz w:val="20"/>
          <w:szCs w:val="20"/>
          <w:u w:val="single"/>
        </w:rPr>
        <w:t>”</w:t>
      </w:r>
      <w:r w:rsidRPr="006B0352">
        <w:rPr>
          <w:rFonts w:ascii="Garamond" w:hAnsi="Garamond"/>
          <w:sz w:val="20"/>
          <w:szCs w:val="20"/>
        </w:rPr>
        <w:t>;</w:t>
      </w:r>
    </w:p>
    <w:p w14:paraId="4EA27E86" w14:textId="77777777" w:rsidR="009C26BF" w:rsidRPr="006B0352"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6B0352">
        <w:rPr>
          <w:rFonts w:ascii="Garamond" w:hAnsi="Garamond"/>
          <w:sz w:val="20"/>
          <w:szCs w:val="20"/>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4ADCB2CC" w14:textId="77777777" w:rsidR="009C26BF" w:rsidRPr="006B0352" w:rsidRDefault="009C26BF" w:rsidP="002B3240">
      <w:pPr>
        <w:pStyle w:val="Nagwek2"/>
        <w:rPr>
          <w:rFonts w:ascii="Garamond" w:hAnsi="Garamond"/>
          <w:sz w:val="20"/>
          <w:szCs w:val="20"/>
        </w:rPr>
      </w:pPr>
      <w:bookmarkStart w:id="45" w:name="_Hlk37866756"/>
      <w:r w:rsidRPr="006B0352">
        <w:rPr>
          <w:rFonts w:ascii="Garamond" w:hAnsi="Garamond"/>
          <w:sz w:val="20"/>
          <w:szCs w:val="20"/>
        </w:rPr>
        <w:t>Do upływu terminu składania ofert, Wykonawca, za pośrednictwem Platformy, może wycofać złożoną ofertę, używając opcji ”</w:t>
      </w:r>
      <w:r w:rsidRPr="006B0352">
        <w:rPr>
          <w:rFonts w:ascii="Garamond" w:hAnsi="Garamond"/>
          <w:b/>
          <w:i/>
          <w:sz w:val="20"/>
          <w:szCs w:val="20"/>
        </w:rPr>
        <w:t>Wycofaj ofertę</w:t>
      </w:r>
      <w:r w:rsidRPr="006B0352">
        <w:rPr>
          <w:rFonts w:ascii="Garamond" w:hAnsi="Garamond"/>
          <w:sz w:val="20"/>
          <w:szCs w:val="20"/>
        </w:rPr>
        <w:t>” (karta Oferta/Załączniki). Po wycofaniu oferty Wykonawca może usunąć załączone pliki, zaznaczając pozycje do usunięcia i klikając w przycisk ”</w:t>
      </w:r>
      <w:r w:rsidRPr="006B0352">
        <w:rPr>
          <w:rFonts w:ascii="Garamond" w:hAnsi="Garamond"/>
          <w:b/>
          <w:i/>
          <w:sz w:val="20"/>
          <w:szCs w:val="20"/>
        </w:rPr>
        <w:t>Usuń zaznaczone</w:t>
      </w:r>
      <w:r w:rsidRPr="006B0352">
        <w:rPr>
          <w:rFonts w:ascii="Garamond" w:hAnsi="Garamond"/>
          <w:sz w:val="20"/>
          <w:szCs w:val="20"/>
        </w:rPr>
        <w:t>”.</w:t>
      </w:r>
    </w:p>
    <w:p w14:paraId="0FC406F7"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Szczegółowa instrukcja korzystania z Platformy znajduje się na stronie internetowej </w:t>
      </w:r>
      <w:hyperlink r:id="rId14" w:history="1">
        <w:r w:rsidRPr="006B0352">
          <w:rPr>
            <w:rFonts w:ascii="Garamond" w:eastAsia="Calibri" w:hAnsi="Garamond"/>
            <w:b/>
            <w:color w:val="44546A" w:themeColor="text2"/>
            <w:sz w:val="20"/>
            <w:szCs w:val="20"/>
            <w:lang w:eastAsia="en-US"/>
          </w:rPr>
          <w:t>https://e-ProPublico.pl/</w:t>
        </w:r>
      </w:hyperlink>
      <w:r w:rsidRPr="006B0352">
        <w:rPr>
          <w:rFonts w:ascii="Garamond" w:hAnsi="Garamond"/>
          <w:sz w:val="20"/>
          <w:szCs w:val="20"/>
        </w:rPr>
        <w:t>, przycisk ”</w:t>
      </w:r>
      <w:r w:rsidRPr="006B0352">
        <w:rPr>
          <w:rFonts w:ascii="Garamond" w:hAnsi="Garamond"/>
          <w:b/>
          <w:i/>
          <w:sz w:val="20"/>
          <w:szCs w:val="20"/>
        </w:rPr>
        <w:t>Instrukcja Wykonawcy</w:t>
      </w:r>
      <w:r w:rsidRPr="006B0352">
        <w:rPr>
          <w:rFonts w:ascii="Garamond" w:hAnsi="Garamond"/>
          <w:sz w:val="20"/>
          <w:szCs w:val="20"/>
        </w:rPr>
        <w:t>”.</w:t>
      </w:r>
    </w:p>
    <w:bookmarkEnd w:id="45"/>
    <w:p w14:paraId="6E4BF6D0"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nie przewiduje zwrotu kosztów udziału w postępowaniu. Wykonawca ponosi wszelkie koszty związane z przygotowaniem i złożeniem oferty.</w:t>
      </w:r>
    </w:p>
    <w:p w14:paraId="73487588" w14:textId="77777777" w:rsidR="009C26BF" w:rsidRPr="006B0352" w:rsidRDefault="009C26BF" w:rsidP="002B3240">
      <w:pPr>
        <w:pStyle w:val="Nagwek2"/>
        <w:numPr>
          <w:ilvl w:val="0"/>
          <w:numId w:val="0"/>
        </w:numPr>
        <w:ind w:left="680"/>
        <w:rPr>
          <w:rFonts w:ascii="Garamond" w:hAnsi="Garamond"/>
          <w:sz w:val="20"/>
          <w:szCs w:val="20"/>
        </w:rPr>
      </w:pPr>
    </w:p>
    <w:p w14:paraId="3DD1D8DE" w14:textId="6F2EDC13" w:rsidR="009C26BF" w:rsidRPr="006B0352" w:rsidRDefault="009C26BF" w:rsidP="009C26BF">
      <w:pPr>
        <w:pStyle w:val="Nagwek1"/>
        <w:spacing w:before="0" w:after="0"/>
        <w:rPr>
          <w:rFonts w:ascii="Garamond" w:hAnsi="Garamond"/>
          <w:sz w:val="20"/>
          <w:szCs w:val="20"/>
        </w:rPr>
      </w:pPr>
      <w:bookmarkStart w:id="46" w:name="_Toc258314253"/>
      <w:r w:rsidRPr="006B0352">
        <w:rPr>
          <w:rFonts w:ascii="Garamond" w:hAnsi="Garamond"/>
          <w:sz w:val="20"/>
          <w:szCs w:val="20"/>
        </w:rPr>
        <w:t>Miejsce oraz termin składania i otwarcia ofert</w:t>
      </w:r>
      <w:bookmarkEnd w:id="46"/>
    </w:p>
    <w:p w14:paraId="36799D3B" w14:textId="77777777" w:rsidR="00901BA0" w:rsidRPr="006B0352" w:rsidRDefault="00901BA0" w:rsidP="002B3240">
      <w:pPr>
        <w:pStyle w:val="Nagwek2"/>
        <w:numPr>
          <w:ilvl w:val="0"/>
          <w:numId w:val="0"/>
        </w:numPr>
        <w:ind w:left="680"/>
        <w:rPr>
          <w:rFonts w:ascii="Garamond" w:hAnsi="Garamond"/>
          <w:sz w:val="20"/>
          <w:szCs w:val="20"/>
        </w:rPr>
      </w:pPr>
    </w:p>
    <w:p w14:paraId="7291BF71" w14:textId="02A86CCD" w:rsidR="009C26BF" w:rsidRPr="006B0352" w:rsidRDefault="009C26BF" w:rsidP="002B3240">
      <w:pPr>
        <w:pStyle w:val="Nagwek2"/>
        <w:rPr>
          <w:rFonts w:ascii="Garamond" w:hAnsi="Garamond"/>
          <w:sz w:val="20"/>
          <w:szCs w:val="20"/>
        </w:rPr>
      </w:pPr>
      <w:bookmarkStart w:id="47" w:name="_Hlk37940485"/>
      <w:bookmarkStart w:id="48" w:name="_Hlk37857777"/>
      <w:r w:rsidRPr="006B0352">
        <w:rPr>
          <w:rFonts w:ascii="Garamond" w:hAnsi="Garamond"/>
          <w:sz w:val="20"/>
          <w:szCs w:val="20"/>
        </w:rPr>
        <w:t>Ofertę, wraz z załącznikami, należy złożyć za pośrednictwem Platformy w terminie do dnia</w:t>
      </w:r>
      <w:r w:rsidR="00D10B2E" w:rsidRPr="006B0352">
        <w:rPr>
          <w:rFonts w:ascii="Garamond" w:hAnsi="Garamond"/>
          <w:sz w:val="20"/>
          <w:szCs w:val="20"/>
        </w:rPr>
        <w:t xml:space="preserve"> </w:t>
      </w:r>
      <w:r w:rsidR="00397501" w:rsidRPr="006B0352">
        <w:rPr>
          <w:rFonts w:ascii="Garamond" w:hAnsi="Garamond"/>
          <w:b/>
          <w:color w:val="4472C4" w:themeColor="accent1"/>
          <w:sz w:val="20"/>
          <w:szCs w:val="20"/>
        </w:rPr>
        <w:t>02</w:t>
      </w:r>
      <w:r w:rsidR="00B1338B" w:rsidRPr="006B0352">
        <w:rPr>
          <w:rFonts w:ascii="Garamond" w:hAnsi="Garamond"/>
          <w:b/>
          <w:color w:val="4472C4" w:themeColor="accent1"/>
          <w:sz w:val="20"/>
          <w:szCs w:val="20"/>
        </w:rPr>
        <w:t>/0</w:t>
      </w:r>
      <w:r w:rsidR="00397501" w:rsidRPr="006B0352">
        <w:rPr>
          <w:rFonts w:ascii="Garamond" w:hAnsi="Garamond"/>
          <w:b/>
          <w:color w:val="4472C4" w:themeColor="accent1"/>
          <w:sz w:val="20"/>
          <w:szCs w:val="20"/>
        </w:rPr>
        <w:t>9</w:t>
      </w:r>
      <w:r w:rsidR="00A67D5C" w:rsidRPr="006B0352">
        <w:rPr>
          <w:rFonts w:ascii="Garamond" w:hAnsi="Garamond"/>
          <w:b/>
          <w:color w:val="4472C4" w:themeColor="accent1"/>
          <w:sz w:val="20"/>
          <w:szCs w:val="20"/>
        </w:rPr>
        <w:t>/202</w:t>
      </w:r>
      <w:r w:rsidR="00976722" w:rsidRPr="006B0352">
        <w:rPr>
          <w:rFonts w:ascii="Garamond" w:hAnsi="Garamond"/>
          <w:b/>
          <w:color w:val="4472C4" w:themeColor="accent1"/>
          <w:sz w:val="20"/>
          <w:szCs w:val="20"/>
        </w:rPr>
        <w:t>2</w:t>
      </w:r>
      <w:r w:rsidR="00A67D5C" w:rsidRPr="006B0352">
        <w:rPr>
          <w:rFonts w:ascii="Garamond" w:hAnsi="Garamond"/>
          <w:b/>
          <w:color w:val="4472C4" w:themeColor="accent1"/>
          <w:sz w:val="20"/>
          <w:szCs w:val="20"/>
        </w:rPr>
        <w:t>r</w:t>
      </w:r>
      <w:r w:rsidRPr="006B0352">
        <w:rPr>
          <w:rFonts w:ascii="Garamond" w:hAnsi="Garamond"/>
          <w:b/>
          <w:sz w:val="20"/>
          <w:szCs w:val="20"/>
        </w:rPr>
        <w:t>.</w:t>
      </w:r>
      <w:r w:rsidRPr="006B0352">
        <w:rPr>
          <w:rFonts w:ascii="Garamond" w:hAnsi="Garamond"/>
          <w:sz w:val="20"/>
          <w:szCs w:val="20"/>
        </w:rPr>
        <w:t xml:space="preserve"> do godz. </w:t>
      </w:r>
      <w:bookmarkEnd w:id="47"/>
      <w:bookmarkEnd w:id="48"/>
      <w:r w:rsidRPr="006B0352">
        <w:rPr>
          <w:rFonts w:ascii="Garamond" w:hAnsi="Garamond"/>
          <w:b/>
          <w:sz w:val="20"/>
          <w:szCs w:val="20"/>
        </w:rPr>
        <w:t>1</w:t>
      </w:r>
      <w:r w:rsidR="002A07E8" w:rsidRPr="006B0352">
        <w:rPr>
          <w:rFonts w:ascii="Garamond" w:hAnsi="Garamond"/>
          <w:b/>
          <w:sz w:val="20"/>
          <w:szCs w:val="20"/>
        </w:rPr>
        <w:t>1</w:t>
      </w:r>
      <w:r w:rsidRPr="006B0352">
        <w:rPr>
          <w:rFonts w:ascii="Garamond" w:hAnsi="Garamond"/>
          <w:b/>
          <w:sz w:val="20"/>
          <w:szCs w:val="20"/>
        </w:rPr>
        <w:t>.00</w:t>
      </w:r>
    </w:p>
    <w:p w14:paraId="5C6A382D" w14:textId="77777777" w:rsidR="00901BA0" w:rsidRPr="006B0352" w:rsidRDefault="00901BA0" w:rsidP="002B3240">
      <w:pPr>
        <w:pStyle w:val="Nagwek2"/>
        <w:numPr>
          <w:ilvl w:val="0"/>
          <w:numId w:val="0"/>
        </w:numPr>
        <w:ind w:left="680"/>
        <w:rPr>
          <w:rFonts w:ascii="Garamond" w:hAnsi="Garamond"/>
          <w:sz w:val="20"/>
          <w:szCs w:val="20"/>
        </w:rPr>
      </w:pPr>
    </w:p>
    <w:p w14:paraId="71FA065D" w14:textId="77777777" w:rsidR="009C26BF" w:rsidRPr="006B0352" w:rsidRDefault="009C26BF" w:rsidP="009C26BF">
      <w:pPr>
        <w:pStyle w:val="Nagwek1"/>
        <w:spacing w:before="0" w:after="0"/>
        <w:rPr>
          <w:rFonts w:ascii="Garamond" w:hAnsi="Garamond"/>
          <w:sz w:val="20"/>
          <w:szCs w:val="20"/>
        </w:rPr>
      </w:pPr>
      <w:bookmarkStart w:id="49" w:name="_Toc258314254"/>
      <w:r w:rsidRPr="006B0352">
        <w:rPr>
          <w:rFonts w:ascii="Garamond" w:hAnsi="Garamond"/>
          <w:sz w:val="20"/>
          <w:szCs w:val="20"/>
        </w:rPr>
        <w:t>termin otwarcia ofert</w:t>
      </w:r>
    </w:p>
    <w:p w14:paraId="1FD30CD5" w14:textId="77777777" w:rsidR="00901BA0" w:rsidRPr="006B0352" w:rsidRDefault="00901BA0" w:rsidP="002B3240">
      <w:pPr>
        <w:pStyle w:val="Nagwek2"/>
        <w:numPr>
          <w:ilvl w:val="0"/>
          <w:numId w:val="0"/>
        </w:numPr>
        <w:ind w:left="680"/>
        <w:rPr>
          <w:rFonts w:ascii="Garamond" w:hAnsi="Garamond"/>
          <w:sz w:val="20"/>
          <w:szCs w:val="20"/>
        </w:rPr>
      </w:pPr>
    </w:p>
    <w:p w14:paraId="7EA00258" w14:textId="2DBD39F9"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Otwarcie ofert nastąpi w dniu: </w:t>
      </w:r>
      <w:r w:rsidR="00397501" w:rsidRPr="006B0352">
        <w:rPr>
          <w:rFonts w:ascii="Garamond" w:hAnsi="Garamond"/>
          <w:b/>
          <w:color w:val="4472C4" w:themeColor="accent1"/>
          <w:sz w:val="20"/>
          <w:szCs w:val="20"/>
        </w:rPr>
        <w:t>02</w:t>
      </w:r>
      <w:r w:rsidR="00B1338B" w:rsidRPr="006B0352">
        <w:rPr>
          <w:rFonts w:ascii="Garamond" w:hAnsi="Garamond"/>
          <w:b/>
          <w:color w:val="4472C4" w:themeColor="accent1"/>
          <w:sz w:val="20"/>
          <w:szCs w:val="20"/>
        </w:rPr>
        <w:t>/0</w:t>
      </w:r>
      <w:r w:rsidR="00397501" w:rsidRPr="006B0352">
        <w:rPr>
          <w:rFonts w:ascii="Garamond" w:hAnsi="Garamond"/>
          <w:b/>
          <w:color w:val="4472C4" w:themeColor="accent1"/>
          <w:sz w:val="20"/>
          <w:szCs w:val="20"/>
        </w:rPr>
        <w:t>9/</w:t>
      </w:r>
      <w:r w:rsidR="00A67D5C" w:rsidRPr="006B0352">
        <w:rPr>
          <w:rFonts w:ascii="Garamond" w:hAnsi="Garamond"/>
          <w:b/>
          <w:color w:val="4472C4" w:themeColor="accent1"/>
          <w:sz w:val="20"/>
          <w:szCs w:val="20"/>
        </w:rPr>
        <w:t>/202</w:t>
      </w:r>
      <w:r w:rsidR="00976722" w:rsidRPr="006B0352">
        <w:rPr>
          <w:rFonts w:ascii="Garamond" w:hAnsi="Garamond"/>
          <w:b/>
          <w:color w:val="4472C4" w:themeColor="accent1"/>
          <w:sz w:val="20"/>
          <w:szCs w:val="20"/>
        </w:rPr>
        <w:t>2</w:t>
      </w:r>
      <w:r w:rsidR="00A67D5C" w:rsidRPr="006B0352">
        <w:rPr>
          <w:rFonts w:ascii="Garamond" w:hAnsi="Garamond"/>
          <w:b/>
          <w:color w:val="4472C4" w:themeColor="accent1"/>
          <w:sz w:val="20"/>
          <w:szCs w:val="20"/>
        </w:rPr>
        <w:t>r</w:t>
      </w:r>
      <w:r w:rsidRPr="006B0352">
        <w:rPr>
          <w:rFonts w:ascii="Garamond" w:hAnsi="Garamond"/>
          <w:sz w:val="20"/>
          <w:szCs w:val="20"/>
        </w:rPr>
        <w:t xml:space="preserve"> godz: </w:t>
      </w:r>
      <w:r w:rsidRPr="006B0352">
        <w:rPr>
          <w:rFonts w:ascii="Garamond" w:hAnsi="Garamond"/>
          <w:b/>
          <w:sz w:val="20"/>
          <w:szCs w:val="20"/>
        </w:rPr>
        <w:t>1</w:t>
      </w:r>
      <w:r w:rsidR="002A07E8" w:rsidRPr="006B0352">
        <w:rPr>
          <w:rFonts w:ascii="Garamond" w:hAnsi="Garamond"/>
          <w:b/>
          <w:sz w:val="20"/>
          <w:szCs w:val="20"/>
        </w:rPr>
        <w:t>2</w:t>
      </w:r>
      <w:r w:rsidRPr="006B0352">
        <w:rPr>
          <w:rFonts w:ascii="Garamond" w:hAnsi="Garamond"/>
          <w:b/>
          <w:sz w:val="20"/>
          <w:szCs w:val="20"/>
        </w:rPr>
        <w:t>.00</w:t>
      </w:r>
      <w:r w:rsidRPr="006B0352">
        <w:rPr>
          <w:rFonts w:ascii="Garamond" w:hAnsi="Garamond"/>
          <w:sz w:val="20"/>
          <w:szCs w:val="20"/>
        </w:rPr>
        <w:t>, za pośrednictwem Platformy, na karcie ”Oferta/Załączniki”, poprzez ich odszyfrowanie, które jest jednoznaczne z ich upublicznieniem.</w:t>
      </w:r>
    </w:p>
    <w:p w14:paraId="5B86E84C"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najpóźniej przed otwarciem ofert, udostępni na stronie prowadzonego postępowania informację o kwocie, jaką zamierza przeznaczyć na sfinansowanie zamówienia.</w:t>
      </w:r>
    </w:p>
    <w:p w14:paraId="618A8F0A"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lastRenderedPageBreak/>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1B9E4DE6"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Niezwłocznie po otwarciu ofert, Zamawiający zamieści na stronie internetowej prowadzonego postępowania informacje o:</w:t>
      </w:r>
    </w:p>
    <w:p w14:paraId="231F2D2C" w14:textId="77777777" w:rsidR="009C26BF" w:rsidRPr="006B0352" w:rsidRDefault="009C26BF" w:rsidP="002B3240">
      <w:pPr>
        <w:pStyle w:val="Nagwek2"/>
        <w:numPr>
          <w:ilvl w:val="0"/>
          <w:numId w:val="0"/>
        </w:numPr>
        <w:ind w:left="680"/>
        <w:rPr>
          <w:rFonts w:ascii="Garamond" w:hAnsi="Garamond"/>
          <w:sz w:val="20"/>
          <w:szCs w:val="20"/>
        </w:rPr>
      </w:pPr>
      <w:r w:rsidRPr="006B0352">
        <w:rPr>
          <w:rFonts w:ascii="Garamond" w:hAnsi="Garamond"/>
          <w:sz w:val="20"/>
          <w:szCs w:val="20"/>
        </w:rPr>
        <w:t>nazwach albo imionach i nazwiskach oraz siedzibach lub miejscach prowadzonej działalności gospodarczej bądź miejscach zamieszkania Wykonawców, których oferty zostały otwarte;</w:t>
      </w:r>
      <w:r w:rsidR="006F1998" w:rsidRPr="006B0352">
        <w:rPr>
          <w:rFonts w:ascii="Garamond" w:hAnsi="Garamond"/>
          <w:sz w:val="20"/>
          <w:szCs w:val="20"/>
        </w:rPr>
        <w:t xml:space="preserve"> </w:t>
      </w:r>
      <w:r w:rsidRPr="006B0352">
        <w:rPr>
          <w:rFonts w:ascii="Garamond" w:hAnsi="Garamond"/>
          <w:sz w:val="20"/>
          <w:szCs w:val="20"/>
        </w:rPr>
        <w:t>cenach lub kosztach zawartych w ofertach.</w:t>
      </w:r>
    </w:p>
    <w:p w14:paraId="7E14C8CC" w14:textId="77777777" w:rsidR="009C26BF" w:rsidRPr="006B0352" w:rsidRDefault="009C26BF" w:rsidP="002B3240">
      <w:pPr>
        <w:pStyle w:val="Nagwek2"/>
        <w:numPr>
          <w:ilvl w:val="0"/>
          <w:numId w:val="0"/>
        </w:numPr>
        <w:ind w:left="680"/>
        <w:rPr>
          <w:rFonts w:ascii="Garamond" w:hAnsi="Garamond"/>
          <w:sz w:val="20"/>
          <w:szCs w:val="20"/>
        </w:rPr>
      </w:pPr>
    </w:p>
    <w:p w14:paraId="7E6835D0" w14:textId="26A565B3" w:rsidR="009C26BF" w:rsidRPr="006B0352" w:rsidRDefault="009C26BF" w:rsidP="009C26BF">
      <w:pPr>
        <w:pStyle w:val="Nagwek1"/>
        <w:spacing w:before="0" w:after="0"/>
        <w:rPr>
          <w:rFonts w:ascii="Garamond" w:hAnsi="Garamond"/>
          <w:sz w:val="20"/>
          <w:szCs w:val="20"/>
        </w:rPr>
      </w:pPr>
      <w:r w:rsidRPr="006B0352">
        <w:rPr>
          <w:rFonts w:ascii="Garamond" w:hAnsi="Garamond"/>
          <w:sz w:val="20"/>
          <w:szCs w:val="20"/>
        </w:rPr>
        <w:t>Opis sposobu obliczenia ceny</w:t>
      </w:r>
      <w:bookmarkEnd w:id="49"/>
    </w:p>
    <w:p w14:paraId="1083B7E5" w14:textId="645E5F0F" w:rsidR="002B3240" w:rsidRPr="006B0352" w:rsidRDefault="009C26BF" w:rsidP="002B3240">
      <w:pPr>
        <w:pStyle w:val="Nagwek2"/>
        <w:rPr>
          <w:rFonts w:ascii="Garamond" w:hAnsi="Garamond"/>
          <w:sz w:val="20"/>
          <w:szCs w:val="20"/>
        </w:rPr>
      </w:pPr>
      <w:r w:rsidRPr="006B0352">
        <w:rPr>
          <w:rFonts w:ascii="Garamond" w:hAnsi="Garamond"/>
          <w:sz w:val="20"/>
          <w:szCs w:val="20"/>
        </w:rPr>
        <w:t xml:space="preserve">Cenę oferty stanowić będzie wartość brutto wyrażona w złotych polskich wpisana na formularzu oferty za całość przedmiotu zamówienia. </w:t>
      </w:r>
      <w:r w:rsidR="002B3240" w:rsidRPr="006B0352">
        <w:rPr>
          <w:rFonts w:ascii="Garamond" w:hAnsi="Garamond"/>
          <w:sz w:val="20"/>
          <w:szCs w:val="20"/>
        </w:rPr>
        <w:t>Cenę oferty</w:t>
      </w:r>
      <w:r w:rsidR="004A5077" w:rsidRPr="006B0352">
        <w:rPr>
          <w:rFonts w:ascii="Garamond" w:hAnsi="Garamond"/>
          <w:sz w:val="20"/>
          <w:szCs w:val="20"/>
        </w:rPr>
        <w:t xml:space="preserve"> brutto</w:t>
      </w:r>
      <w:r w:rsidR="002B3240" w:rsidRPr="006B0352">
        <w:rPr>
          <w:rFonts w:ascii="Garamond" w:hAnsi="Garamond"/>
          <w:sz w:val="20"/>
          <w:szCs w:val="20"/>
        </w:rPr>
        <w:t xml:space="preserve"> należy wyliczyć zgodnie z  Formularzem asortymentowo-cenowym .</w:t>
      </w:r>
    </w:p>
    <w:p w14:paraId="7EE56891" w14:textId="28327867" w:rsidR="009C26BF" w:rsidRPr="006B0352" w:rsidRDefault="009C26BF" w:rsidP="002B3240">
      <w:pPr>
        <w:pStyle w:val="Nagwek2"/>
        <w:rPr>
          <w:rFonts w:ascii="Garamond" w:hAnsi="Garamond"/>
          <w:sz w:val="20"/>
          <w:szCs w:val="20"/>
        </w:rPr>
      </w:pPr>
    </w:p>
    <w:p w14:paraId="41E97431" w14:textId="0ED806A6" w:rsidR="009C26BF" w:rsidRPr="006B0352" w:rsidRDefault="009C26BF" w:rsidP="002B3240">
      <w:pPr>
        <w:pStyle w:val="Nagwek2"/>
        <w:rPr>
          <w:rFonts w:ascii="Garamond" w:hAnsi="Garamond"/>
          <w:sz w:val="20"/>
          <w:szCs w:val="20"/>
        </w:rPr>
      </w:pPr>
      <w:r w:rsidRPr="006B0352">
        <w:rPr>
          <w:rFonts w:ascii="Garamond" w:hAnsi="Garamond"/>
          <w:sz w:val="20"/>
          <w:szCs w:val="20"/>
        </w:rPr>
        <w:t>W ofercie Wykonawca zobowiązany jest podać cenę za wykonanie całego przedmiotu zamówienia w złotych polskich (PLN), z dokładnością do 1 grosza, tj. do dwóch miejsc po przecinku.</w:t>
      </w:r>
      <w:r w:rsidR="00183408" w:rsidRPr="006B0352">
        <w:rPr>
          <w:rFonts w:ascii="Garamond" w:hAnsi="Garamond"/>
          <w:sz w:val="20"/>
          <w:szCs w:val="20"/>
        </w:rPr>
        <w:t xml:space="preserve"> </w:t>
      </w:r>
      <w:r w:rsidR="00183408" w:rsidRPr="006B0352">
        <w:rPr>
          <w:rFonts w:ascii="Garamond" w:hAnsi="Garamond"/>
          <w:sz w:val="20"/>
          <w:szCs w:val="20"/>
        </w:rPr>
        <w:t xml:space="preserve">. </w:t>
      </w:r>
    </w:p>
    <w:p w14:paraId="341B5CD5"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8C539D6"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Rozliczenia między Zamawiającym a Wykonawcą prowadzone będą w złotych polskich z dokładnością do dwóch miejsc po przecinku.</w:t>
      </w:r>
    </w:p>
    <w:p w14:paraId="61489424"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Wykonawca zobowiązany jest zastosować stawkę VAT zgodnie z obowiązującymi przepisami ustawy z 11 marca 2004 r. o  podatku od towarów i usług.</w:t>
      </w:r>
    </w:p>
    <w:p w14:paraId="38681B45"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0CEAF904" w14:textId="4ABB00A8" w:rsidR="009C26BF" w:rsidRPr="006B0352" w:rsidRDefault="009C26BF" w:rsidP="002B3240">
      <w:pPr>
        <w:pStyle w:val="Nagwek2"/>
        <w:rPr>
          <w:rFonts w:ascii="Garamond" w:hAnsi="Garamond"/>
          <w:sz w:val="20"/>
          <w:szCs w:val="20"/>
        </w:rPr>
      </w:pPr>
      <w:bookmarkStart w:id="50" w:name="_Hlk61113033"/>
      <w:r w:rsidRPr="006B0352">
        <w:rPr>
          <w:rFonts w:ascii="Garamond" w:hAnsi="Garamond"/>
          <w:sz w:val="20"/>
          <w:szCs w:val="20"/>
        </w:rPr>
        <w:t>Wykonawca</w:t>
      </w:r>
      <w:bookmarkEnd w:id="50"/>
      <w:r w:rsidRPr="006B0352">
        <w:rPr>
          <w:rFonts w:ascii="Garamond" w:hAnsi="Garamond"/>
          <w:sz w:val="20"/>
          <w:szCs w:val="20"/>
        </w:rPr>
        <w:t xml:space="preserve"> składając ofertę zobowiązany jest:</w:t>
      </w:r>
    </w:p>
    <w:p w14:paraId="2D5FC4DA" w14:textId="77777777" w:rsidR="009C26BF" w:rsidRPr="006B0352" w:rsidRDefault="009C26BF">
      <w:pPr>
        <w:pStyle w:val="Nagwek2"/>
        <w:numPr>
          <w:ilvl w:val="0"/>
          <w:numId w:val="12"/>
        </w:numPr>
        <w:rPr>
          <w:rFonts w:ascii="Garamond" w:hAnsi="Garamond"/>
          <w:sz w:val="20"/>
          <w:szCs w:val="20"/>
        </w:rPr>
      </w:pPr>
      <w:r w:rsidRPr="006B0352">
        <w:rPr>
          <w:rFonts w:ascii="Garamond" w:hAnsi="Garamond"/>
          <w:sz w:val="20"/>
          <w:szCs w:val="20"/>
        </w:rPr>
        <w:t>poinformować Zamawiającego, że wybór jego oferty będzie prowadził do powstania u Zamawiającego obowiązku podatkowego;</w:t>
      </w:r>
    </w:p>
    <w:p w14:paraId="4E0FB417" w14:textId="77777777" w:rsidR="009C26BF" w:rsidRPr="006B0352" w:rsidRDefault="009C26BF">
      <w:pPr>
        <w:pStyle w:val="Nagwek2"/>
        <w:numPr>
          <w:ilvl w:val="0"/>
          <w:numId w:val="12"/>
        </w:numPr>
        <w:rPr>
          <w:rFonts w:ascii="Garamond" w:hAnsi="Garamond"/>
          <w:sz w:val="20"/>
          <w:szCs w:val="20"/>
        </w:rPr>
      </w:pPr>
      <w:r w:rsidRPr="006B0352">
        <w:rPr>
          <w:rFonts w:ascii="Garamond" w:hAnsi="Garamond"/>
          <w:sz w:val="20"/>
          <w:szCs w:val="20"/>
        </w:rPr>
        <w:t>wskazać nazwę (rodzaj) towaru lub usługi, których dostawa lub świadczenie będą prowadziły do powstania obowiązku podatkowego;</w:t>
      </w:r>
    </w:p>
    <w:p w14:paraId="4B7CA87A" w14:textId="77777777" w:rsidR="009C26BF" w:rsidRPr="006B0352" w:rsidRDefault="009C26BF">
      <w:pPr>
        <w:pStyle w:val="Nagwek2"/>
        <w:numPr>
          <w:ilvl w:val="0"/>
          <w:numId w:val="12"/>
        </w:numPr>
        <w:rPr>
          <w:rFonts w:ascii="Garamond" w:hAnsi="Garamond"/>
          <w:sz w:val="20"/>
          <w:szCs w:val="20"/>
        </w:rPr>
      </w:pPr>
      <w:r w:rsidRPr="006B0352">
        <w:rPr>
          <w:rFonts w:ascii="Garamond" w:hAnsi="Garamond"/>
          <w:sz w:val="20"/>
          <w:szCs w:val="20"/>
        </w:rPr>
        <w:t>wskazać wartości towaru lub usługi objętego obowiązkiem podatkowym Zamawiającego, bez kwoty podatku;</w:t>
      </w:r>
    </w:p>
    <w:p w14:paraId="08582D29" w14:textId="77777777" w:rsidR="009C26BF" w:rsidRPr="006B0352" w:rsidRDefault="009C26BF">
      <w:pPr>
        <w:pStyle w:val="Nagwek2"/>
        <w:numPr>
          <w:ilvl w:val="0"/>
          <w:numId w:val="12"/>
        </w:numPr>
        <w:rPr>
          <w:rFonts w:ascii="Garamond" w:hAnsi="Garamond"/>
          <w:sz w:val="20"/>
          <w:szCs w:val="20"/>
        </w:rPr>
      </w:pPr>
      <w:r w:rsidRPr="006B0352">
        <w:rPr>
          <w:rFonts w:ascii="Garamond" w:hAnsi="Garamond"/>
          <w:sz w:val="20"/>
          <w:szCs w:val="20"/>
        </w:rPr>
        <w:t>wskazać stawkę podatku od towarów i usług, która zgodnie z wiedzą Wykonawcy, będzie miała zastosowanie.</w:t>
      </w:r>
    </w:p>
    <w:p w14:paraId="39C93365" w14:textId="77777777" w:rsidR="009C26BF" w:rsidRPr="006B0352" w:rsidRDefault="009C26BF" w:rsidP="002B3240">
      <w:pPr>
        <w:pStyle w:val="Nagwek2"/>
        <w:numPr>
          <w:ilvl w:val="0"/>
          <w:numId w:val="0"/>
        </w:numPr>
        <w:ind w:left="680"/>
        <w:rPr>
          <w:rFonts w:ascii="Garamond" w:hAnsi="Garamond"/>
          <w:sz w:val="20"/>
          <w:szCs w:val="20"/>
        </w:rPr>
      </w:pPr>
    </w:p>
    <w:p w14:paraId="76C577B0" w14:textId="4EA41739" w:rsidR="009C26BF" w:rsidRPr="006B0352" w:rsidRDefault="009C26BF" w:rsidP="009C26BF">
      <w:pPr>
        <w:pStyle w:val="Nagwek1"/>
        <w:spacing w:before="0" w:after="0"/>
        <w:rPr>
          <w:rFonts w:ascii="Garamond" w:hAnsi="Garamond"/>
          <w:sz w:val="20"/>
          <w:szCs w:val="20"/>
        </w:rPr>
      </w:pPr>
      <w:bookmarkStart w:id="51" w:name="_Toc258314255"/>
      <w:r w:rsidRPr="006B0352">
        <w:rPr>
          <w:rFonts w:ascii="Garamond" w:hAnsi="Garamond"/>
          <w:sz w:val="20"/>
          <w:szCs w:val="20"/>
        </w:rPr>
        <w:t>Opis kryteriów oceny ofert, wraz z podaniem wag tych kryteriów i sposobu oceny ofert</w:t>
      </w:r>
      <w:bookmarkEnd w:id="51"/>
    </w:p>
    <w:p w14:paraId="108D9E84" w14:textId="77777777" w:rsidR="00901BA0" w:rsidRPr="006B0352" w:rsidRDefault="00901BA0" w:rsidP="002B3240">
      <w:pPr>
        <w:pStyle w:val="Nagwek2"/>
        <w:numPr>
          <w:ilvl w:val="0"/>
          <w:numId w:val="0"/>
        </w:numPr>
        <w:ind w:left="680"/>
        <w:rPr>
          <w:rFonts w:ascii="Garamond" w:hAnsi="Garamond"/>
          <w:sz w:val="20"/>
          <w:szCs w:val="20"/>
        </w:rPr>
      </w:pPr>
    </w:p>
    <w:p w14:paraId="2406DFEF"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Przy dokonywaniu wyboru najkorzystniejszej oferty Zamawiający stosować będzie niżej podane kryteria:</w:t>
      </w:r>
    </w:p>
    <w:p w14:paraId="36C98D38" w14:textId="77777777" w:rsidR="007F4692" w:rsidRPr="006B0352" w:rsidRDefault="007F4692" w:rsidP="007F4692">
      <w:pPr>
        <w:suppressAutoHyphens/>
        <w:contextualSpacing/>
        <w:rPr>
          <w:rFonts w:ascii="Garamond" w:hAnsi="Garamond"/>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
        <w:gridCol w:w="5631"/>
        <w:gridCol w:w="2159"/>
      </w:tblGrid>
      <w:tr w:rsidR="007F4692" w:rsidRPr="006B0352" w14:paraId="440E35B6" w14:textId="77777777" w:rsidTr="000E3B4B">
        <w:trPr>
          <w:trHeight w:val="518"/>
          <w:jc w:val="center"/>
        </w:trPr>
        <w:tc>
          <w:tcPr>
            <w:tcW w:w="850" w:type="dxa"/>
            <w:vAlign w:val="center"/>
          </w:tcPr>
          <w:p w14:paraId="6D3B7C6D" w14:textId="77777777" w:rsidR="007F4692" w:rsidRPr="006B0352" w:rsidRDefault="007F4692" w:rsidP="000E3B4B">
            <w:pPr>
              <w:contextualSpacing/>
              <w:jc w:val="center"/>
              <w:rPr>
                <w:rFonts w:ascii="Garamond" w:hAnsi="Garamond"/>
                <w:b/>
                <w:sz w:val="20"/>
                <w:szCs w:val="20"/>
              </w:rPr>
            </w:pPr>
            <w:r w:rsidRPr="006B0352">
              <w:rPr>
                <w:rFonts w:ascii="Garamond" w:hAnsi="Garamond"/>
                <w:b/>
                <w:sz w:val="20"/>
                <w:szCs w:val="20"/>
              </w:rPr>
              <w:t>L.p.</w:t>
            </w:r>
          </w:p>
        </w:tc>
        <w:tc>
          <w:tcPr>
            <w:tcW w:w="5631" w:type="dxa"/>
            <w:vAlign w:val="center"/>
          </w:tcPr>
          <w:p w14:paraId="1E214EB2" w14:textId="77777777" w:rsidR="007F4692" w:rsidRPr="006B0352" w:rsidRDefault="007F4692" w:rsidP="000E3B4B">
            <w:pPr>
              <w:contextualSpacing/>
              <w:jc w:val="center"/>
              <w:rPr>
                <w:rFonts w:ascii="Garamond" w:hAnsi="Garamond"/>
                <w:b/>
                <w:sz w:val="20"/>
                <w:szCs w:val="20"/>
              </w:rPr>
            </w:pPr>
            <w:r w:rsidRPr="006B0352">
              <w:rPr>
                <w:rFonts w:ascii="Garamond" w:hAnsi="Garamond"/>
                <w:b/>
                <w:sz w:val="20"/>
                <w:szCs w:val="20"/>
              </w:rPr>
              <w:t>NAZWA KRYTERIUM</w:t>
            </w:r>
          </w:p>
        </w:tc>
        <w:tc>
          <w:tcPr>
            <w:tcW w:w="2159" w:type="dxa"/>
            <w:vAlign w:val="center"/>
          </w:tcPr>
          <w:p w14:paraId="7ED4C81E" w14:textId="77777777" w:rsidR="007F4692" w:rsidRPr="006B0352" w:rsidRDefault="007F4692" w:rsidP="008C6483">
            <w:pPr>
              <w:pStyle w:val="Nagwek3"/>
              <w:numPr>
                <w:ilvl w:val="0"/>
                <w:numId w:val="0"/>
              </w:numPr>
              <w:ind w:left="708"/>
              <w:rPr>
                <w:rFonts w:ascii="Garamond" w:hAnsi="Garamond"/>
                <w:sz w:val="20"/>
                <w:szCs w:val="20"/>
              </w:rPr>
            </w:pPr>
            <w:r w:rsidRPr="006B0352">
              <w:rPr>
                <w:rFonts w:ascii="Garamond" w:hAnsi="Garamond"/>
                <w:b/>
                <w:bCs w:val="0"/>
                <w:sz w:val="20"/>
                <w:szCs w:val="20"/>
              </w:rPr>
              <w:t>WAGA</w:t>
            </w:r>
            <w:r w:rsidR="008C6483" w:rsidRPr="006B0352">
              <w:rPr>
                <w:rFonts w:ascii="Garamond" w:hAnsi="Garamond"/>
                <w:b/>
                <w:bCs w:val="0"/>
                <w:sz w:val="20"/>
                <w:szCs w:val="20"/>
              </w:rPr>
              <w:t xml:space="preserve"> Pkt. </w:t>
            </w:r>
          </w:p>
        </w:tc>
      </w:tr>
      <w:tr w:rsidR="007F4692" w:rsidRPr="006B0352" w14:paraId="5C2B3FB6" w14:textId="77777777" w:rsidTr="000E3B4B">
        <w:trPr>
          <w:trHeight w:val="567"/>
          <w:jc w:val="center"/>
        </w:trPr>
        <w:tc>
          <w:tcPr>
            <w:tcW w:w="850" w:type="dxa"/>
            <w:vAlign w:val="center"/>
          </w:tcPr>
          <w:p w14:paraId="702F690C" w14:textId="77777777" w:rsidR="007F4692" w:rsidRPr="006B0352" w:rsidRDefault="007F4692" w:rsidP="000E3B4B">
            <w:pPr>
              <w:contextualSpacing/>
              <w:jc w:val="center"/>
              <w:rPr>
                <w:rFonts w:ascii="Garamond" w:hAnsi="Garamond"/>
                <w:sz w:val="20"/>
                <w:szCs w:val="20"/>
              </w:rPr>
            </w:pPr>
          </w:p>
          <w:p w14:paraId="65DDDAB5" w14:textId="77777777" w:rsidR="007F4692" w:rsidRPr="006B0352" w:rsidRDefault="007F4692" w:rsidP="000E3B4B">
            <w:pPr>
              <w:contextualSpacing/>
              <w:jc w:val="center"/>
              <w:rPr>
                <w:rFonts w:ascii="Garamond" w:hAnsi="Garamond"/>
                <w:sz w:val="20"/>
                <w:szCs w:val="20"/>
              </w:rPr>
            </w:pPr>
            <w:r w:rsidRPr="006B0352">
              <w:rPr>
                <w:rFonts w:ascii="Garamond" w:hAnsi="Garamond"/>
                <w:sz w:val="20"/>
                <w:szCs w:val="20"/>
              </w:rPr>
              <w:t>1.</w:t>
            </w:r>
          </w:p>
          <w:p w14:paraId="0B1C3A95" w14:textId="77777777" w:rsidR="007F4692" w:rsidRPr="006B0352" w:rsidRDefault="007F4692" w:rsidP="000E3B4B">
            <w:pPr>
              <w:contextualSpacing/>
              <w:rPr>
                <w:rFonts w:ascii="Garamond" w:hAnsi="Garamond"/>
                <w:sz w:val="20"/>
                <w:szCs w:val="20"/>
              </w:rPr>
            </w:pPr>
          </w:p>
        </w:tc>
        <w:tc>
          <w:tcPr>
            <w:tcW w:w="5631" w:type="dxa"/>
            <w:vAlign w:val="center"/>
          </w:tcPr>
          <w:p w14:paraId="55001E06" w14:textId="77777777" w:rsidR="007F4692" w:rsidRPr="006B0352" w:rsidRDefault="007F4692" w:rsidP="000E3B4B">
            <w:pPr>
              <w:contextualSpacing/>
              <w:jc w:val="center"/>
              <w:rPr>
                <w:rFonts w:ascii="Garamond" w:hAnsi="Garamond"/>
                <w:sz w:val="20"/>
                <w:szCs w:val="20"/>
              </w:rPr>
            </w:pPr>
          </w:p>
          <w:p w14:paraId="008CB95B" w14:textId="77777777" w:rsidR="007F4692" w:rsidRPr="006B0352" w:rsidRDefault="007F4692" w:rsidP="000E3B4B">
            <w:pPr>
              <w:contextualSpacing/>
              <w:jc w:val="center"/>
              <w:rPr>
                <w:rFonts w:ascii="Garamond" w:hAnsi="Garamond"/>
                <w:sz w:val="20"/>
                <w:szCs w:val="20"/>
              </w:rPr>
            </w:pPr>
            <w:r w:rsidRPr="006B0352">
              <w:rPr>
                <w:rFonts w:ascii="Garamond" w:hAnsi="Garamond"/>
                <w:sz w:val="20"/>
                <w:szCs w:val="20"/>
              </w:rPr>
              <w:t>CENA</w:t>
            </w:r>
          </w:p>
          <w:p w14:paraId="31AF7E20" w14:textId="77777777" w:rsidR="007F4692" w:rsidRPr="006B0352" w:rsidRDefault="007F4692" w:rsidP="000E3B4B">
            <w:pPr>
              <w:contextualSpacing/>
              <w:jc w:val="center"/>
              <w:rPr>
                <w:rFonts w:ascii="Garamond" w:hAnsi="Garamond"/>
                <w:sz w:val="20"/>
                <w:szCs w:val="20"/>
              </w:rPr>
            </w:pPr>
          </w:p>
        </w:tc>
        <w:tc>
          <w:tcPr>
            <w:tcW w:w="2159" w:type="dxa"/>
            <w:vAlign w:val="center"/>
          </w:tcPr>
          <w:p w14:paraId="34864F98" w14:textId="77777777" w:rsidR="007F4692" w:rsidRPr="006B0352" w:rsidRDefault="007F4692" w:rsidP="000E3B4B">
            <w:pPr>
              <w:contextualSpacing/>
              <w:jc w:val="center"/>
              <w:rPr>
                <w:rFonts w:ascii="Garamond" w:hAnsi="Garamond"/>
                <w:sz w:val="20"/>
                <w:szCs w:val="20"/>
              </w:rPr>
            </w:pPr>
          </w:p>
          <w:p w14:paraId="1FA84184" w14:textId="277FDBD6" w:rsidR="007F4692" w:rsidRPr="006B0352" w:rsidRDefault="00397501" w:rsidP="000E3B4B">
            <w:pPr>
              <w:contextualSpacing/>
              <w:jc w:val="center"/>
              <w:rPr>
                <w:rFonts w:ascii="Garamond" w:hAnsi="Garamond"/>
                <w:sz w:val="20"/>
                <w:szCs w:val="20"/>
              </w:rPr>
            </w:pPr>
            <w:r w:rsidRPr="006B0352">
              <w:rPr>
                <w:rFonts w:ascii="Garamond" w:hAnsi="Garamond"/>
                <w:sz w:val="20"/>
                <w:szCs w:val="20"/>
              </w:rPr>
              <w:t>10</w:t>
            </w:r>
            <w:r w:rsidR="007F4692" w:rsidRPr="006B0352">
              <w:rPr>
                <w:rFonts w:ascii="Garamond" w:hAnsi="Garamond"/>
                <w:sz w:val="20"/>
                <w:szCs w:val="20"/>
              </w:rPr>
              <w:t xml:space="preserve">0 </w:t>
            </w:r>
            <w:r w:rsidR="008C6483" w:rsidRPr="006B0352">
              <w:rPr>
                <w:rFonts w:ascii="Garamond" w:hAnsi="Garamond"/>
                <w:sz w:val="20"/>
                <w:szCs w:val="20"/>
              </w:rPr>
              <w:t>pkt.</w:t>
            </w:r>
          </w:p>
          <w:p w14:paraId="14E62522" w14:textId="77777777" w:rsidR="007F4692" w:rsidRPr="006B0352" w:rsidRDefault="007F4692" w:rsidP="000E3B4B">
            <w:pPr>
              <w:contextualSpacing/>
              <w:rPr>
                <w:rFonts w:ascii="Garamond" w:hAnsi="Garamond"/>
                <w:sz w:val="20"/>
                <w:szCs w:val="20"/>
              </w:rPr>
            </w:pPr>
          </w:p>
        </w:tc>
      </w:tr>
    </w:tbl>
    <w:p w14:paraId="46A0A591" w14:textId="77777777" w:rsidR="007F4692" w:rsidRPr="006B0352" w:rsidRDefault="007F4692" w:rsidP="007F4692">
      <w:pPr>
        <w:pStyle w:val="Tekstpodstawowy"/>
        <w:contextualSpacing/>
        <w:rPr>
          <w:rFonts w:ascii="Garamond" w:hAnsi="Garamond"/>
          <w:sz w:val="20"/>
          <w:szCs w:val="20"/>
        </w:rPr>
      </w:pPr>
    </w:p>
    <w:p w14:paraId="1BFC8704" w14:textId="77777777" w:rsidR="007F4692" w:rsidRPr="006B0352" w:rsidRDefault="007F4692">
      <w:pPr>
        <w:pStyle w:val="Tekstpodstawowy"/>
        <w:numPr>
          <w:ilvl w:val="0"/>
          <w:numId w:val="7"/>
        </w:numPr>
        <w:suppressAutoHyphens/>
        <w:spacing w:after="0"/>
        <w:ind w:left="284" w:hanging="284"/>
        <w:contextualSpacing/>
        <w:jc w:val="both"/>
        <w:rPr>
          <w:rFonts w:ascii="Garamond" w:hAnsi="Garamond"/>
          <w:sz w:val="20"/>
          <w:szCs w:val="20"/>
        </w:rPr>
      </w:pPr>
      <w:r w:rsidRPr="006B0352">
        <w:rPr>
          <w:rFonts w:ascii="Garamond" w:hAnsi="Garamond"/>
          <w:sz w:val="20"/>
          <w:szCs w:val="20"/>
        </w:rPr>
        <w:t>Sposób obliczania wartości punktowej kryteriów:</w:t>
      </w:r>
    </w:p>
    <w:p w14:paraId="41D4680A" w14:textId="77777777" w:rsidR="007F4692" w:rsidRPr="006B0352" w:rsidRDefault="007F4692" w:rsidP="007F4692">
      <w:pPr>
        <w:pStyle w:val="Tekstpodstawowy"/>
        <w:ind w:left="284"/>
        <w:contextualSpacing/>
        <w:rPr>
          <w:rFonts w:ascii="Garamond" w:hAnsi="Garamond"/>
          <w:sz w:val="20"/>
          <w:szCs w:val="20"/>
        </w:rPr>
      </w:pPr>
      <w:r w:rsidRPr="006B0352">
        <w:rPr>
          <w:rFonts w:ascii="Garamond" w:hAnsi="Garamond"/>
          <w:sz w:val="20"/>
          <w:szCs w:val="20"/>
        </w:rPr>
        <w:t xml:space="preserve">1/ </w:t>
      </w:r>
      <w:r w:rsidRPr="006B0352">
        <w:rPr>
          <w:rFonts w:ascii="Garamond" w:hAnsi="Garamond"/>
          <w:b/>
          <w:sz w:val="20"/>
          <w:szCs w:val="20"/>
        </w:rPr>
        <w:t>Kryterium nr 1</w:t>
      </w:r>
      <w:r w:rsidRPr="006B0352">
        <w:rPr>
          <w:rFonts w:ascii="Garamond" w:hAnsi="Garamond"/>
          <w:sz w:val="20"/>
          <w:szCs w:val="20"/>
        </w:rPr>
        <w:t xml:space="preserve">: </w:t>
      </w:r>
      <w:r w:rsidRPr="006B0352">
        <w:rPr>
          <w:rFonts w:ascii="Garamond" w:hAnsi="Garamond"/>
          <w:b/>
          <w:bCs/>
          <w:i/>
          <w:iCs/>
          <w:sz w:val="20"/>
          <w:szCs w:val="20"/>
          <w:u w:val="single"/>
        </w:rPr>
        <w:t>„Cena”</w:t>
      </w:r>
      <w:r w:rsidRPr="006B0352">
        <w:rPr>
          <w:rFonts w:ascii="Garamond" w:hAnsi="Garamond"/>
          <w:bCs/>
          <w:i/>
          <w:iCs/>
          <w:sz w:val="20"/>
          <w:szCs w:val="20"/>
        </w:rPr>
        <w:t xml:space="preserve"> </w:t>
      </w:r>
      <w:r w:rsidRPr="006B0352">
        <w:rPr>
          <w:rFonts w:ascii="Garamond" w:hAnsi="Garamond"/>
          <w:sz w:val="20"/>
          <w:szCs w:val="20"/>
        </w:rPr>
        <w:t>oceniane będzie jak niżej:</w:t>
      </w:r>
    </w:p>
    <w:p w14:paraId="0CA81B55" w14:textId="2F07C996" w:rsidR="007F4692" w:rsidRPr="006B0352" w:rsidRDefault="007F4692" w:rsidP="007F4692">
      <w:pPr>
        <w:pStyle w:val="Tekstpodstawowy"/>
        <w:ind w:left="284"/>
        <w:contextualSpacing/>
        <w:jc w:val="center"/>
        <w:rPr>
          <w:rFonts w:ascii="Garamond" w:hAnsi="Garamond"/>
          <w:i/>
          <w:sz w:val="20"/>
          <w:szCs w:val="20"/>
        </w:rPr>
      </w:pPr>
      <m:oMathPara>
        <m:oMath>
          <m:r>
            <w:rPr>
              <w:rFonts w:ascii="Cambria Math" w:hAnsi="Cambria Math"/>
              <w:sz w:val="20"/>
              <w:szCs w:val="20"/>
            </w:rPr>
            <m:t>X=</m:t>
          </m:r>
          <m:f>
            <m:fPr>
              <m:ctrlPr>
                <w:rPr>
                  <w:rFonts w:ascii="Cambria Math" w:hAnsi="Cambria Math"/>
                  <w:sz w:val="20"/>
                  <w:szCs w:val="20"/>
                </w:rPr>
              </m:ctrlPr>
            </m:fPr>
            <m:num>
              <m:sSub>
                <m:sSubPr>
                  <m:ctrlPr>
                    <w:rPr>
                      <w:rFonts w:ascii="Cambria Math" w:hAnsi="Cambria Math"/>
                      <w:sz w:val="20"/>
                      <w:szCs w:val="20"/>
                      <w:vertAlign w:val="subscript"/>
                    </w:rPr>
                  </m:ctrlPr>
                </m:sSubPr>
                <m:e>
                  <m:r>
                    <w:rPr>
                      <w:rFonts w:ascii="Cambria Math" w:hAnsi="Cambria Math"/>
                      <w:sz w:val="20"/>
                      <w:szCs w:val="20"/>
                      <w:vertAlign w:val="subscript"/>
                    </w:rPr>
                    <m:t>C</m:t>
                  </m:r>
                </m:e>
                <m:sub>
                  <m:r>
                    <m:rPr>
                      <m:sty m:val="p"/>
                    </m:rPr>
                    <w:rPr>
                      <w:rFonts w:ascii="Cambria Math" w:hAnsi="Cambria Math"/>
                      <w:sz w:val="20"/>
                      <w:szCs w:val="20"/>
                      <w:vertAlign w:val="subscript"/>
                    </w:rPr>
                    <m:t>min ×</m:t>
                  </m:r>
                </m:sub>
              </m:sSub>
              <m:r>
                <m:rPr>
                  <m:sty m:val="p"/>
                </m:rPr>
                <w:rPr>
                  <w:rFonts w:ascii="Cambria Math" w:hAnsi="Cambria Math"/>
                  <w:sz w:val="20"/>
                  <w:szCs w:val="20"/>
                  <w:vertAlign w:val="subscript"/>
                </w:rPr>
                <m:t xml:space="preserve"> </m:t>
              </m:r>
              <m:r>
                <m:rPr>
                  <m:sty m:val="p"/>
                </m:rPr>
                <w:rPr>
                  <w:rFonts w:ascii="Cambria Math" w:hAnsi="Cambria Math"/>
                  <w:sz w:val="20"/>
                  <w:szCs w:val="20"/>
                  <w:vertAlign w:val="subscript"/>
                </w:rPr>
                <m:t>10</m:t>
              </m:r>
              <m:r>
                <m:rPr>
                  <m:sty m:val="p"/>
                </m:rPr>
                <w:rPr>
                  <w:rFonts w:ascii="Cambria Math" w:hAnsi="Cambria Math"/>
                  <w:sz w:val="20"/>
                  <w:szCs w:val="20"/>
                  <w:vertAlign w:val="subscript"/>
                </w:rPr>
                <m:t>0</m:t>
              </m:r>
              <m:r>
                <m:rPr>
                  <m:sty m:val="b"/>
                </m:rPr>
                <w:rPr>
                  <w:rFonts w:ascii="Cambria Math" w:hAnsi="Cambria Math"/>
                  <w:sz w:val="20"/>
                  <w:szCs w:val="20"/>
                  <w:vertAlign w:val="subscript"/>
                </w:rPr>
                <m:t xml:space="preserve"> </m:t>
              </m:r>
            </m:num>
            <m:den>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o</m:t>
                  </m:r>
                </m:sub>
              </m:sSub>
            </m:den>
          </m:f>
        </m:oMath>
      </m:oMathPara>
    </w:p>
    <w:p w14:paraId="282D3B3C" w14:textId="77777777" w:rsidR="007F4692" w:rsidRPr="006B0352" w:rsidRDefault="007F4692" w:rsidP="007F4692">
      <w:pPr>
        <w:pStyle w:val="Tekstpodstawowy"/>
        <w:ind w:left="284"/>
        <w:contextualSpacing/>
        <w:jc w:val="center"/>
        <w:rPr>
          <w:rFonts w:ascii="Garamond" w:hAnsi="Garamond"/>
          <w:i/>
          <w:sz w:val="20"/>
          <w:szCs w:val="20"/>
        </w:rPr>
      </w:pPr>
    </w:p>
    <w:tbl>
      <w:tblPr>
        <w:tblW w:w="0" w:type="auto"/>
        <w:tblInd w:w="284" w:type="dxa"/>
        <w:tblLook w:val="04A0" w:firstRow="1" w:lastRow="0" w:firstColumn="1" w:lastColumn="0" w:noHBand="0" w:noVBand="1"/>
      </w:tblPr>
      <w:tblGrid>
        <w:gridCol w:w="704"/>
        <w:gridCol w:w="4258"/>
      </w:tblGrid>
      <w:tr w:rsidR="007F4692" w:rsidRPr="006B0352" w14:paraId="3F2A553A" w14:textId="77777777" w:rsidTr="007F4692">
        <w:tc>
          <w:tcPr>
            <w:tcW w:w="704" w:type="dxa"/>
          </w:tcPr>
          <w:p w14:paraId="6A463ED7" w14:textId="77777777" w:rsidR="007F4692" w:rsidRPr="006B0352" w:rsidRDefault="007F4692" w:rsidP="000E3B4B">
            <w:pPr>
              <w:pStyle w:val="Tekstpodstawowy"/>
              <w:contextualSpacing/>
              <w:rPr>
                <w:rFonts w:ascii="Garamond" w:hAnsi="Garamond"/>
                <w:b/>
                <w:sz w:val="20"/>
                <w:szCs w:val="20"/>
              </w:rPr>
            </w:pPr>
            <w:r w:rsidRPr="006B0352">
              <w:rPr>
                <w:rFonts w:ascii="Garamond" w:hAnsi="Garamond"/>
                <w:b/>
                <w:sz w:val="20"/>
                <w:szCs w:val="20"/>
              </w:rPr>
              <w:t>X</w:t>
            </w:r>
          </w:p>
        </w:tc>
        <w:tc>
          <w:tcPr>
            <w:tcW w:w="4258" w:type="dxa"/>
          </w:tcPr>
          <w:p w14:paraId="23E5BA57" w14:textId="77777777" w:rsidR="007F4692" w:rsidRPr="006B0352" w:rsidRDefault="007F4692" w:rsidP="000E3B4B">
            <w:pPr>
              <w:pStyle w:val="Tekstpodstawowy"/>
              <w:contextualSpacing/>
              <w:rPr>
                <w:rFonts w:ascii="Garamond" w:hAnsi="Garamond"/>
                <w:b/>
                <w:sz w:val="20"/>
                <w:szCs w:val="20"/>
              </w:rPr>
            </w:pPr>
            <w:r w:rsidRPr="006B0352">
              <w:rPr>
                <w:rFonts w:ascii="Garamond" w:hAnsi="Garamond"/>
                <w:sz w:val="20"/>
                <w:szCs w:val="20"/>
              </w:rPr>
              <w:t>– wartość punktowa ocenianego kryterium</w:t>
            </w:r>
          </w:p>
        </w:tc>
      </w:tr>
      <w:tr w:rsidR="007F4692" w:rsidRPr="006B0352" w14:paraId="5889DFA3" w14:textId="77777777" w:rsidTr="007F4692">
        <w:tc>
          <w:tcPr>
            <w:tcW w:w="704" w:type="dxa"/>
          </w:tcPr>
          <w:p w14:paraId="56145FB2" w14:textId="77777777" w:rsidR="007F4692" w:rsidRPr="006B0352" w:rsidRDefault="007F4692" w:rsidP="000E3B4B">
            <w:pPr>
              <w:pStyle w:val="Tekstpodstawowy"/>
              <w:contextualSpacing/>
              <w:rPr>
                <w:rFonts w:ascii="Garamond" w:hAnsi="Garamond"/>
                <w:b/>
                <w:sz w:val="20"/>
                <w:szCs w:val="20"/>
              </w:rPr>
            </w:pPr>
            <w:r w:rsidRPr="006B0352">
              <w:rPr>
                <w:rFonts w:ascii="Garamond" w:hAnsi="Garamond"/>
                <w:b/>
                <w:sz w:val="20"/>
                <w:szCs w:val="20"/>
              </w:rPr>
              <w:t>C</w:t>
            </w:r>
            <w:r w:rsidRPr="006B0352">
              <w:rPr>
                <w:rFonts w:ascii="Garamond" w:hAnsi="Garamond"/>
                <w:b/>
                <w:sz w:val="20"/>
                <w:szCs w:val="20"/>
                <w:vertAlign w:val="subscript"/>
              </w:rPr>
              <w:t>min</w:t>
            </w:r>
          </w:p>
        </w:tc>
        <w:tc>
          <w:tcPr>
            <w:tcW w:w="4258" w:type="dxa"/>
          </w:tcPr>
          <w:p w14:paraId="66A81065" w14:textId="77777777" w:rsidR="007F4692" w:rsidRPr="006B0352" w:rsidRDefault="007F4692" w:rsidP="000E3B4B">
            <w:pPr>
              <w:pStyle w:val="Tekstpodstawowy"/>
              <w:contextualSpacing/>
              <w:rPr>
                <w:rFonts w:ascii="Garamond" w:hAnsi="Garamond"/>
                <w:b/>
                <w:sz w:val="20"/>
                <w:szCs w:val="20"/>
              </w:rPr>
            </w:pPr>
            <w:r w:rsidRPr="006B0352">
              <w:rPr>
                <w:rFonts w:ascii="Garamond" w:hAnsi="Garamond"/>
                <w:sz w:val="20"/>
                <w:szCs w:val="20"/>
              </w:rPr>
              <w:t>– najniższa cena ze złożonych ofert</w:t>
            </w:r>
          </w:p>
        </w:tc>
      </w:tr>
      <w:tr w:rsidR="007F4692" w:rsidRPr="006B0352" w14:paraId="75C45DF5" w14:textId="77777777" w:rsidTr="007F4692">
        <w:tc>
          <w:tcPr>
            <w:tcW w:w="704" w:type="dxa"/>
          </w:tcPr>
          <w:p w14:paraId="3C554E1A" w14:textId="77777777" w:rsidR="007F4692" w:rsidRPr="006B0352" w:rsidRDefault="007F4692" w:rsidP="000E3B4B">
            <w:pPr>
              <w:pStyle w:val="Tekstpodstawowy"/>
              <w:contextualSpacing/>
              <w:rPr>
                <w:rFonts w:ascii="Garamond" w:hAnsi="Garamond"/>
                <w:b/>
                <w:sz w:val="20"/>
                <w:szCs w:val="20"/>
              </w:rPr>
            </w:pPr>
            <w:r w:rsidRPr="006B0352">
              <w:rPr>
                <w:rFonts w:ascii="Garamond" w:hAnsi="Garamond"/>
                <w:b/>
                <w:sz w:val="20"/>
                <w:szCs w:val="20"/>
              </w:rPr>
              <w:t>C</w:t>
            </w:r>
            <w:r w:rsidRPr="006B0352">
              <w:rPr>
                <w:rFonts w:ascii="Garamond" w:hAnsi="Garamond"/>
                <w:b/>
                <w:sz w:val="20"/>
                <w:szCs w:val="20"/>
                <w:vertAlign w:val="subscript"/>
              </w:rPr>
              <w:t>o</w:t>
            </w:r>
          </w:p>
        </w:tc>
        <w:tc>
          <w:tcPr>
            <w:tcW w:w="4258" w:type="dxa"/>
          </w:tcPr>
          <w:p w14:paraId="2FA205C7" w14:textId="77777777" w:rsidR="007F4692" w:rsidRPr="006B0352" w:rsidRDefault="007F4692" w:rsidP="000E3B4B">
            <w:pPr>
              <w:pStyle w:val="Tekstpodstawowy"/>
              <w:contextualSpacing/>
              <w:rPr>
                <w:rFonts w:ascii="Garamond" w:hAnsi="Garamond"/>
                <w:b/>
                <w:sz w:val="20"/>
                <w:szCs w:val="20"/>
              </w:rPr>
            </w:pPr>
            <w:r w:rsidRPr="006B0352">
              <w:rPr>
                <w:rFonts w:ascii="Garamond" w:hAnsi="Garamond"/>
                <w:sz w:val="20"/>
                <w:szCs w:val="20"/>
              </w:rPr>
              <w:t>– cena ocenianej oferty</w:t>
            </w:r>
          </w:p>
        </w:tc>
      </w:tr>
    </w:tbl>
    <w:p w14:paraId="095588D4" w14:textId="77777777" w:rsidR="007F4692" w:rsidRPr="006B0352" w:rsidRDefault="007F4692" w:rsidP="007F4692">
      <w:pPr>
        <w:pStyle w:val="Tekstpodstawowy"/>
        <w:ind w:left="284"/>
        <w:contextualSpacing/>
        <w:rPr>
          <w:rFonts w:ascii="Garamond" w:hAnsi="Garamond"/>
          <w:b/>
          <w:sz w:val="20"/>
          <w:szCs w:val="20"/>
        </w:rPr>
      </w:pPr>
    </w:p>
    <w:p w14:paraId="316ED434" w14:textId="0E5B4739" w:rsidR="007F4692" w:rsidRPr="006B0352" w:rsidRDefault="007F4692" w:rsidP="007F4692">
      <w:pPr>
        <w:pStyle w:val="Tekstpodstawowy"/>
        <w:ind w:left="284"/>
        <w:contextualSpacing/>
        <w:rPr>
          <w:rFonts w:ascii="Garamond" w:eastAsia="TimesNewRomanPSMT" w:hAnsi="Garamond"/>
          <w:sz w:val="20"/>
          <w:szCs w:val="20"/>
        </w:rPr>
      </w:pPr>
      <w:r w:rsidRPr="006B0352">
        <w:rPr>
          <w:rFonts w:ascii="Garamond" w:hAnsi="Garamond"/>
          <w:sz w:val="20"/>
          <w:szCs w:val="20"/>
        </w:rPr>
        <w:t xml:space="preserve">Maksymalna liczba punktów – </w:t>
      </w:r>
      <w:r w:rsidR="002C534B" w:rsidRPr="006B0352">
        <w:rPr>
          <w:rFonts w:ascii="Garamond" w:hAnsi="Garamond"/>
          <w:sz w:val="20"/>
          <w:szCs w:val="20"/>
        </w:rPr>
        <w:t>10</w:t>
      </w:r>
      <w:r w:rsidRPr="006B0352">
        <w:rPr>
          <w:rFonts w:ascii="Garamond" w:hAnsi="Garamond"/>
          <w:sz w:val="20"/>
          <w:szCs w:val="20"/>
        </w:rPr>
        <w:t>0 pkt.</w:t>
      </w:r>
      <w:r w:rsidRPr="006B0352">
        <w:rPr>
          <w:rFonts w:ascii="Garamond" w:eastAsia="TimesNewRomanPSMT" w:hAnsi="Garamond"/>
          <w:sz w:val="20"/>
          <w:szCs w:val="20"/>
        </w:rPr>
        <w:t xml:space="preserve"> </w:t>
      </w:r>
    </w:p>
    <w:p w14:paraId="03CFA8A9" w14:textId="77777777" w:rsidR="007F4692" w:rsidRPr="006B0352" w:rsidRDefault="007F4692" w:rsidP="007F4692">
      <w:pPr>
        <w:pStyle w:val="Tekstpodstawowy"/>
        <w:ind w:left="284"/>
        <w:contextualSpacing/>
        <w:rPr>
          <w:rFonts w:ascii="Garamond" w:hAnsi="Garamond"/>
          <w:sz w:val="20"/>
          <w:szCs w:val="20"/>
        </w:rPr>
      </w:pPr>
    </w:p>
    <w:p w14:paraId="3DE0973C" w14:textId="77777777" w:rsidR="00A01826" w:rsidRPr="006B0352" w:rsidRDefault="00CE30C7" w:rsidP="00A01826">
      <w:pPr>
        <w:autoSpaceDE w:val="0"/>
        <w:autoSpaceDN w:val="0"/>
        <w:spacing w:after="200" w:line="360" w:lineRule="auto"/>
        <w:contextualSpacing/>
        <w:jc w:val="both"/>
        <w:rPr>
          <w:rFonts w:ascii="Garamond" w:hAnsi="Garamond" w:cs="Tahoma"/>
          <w:bCs/>
          <w:iCs/>
          <w:sz w:val="20"/>
          <w:szCs w:val="20"/>
        </w:rPr>
      </w:pPr>
      <w:r w:rsidRPr="006B0352">
        <w:rPr>
          <w:rFonts w:ascii="Garamond" w:hAnsi="Garamond" w:cs="Tahoma"/>
          <w:bCs/>
          <w:sz w:val="20"/>
          <w:szCs w:val="20"/>
        </w:rPr>
        <w:lastRenderedPageBreak/>
        <w:t>Ocena końcowa oferty to suma punktów uzyskanych przez daną ofertę w zakresie powyższych kryteriów. Za najkorzystniejszą ofertę zostanie uznana oferta z najwyższą liczbą punktów</w:t>
      </w:r>
      <w:r w:rsidRPr="006B0352">
        <w:rPr>
          <w:rFonts w:ascii="Garamond" w:hAnsi="Garamond" w:cs="Tahoma"/>
          <w:bCs/>
          <w:iCs/>
          <w:sz w:val="20"/>
          <w:szCs w:val="20"/>
        </w:rPr>
        <w:t>.</w:t>
      </w:r>
    </w:p>
    <w:p w14:paraId="6C16A692" w14:textId="77777777" w:rsidR="007F4692" w:rsidRPr="006B0352" w:rsidRDefault="007F4692" w:rsidP="00A01826">
      <w:pPr>
        <w:autoSpaceDE w:val="0"/>
        <w:autoSpaceDN w:val="0"/>
        <w:spacing w:after="200" w:line="360" w:lineRule="auto"/>
        <w:contextualSpacing/>
        <w:jc w:val="both"/>
        <w:rPr>
          <w:rFonts w:ascii="Garamond" w:hAnsi="Garamond" w:cs="Tahoma"/>
          <w:bCs/>
          <w:iCs/>
          <w:sz w:val="20"/>
          <w:szCs w:val="20"/>
        </w:rPr>
      </w:pPr>
      <w:r w:rsidRPr="006B0352">
        <w:rPr>
          <w:rFonts w:ascii="Garamond" w:hAnsi="Garamond"/>
          <w:b/>
          <w:bCs/>
          <w:sz w:val="20"/>
          <w:szCs w:val="20"/>
          <w:u w:val="single"/>
        </w:rPr>
        <w:t>Założenie:</w:t>
      </w:r>
      <w:r w:rsidRPr="006B0352">
        <w:rPr>
          <w:rFonts w:ascii="Garamond" w:hAnsi="Garamond"/>
          <w:sz w:val="20"/>
          <w:szCs w:val="20"/>
        </w:rPr>
        <w:t xml:space="preserve"> </w:t>
      </w:r>
    </w:p>
    <w:p w14:paraId="3C011DB5" w14:textId="77777777" w:rsidR="007F4692" w:rsidRPr="006B0352"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20"/>
          <w:szCs w:val="20"/>
        </w:rPr>
      </w:pPr>
      <w:r w:rsidRPr="006B0352">
        <w:rPr>
          <w:rFonts w:ascii="Garamond" w:hAnsi="Garamond"/>
          <w:sz w:val="20"/>
          <w:szCs w:val="20"/>
        </w:rPr>
        <w:t>Punktacja jaką otrzyma Wykonawca w ramach ww. kryterium w niniejszym postępowaniu zostanie ustalona zgodnie ze wzorem określonym powyżej.</w:t>
      </w:r>
    </w:p>
    <w:p w14:paraId="11DD8D89" w14:textId="7B5A8233" w:rsidR="007F4692" w:rsidRPr="006B0352"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20"/>
          <w:szCs w:val="20"/>
        </w:rPr>
      </w:pPr>
      <w:r w:rsidRPr="006B0352">
        <w:rPr>
          <w:rFonts w:ascii="Garamond" w:hAnsi="Garamond"/>
          <w:sz w:val="20"/>
          <w:szCs w:val="20"/>
        </w:rPr>
        <w:t>100% (waga kryterium) – oznacza, że w postępowaniu można uzyskać max. 100 pkt. w ramach wyżej wymienion</w:t>
      </w:r>
      <w:r w:rsidR="002C534B" w:rsidRPr="006B0352">
        <w:rPr>
          <w:rFonts w:ascii="Garamond" w:hAnsi="Garamond"/>
          <w:sz w:val="20"/>
          <w:szCs w:val="20"/>
        </w:rPr>
        <w:t>ego</w:t>
      </w:r>
      <w:r w:rsidRPr="006B0352">
        <w:rPr>
          <w:rFonts w:ascii="Garamond" w:hAnsi="Garamond"/>
          <w:sz w:val="20"/>
          <w:szCs w:val="20"/>
        </w:rPr>
        <w:t xml:space="preserve"> kryteri</w:t>
      </w:r>
      <w:r w:rsidR="002C534B" w:rsidRPr="006B0352">
        <w:rPr>
          <w:rFonts w:ascii="Garamond" w:hAnsi="Garamond"/>
          <w:sz w:val="20"/>
          <w:szCs w:val="20"/>
        </w:rPr>
        <w:t>um</w:t>
      </w:r>
      <w:r w:rsidRPr="006B0352">
        <w:rPr>
          <w:rFonts w:ascii="Garamond" w:hAnsi="Garamond"/>
          <w:sz w:val="20"/>
          <w:szCs w:val="20"/>
        </w:rPr>
        <w:t xml:space="preserve"> (100% ze 100pkt.)</w:t>
      </w:r>
    </w:p>
    <w:p w14:paraId="7B8B8001" w14:textId="77777777" w:rsidR="007F4692" w:rsidRPr="006B0352"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20"/>
          <w:szCs w:val="20"/>
        </w:rPr>
      </w:pPr>
      <w:r w:rsidRPr="006B0352">
        <w:rPr>
          <w:rFonts w:ascii="Garamond" w:hAnsi="Garamond"/>
          <w:iCs/>
          <w:sz w:val="20"/>
          <w:szCs w:val="20"/>
        </w:rPr>
        <w:t>Ocena końcowa danej oferty będzie sumą punktów uzyskanych przez ofertę w zakresie powyższych kryteriów. Za najkorzystniejszą zostanie uznana oferta z najwyższą liczbą punktów.</w:t>
      </w:r>
    </w:p>
    <w:p w14:paraId="31BAB241"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6255463F"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w:t>
      </w:r>
      <w:r w:rsidRPr="006B0352">
        <w:rPr>
          <w:rFonts w:ascii="Garamond" w:eastAsia="TimesNewRoman" w:hAnsi="Garamond"/>
          <w:sz w:val="20"/>
          <w:szCs w:val="20"/>
        </w:rPr>
        <w:t>ą</w:t>
      </w:r>
      <w:r w:rsidRPr="006B0352">
        <w:rPr>
          <w:rFonts w:ascii="Garamond" w:hAnsi="Garamond"/>
          <w:sz w:val="20"/>
          <w:szCs w:val="20"/>
        </w:rPr>
        <w:t>cy poprawi w ofercie:</w:t>
      </w:r>
    </w:p>
    <w:p w14:paraId="7C74C888" w14:textId="77777777" w:rsidR="009C26BF" w:rsidRPr="006B0352" w:rsidRDefault="009C26BF" w:rsidP="002B3240">
      <w:pPr>
        <w:pStyle w:val="Nagwek2"/>
        <w:numPr>
          <w:ilvl w:val="0"/>
          <w:numId w:val="0"/>
        </w:numPr>
        <w:ind w:left="680"/>
        <w:rPr>
          <w:rFonts w:ascii="Garamond" w:hAnsi="Garamond"/>
          <w:sz w:val="20"/>
          <w:szCs w:val="20"/>
        </w:rPr>
      </w:pPr>
      <w:r w:rsidRPr="006B0352">
        <w:rPr>
          <w:rFonts w:ascii="Garamond" w:hAnsi="Garamond"/>
          <w:sz w:val="20"/>
          <w:szCs w:val="20"/>
        </w:rPr>
        <w:t>oczywiste omyłki pisarskie,</w:t>
      </w:r>
    </w:p>
    <w:p w14:paraId="273E0DF5" w14:textId="77777777" w:rsidR="009C26BF" w:rsidRPr="006B0352" w:rsidRDefault="009C26BF" w:rsidP="002B3240">
      <w:pPr>
        <w:pStyle w:val="Nagwek2"/>
        <w:numPr>
          <w:ilvl w:val="0"/>
          <w:numId w:val="0"/>
        </w:numPr>
        <w:ind w:left="680"/>
        <w:rPr>
          <w:rFonts w:ascii="Garamond" w:hAnsi="Garamond"/>
          <w:sz w:val="20"/>
          <w:szCs w:val="20"/>
        </w:rPr>
      </w:pPr>
      <w:r w:rsidRPr="006B0352">
        <w:rPr>
          <w:rFonts w:ascii="Garamond" w:hAnsi="Garamond"/>
          <w:sz w:val="20"/>
          <w:szCs w:val="20"/>
        </w:rPr>
        <w:t>oczywiste omyłki rachunkowe, z uwzgl</w:t>
      </w:r>
      <w:r w:rsidRPr="006B0352">
        <w:rPr>
          <w:rFonts w:ascii="Garamond" w:eastAsia="TimesNewRoman" w:hAnsi="Garamond"/>
          <w:sz w:val="20"/>
          <w:szCs w:val="20"/>
        </w:rPr>
        <w:t>ę</w:t>
      </w:r>
      <w:r w:rsidRPr="006B0352">
        <w:rPr>
          <w:rFonts w:ascii="Garamond" w:hAnsi="Garamond"/>
          <w:sz w:val="20"/>
          <w:szCs w:val="20"/>
        </w:rPr>
        <w:t>dnieniem konsekwencji rachunkowych dokonanych poprawek,</w:t>
      </w:r>
    </w:p>
    <w:p w14:paraId="12AA2FEC" w14:textId="77777777" w:rsidR="009C26BF" w:rsidRPr="006B0352" w:rsidRDefault="009C26BF" w:rsidP="002B3240">
      <w:pPr>
        <w:pStyle w:val="Nagwek2"/>
        <w:numPr>
          <w:ilvl w:val="0"/>
          <w:numId w:val="0"/>
        </w:numPr>
        <w:ind w:left="680"/>
        <w:rPr>
          <w:rFonts w:ascii="Garamond" w:hAnsi="Garamond"/>
          <w:sz w:val="20"/>
          <w:szCs w:val="20"/>
        </w:rPr>
      </w:pPr>
      <w:r w:rsidRPr="006B0352">
        <w:rPr>
          <w:rFonts w:ascii="Garamond" w:hAnsi="Garamond"/>
          <w:sz w:val="20"/>
          <w:szCs w:val="20"/>
        </w:rPr>
        <w:t xml:space="preserve">inne omyłki polegające na niezgodności oferty z dokumentami zamówienia, niepowodujące istotnych zmian w treści oferty </w:t>
      </w:r>
    </w:p>
    <w:p w14:paraId="25FD21E4" w14:textId="77777777" w:rsidR="009C26BF" w:rsidRPr="006B0352" w:rsidRDefault="009C26BF" w:rsidP="002B3240">
      <w:pPr>
        <w:pStyle w:val="Nagwek2"/>
        <w:numPr>
          <w:ilvl w:val="0"/>
          <w:numId w:val="0"/>
        </w:numPr>
        <w:ind w:left="680"/>
        <w:rPr>
          <w:rFonts w:ascii="Garamond" w:hAnsi="Garamond"/>
          <w:sz w:val="20"/>
          <w:szCs w:val="20"/>
        </w:rPr>
      </w:pPr>
      <w:r w:rsidRPr="006B0352">
        <w:rPr>
          <w:rFonts w:ascii="Garamond" w:hAnsi="Garamond"/>
          <w:sz w:val="20"/>
          <w:szCs w:val="20"/>
        </w:rPr>
        <w:t>- niezwłocznie zawiadamiaj</w:t>
      </w:r>
      <w:r w:rsidRPr="006B0352">
        <w:rPr>
          <w:rFonts w:ascii="Garamond" w:eastAsia="TimesNewRoman" w:hAnsi="Garamond"/>
          <w:sz w:val="20"/>
          <w:szCs w:val="20"/>
        </w:rPr>
        <w:t>ą</w:t>
      </w:r>
      <w:r w:rsidRPr="006B0352">
        <w:rPr>
          <w:rFonts w:ascii="Garamond" w:hAnsi="Garamond"/>
          <w:sz w:val="20"/>
          <w:szCs w:val="20"/>
        </w:rPr>
        <w:t>c o tym Wykonawc</w:t>
      </w:r>
      <w:r w:rsidRPr="006B0352">
        <w:rPr>
          <w:rFonts w:ascii="Garamond" w:eastAsia="TimesNewRoman" w:hAnsi="Garamond"/>
          <w:sz w:val="20"/>
          <w:szCs w:val="20"/>
        </w:rPr>
        <w:t>ę</w:t>
      </w:r>
      <w:r w:rsidRPr="006B0352">
        <w:rPr>
          <w:rFonts w:ascii="Garamond" w:hAnsi="Garamond"/>
          <w:sz w:val="20"/>
          <w:szCs w:val="20"/>
        </w:rPr>
        <w:t>, którego oferta została poprawiona.</w:t>
      </w:r>
    </w:p>
    <w:p w14:paraId="7B09E14B"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451506A9"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Obowiązek wykazania, że oferta nie zawiera rażąco niskiej ceny spoczywa na Wykonawcy.</w:t>
      </w:r>
    </w:p>
    <w:p w14:paraId="52AD6A85"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61DC4416"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odrzuci ofertę Wykonawcy, który nie udzielił wyjaśnień w wyznaczonym terminie, lub jeżeli złożone wyjaśnienia wraz z dowodami nie uzasadniają rażąco niskiej ceny tej oferty.</w:t>
      </w:r>
    </w:p>
    <w:p w14:paraId="5A2CDCAD" w14:textId="77777777" w:rsidR="009C26BF" w:rsidRPr="006B0352" w:rsidRDefault="009C26BF" w:rsidP="002B3240">
      <w:pPr>
        <w:pStyle w:val="Nagwek2"/>
        <w:numPr>
          <w:ilvl w:val="0"/>
          <w:numId w:val="0"/>
        </w:numPr>
        <w:ind w:left="680"/>
        <w:rPr>
          <w:rFonts w:ascii="Garamond" w:hAnsi="Garamond"/>
          <w:sz w:val="20"/>
          <w:szCs w:val="20"/>
        </w:rPr>
      </w:pPr>
    </w:p>
    <w:p w14:paraId="061ACD24" w14:textId="77777777" w:rsidR="009C26BF" w:rsidRPr="006B0352" w:rsidRDefault="009C26BF" w:rsidP="009C26BF">
      <w:pPr>
        <w:pStyle w:val="Nagwek1"/>
        <w:spacing w:before="0" w:after="0"/>
        <w:rPr>
          <w:rFonts w:ascii="Garamond" w:hAnsi="Garamond"/>
          <w:sz w:val="20"/>
          <w:szCs w:val="20"/>
        </w:rPr>
      </w:pPr>
      <w:bookmarkStart w:id="52" w:name="_Toc258314256"/>
      <w:r w:rsidRPr="006B0352">
        <w:rPr>
          <w:rFonts w:ascii="Garamond" w:hAnsi="Garamond"/>
          <w:sz w:val="20"/>
          <w:szCs w:val="20"/>
        </w:rPr>
        <w:t>PROWADZENIE PROCEDURY WRAZ Z NEGOCJACJAMI</w:t>
      </w:r>
    </w:p>
    <w:p w14:paraId="4D3C8DF5" w14:textId="77777777" w:rsidR="00901BA0" w:rsidRPr="006B0352" w:rsidRDefault="00901BA0" w:rsidP="002B3240">
      <w:pPr>
        <w:pStyle w:val="Nagwek2"/>
        <w:numPr>
          <w:ilvl w:val="0"/>
          <w:numId w:val="0"/>
        </w:numPr>
        <w:ind w:left="680"/>
        <w:rPr>
          <w:rFonts w:ascii="Garamond" w:hAnsi="Garamond"/>
          <w:sz w:val="20"/>
          <w:szCs w:val="20"/>
        </w:rPr>
      </w:pPr>
    </w:p>
    <w:p w14:paraId="5F37646E" w14:textId="0B66622E" w:rsidR="009C26BF" w:rsidRPr="006B0352" w:rsidRDefault="00227765" w:rsidP="002B3240">
      <w:pPr>
        <w:pStyle w:val="Nagwek2"/>
        <w:numPr>
          <w:ilvl w:val="0"/>
          <w:numId w:val="0"/>
        </w:numPr>
        <w:ind w:left="680"/>
        <w:rPr>
          <w:rFonts w:ascii="Garamond" w:hAnsi="Garamond"/>
          <w:sz w:val="20"/>
          <w:szCs w:val="20"/>
        </w:rPr>
      </w:pPr>
      <w:r w:rsidRPr="006B0352">
        <w:rPr>
          <w:rFonts w:ascii="Garamond" w:hAnsi="Garamond"/>
          <w:sz w:val="20"/>
          <w:szCs w:val="20"/>
        </w:rPr>
        <w:t xml:space="preserve">Nie dotyczy </w:t>
      </w:r>
    </w:p>
    <w:p w14:paraId="71D13CAD" w14:textId="77777777" w:rsidR="00227765" w:rsidRPr="006B0352" w:rsidRDefault="00227765" w:rsidP="002B3240">
      <w:pPr>
        <w:pStyle w:val="Nagwek2"/>
        <w:numPr>
          <w:ilvl w:val="0"/>
          <w:numId w:val="0"/>
        </w:numPr>
        <w:ind w:left="680"/>
        <w:rPr>
          <w:rFonts w:ascii="Garamond" w:hAnsi="Garamond"/>
          <w:sz w:val="20"/>
          <w:szCs w:val="20"/>
        </w:rPr>
      </w:pPr>
    </w:p>
    <w:p w14:paraId="6B14ADD8" w14:textId="024813F8" w:rsidR="009C26BF" w:rsidRPr="006B0352" w:rsidRDefault="009C26BF" w:rsidP="009C26BF">
      <w:pPr>
        <w:pStyle w:val="Nagwek1"/>
        <w:spacing w:before="0" w:after="0"/>
        <w:rPr>
          <w:rFonts w:ascii="Garamond" w:hAnsi="Garamond"/>
          <w:sz w:val="20"/>
          <w:szCs w:val="20"/>
        </w:rPr>
      </w:pPr>
      <w:r w:rsidRPr="006B0352">
        <w:rPr>
          <w:rFonts w:ascii="Garamond" w:hAnsi="Garamond"/>
          <w:sz w:val="20"/>
          <w:szCs w:val="20"/>
        </w:rPr>
        <w:t>UDZIELENIE ZAMÓWIENIA</w:t>
      </w:r>
      <w:bookmarkEnd w:id="52"/>
    </w:p>
    <w:p w14:paraId="135E282A" w14:textId="77777777" w:rsidR="00901BA0" w:rsidRPr="006B0352" w:rsidRDefault="00901BA0" w:rsidP="002B3240">
      <w:pPr>
        <w:pStyle w:val="Nagwek2"/>
        <w:numPr>
          <w:ilvl w:val="0"/>
          <w:numId w:val="0"/>
        </w:numPr>
        <w:ind w:left="680"/>
        <w:rPr>
          <w:rFonts w:ascii="Garamond" w:hAnsi="Garamond"/>
          <w:sz w:val="20"/>
          <w:szCs w:val="20"/>
        </w:rPr>
      </w:pPr>
    </w:p>
    <w:p w14:paraId="1E378DEE"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udzieli zamówienia Wykonawcy, którego oferta odpowiada wszystkim wymaganiom określonym w niniejszej SWZ i została oceniona jako najkorzystniejsza w oparciu o podane w niej kryteria oceny ofert.</w:t>
      </w:r>
    </w:p>
    <w:p w14:paraId="544C9F8D"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Pr="006B0352">
        <w:rPr>
          <w:rFonts w:ascii="Garamond" w:hAnsi="Garamond"/>
          <w:b/>
          <w:color w:val="auto"/>
          <w:sz w:val="20"/>
          <w:szCs w:val="20"/>
        </w:rPr>
        <w:t>www.</w:t>
      </w:r>
      <w:r w:rsidR="007F4692" w:rsidRPr="006B0352">
        <w:rPr>
          <w:rFonts w:ascii="Garamond" w:hAnsi="Garamond"/>
          <w:b/>
          <w:color w:val="auto"/>
          <w:sz w:val="20"/>
          <w:szCs w:val="20"/>
        </w:rPr>
        <w:t>szpital.suwalki.pl</w:t>
      </w:r>
    </w:p>
    <w:p w14:paraId="1A91D7FD"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817D0BC" w14:textId="77777777" w:rsidR="009C26BF" w:rsidRPr="006B0352" w:rsidRDefault="009C26BF" w:rsidP="002B3240">
      <w:pPr>
        <w:pStyle w:val="Nagwek2"/>
        <w:numPr>
          <w:ilvl w:val="0"/>
          <w:numId w:val="0"/>
        </w:numPr>
        <w:ind w:left="680"/>
        <w:rPr>
          <w:rFonts w:ascii="Garamond" w:hAnsi="Garamond"/>
          <w:sz w:val="20"/>
          <w:szCs w:val="20"/>
        </w:rPr>
      </w:pPr>
    </w:p>
    <w:p w14:paraId="74AFB59A" w14:textId="3C8FDA6D" w:rsidR="009C26BF" w:rsidRPr="006B0352" w:rsidRDefault="009C26BF" w:rsidP="009C26BF">
      <w:pPr>
        <w:pStyle w:val="Nagwek1"/>
        <w:spacing w:before="0" w:after="0"/>
        <w:rPr>
          <w:rFonts w:ascii="Garamond" w:hAnsi="Garamond"/>
          <w:sz w:val="20"/>
          <w:szCs w:val="20"/>
        </w:rPr>
      </w:pPr>
      <w:bookmarkStart w:id="53" w:name="_Toc258314257"/>
      <w:r w:rsidRPr="006B0352">
        <w:rPr>
          <w:rFonts w:ascii="Garamond" w:hAnsi="Garamond"/>
          <w:sz w:val="20"/>
          <w:szCs w:val="20"/>
        </w:rPr>
        <w:t>Informacje o formalno</w:t>
      </w:r>
      <w:r w:rsidRPr="006B0352">
        <w:rPr>
          <w:rFonts w:ascii="Garamond" w:eastAsia="TimesNewRoman" w:hAnsi="Garamond"/>
          <w:sz w:val="20"/>
          <w:szCs w:val="20"/>
        </w:rPr>
        <w:t>ś</w:t>
      </w:r>
      <w:r w:rsidRPr="006B0352">
        <w:rPr>
          <w:rFonts w:ascii="Garamond" w:hAnsi="Garamond"/>
          <w:sz w:val="20"/>
          <w:szCs w:val="20"/>
        </w:rPr>
        <w:t>ciach, jakie muszą zostać dopełnione po wyborze oferty w celu zawarcia umowy w sprawie zamówienia publicznego</w:t>
      </w:r>
      <w:bookmarkEnd w:id="53"/>
    </w:p>
    <w:p w14:paraId="13D6D813" w14:textId="77777777" w:rsidR="00901BA0" w:rsidRPr="006B0352" w:rsidRDefault="00901BA0" w:rsidP="002B3240">
      <w:pPr>
        <w:pStyle w:val="Nagwek2"/>
        <w:numPr>
          <w:ilvl w:val="0"/>
          <w:numId w:val="0"/>
        </w:numPr>
        <w:ind w:left="680"/>
        <w:rPr>
          <w:rFonts w:ascii="Garamond" w:hAnsi="Garamond"/>
          <w:sz w:val="20"/>
          <w:szCs w:val="20"/>
        </w:rPr>
      </w:pPr>
    </w:p>
    <w:p w14:paraId="342BFF95"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zawrze umowę w sprawie zamówienia publicznego, w terminie i na zasadach określonych w art. 308 ust. 2 i 3 ustawy Pzp.</w:t>
      </w:r>
    </w:p>
    <w:p w14:paraId="16F8D731"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poinformuje Wykonawcę, któremu zostanie udzielone zamówienie, o miejscu i terminie zawarcia umowy.</w:t>
      </w:r>
    </w:p>
    <w:p w14:paraId="63642108"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Przed zawarciem umowy Wykonawca, na wezwanie Zamawiającego, zobowiązany jest do podania wszelkich informacji niezbędnych do wypełnienia treści umowy.</w:t>
      </w:r>
    </w:p>
    <w:p w14:paraId="13540C85"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A711147"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lastRenderedPageBreak/>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7EB084CA" w14:textId="77777777" w:rsidR="009C26BF" w:rsidRPr="006B0352" w:rsidRDefault="009C26BF" w:rsidP="002B3240">
      <w:pPr>
        <w:pStyle w:val="Nagwek2"/>
        <w:numPr>
          <w:ilvl w:val="0"/>
          <w:numId w:val="0"/>
        </w:numPr>
        <w:ind w:left="680"/>
        <w:rPr>
          <w:rFonts w:ascii="Garamond" w:hAnsi="Garamond"/>
          <w:sz w:val="20"/>
          <w:szCs w:val="20"/>
        </w:rPr>
      </w:pPr>
    </w:p>
    <w:p w14:paraId="54E33BD5" w14:textId="4C5A7023" w:rsidR="009C26BF" w:rsidRPr="006B0352" w:rsidRDefault="009C26BF" w:rsidP="009C26BF">
      <w:pPr>
        <w:pStyle w:val="Nagwek1"/>
        <w:spacing w:before="0" w:after="0"/>
        <w:rPr>
          <w:rFonts w:ascii="Garamond" w:hAnsi="Garamond"/>
          <w:sz w:val="20"/>
          <w:szCs w:val="20"/>
        </w:rPr>
      </w:pPr>
      <w:bookmarkStart w:id="54" w:name="_Toc258314258"/>
      <w:r w:rsidRPr="006B0352">
        <w:rPr>
          <w:rFonts w:ascii="Garamond" w:hAnsi="Garamond"/>
          <w:sz w:val="20"/>
          <w:szCs w:val="20"/>
        </w:rPr>
        <w:t>Wymagania dotycz</w:t>
      </w:r>
      <w:r w:rsidRPr="006B0352">
        <w:rPr>
          <w:rFonts w:ascii="Garamond" w:eastAsia="TimesNewRoman" w:hAnsi="Garamond"/>
          <w:sz w:val="20"/>
          <w:szCs w:val="20"/>
        </w:rPr>
        <w:t>ą</w:t>
      </w:r>
      <w:r w:rsidRPr="006B0352">
        <w:rPr>
          <w:rFonts w:ascii="Garamond" w:hAnsi="Garamond"/>
          <w:sz w:val="20"/>
          <w:szCs w:val="20"/>
        </w:rPr>
        <w:t>ce zabezpieczenia nale</w:t>
      </w:r>
      <w:r w:rsidRPr="006B0352">
        <w:rPr>
          <w:rFonts w:ascii="Garamond" w:eastAsia="TimesNewRoman" w:hAnsi="Garamond"/>
          <w:sz w:val="20"/>
          <w:szCs w:val="20"/>
        </w:rPr>
        <w:t>ż</w:t>
      </w:r>
      <w:r w:rsidRPr="006B0352">
        <w:rPr>
          <w:rFonts w:ascii="Garamond" w:hAnsi="Garamond"/>
          <w:sz w:val="20"/>
          <w:szCs w:val="20"/>
        </w:rPr>
        <w:t>ytego wykonania umowy</w:t>
      </w:r>
      <w:bookmarkEnd w:id="54"/>
    </w:p>
    <w:p w14:paraId="2C7B3D5C" w14:textId="77777777" w:rsidR="00CE7BC0" w:rsidRPr="006B0352" w:rsidRDefault="00CE7BC0" w:rsidP="002B3240">
      <w:pPr>
        <w:pStyle w:val="Nagwek2"/>
        <w:numPr>
          <w:ilvl w:val="0"/>
          <w:numId w:val="0"/>
        </w:numPr>
        <w:ind w:left="680"/>
        <w:rPr>
          <w:rFonts w:ascii="Garamond" w:hAnsi="Garamond"/>
          <w:sz w:val="20"/>
          <w:szCs w:val="20"/>
        </w:rPr>
      </w:pPr>
    </w:p>
    <w:p w14:paraId="5D727F48" w14:textId="6E2CDF77" w:rsidR="00BD5761" w:rsidRPr="006B0352" w:rsidRDefault="002C534B" w:rsidP="002C534B">
      <w:pPr>
        <w:pStyle w:val="Nagwek2"/>
        <w:numPr>
          <w:ilvl w:val="0"/>
          <w:numId w:val="0"/>
        </w:numPr>
        <w:ind w:left="680" w:hanging="680"/>
        <w:rPr>
          <w:rFonts w:ascii="Garamond" w:hAnsi="Garamond"/>
          <w:sz w:val="20"/>
          <w:szCs w:val="20"/>
        </w:rPr>
      </w:pPr>
      <w:r w:rsidRPr="006B0352">
        <w:rPr>
          <w:rFonts w:ascii="Garamond" w:hAnsi="Garamond"/>
          <w:sz w:val="20"/>
          <w:szCs w:val="20"/>
        </w:rPr>
        <w:t xml:space="preserve">             Nie dotyczy </w:t>
      </w:r>
    </w:p>
    <w:p w14:paraId="0C89CE6B" w14:textId="77777777" w:rsidR="009C26BF" w:rsidRPr="006B0352" w:rsidRDefault="009C26BF" w:rsidP="002B3240">
      <w:pPr>
        <w:pStyle w:val="Nagwek2"/>
        <w:numPr>
          <w:ilvl w:val="0"/>
          <w:numId w:val="0"/>
        </w:numPr>
        <w:ind w:left="680"/>
        <w:rPr>
          <w:rFonts w:ascii="Garamond" w:hAnsi="Garamond"/>
          <w:sz w:val="20"/>
          <w:szCs w:val="20"/>
        </w:rPr>
      </w:pPr>
    </w:p>
    <w:p w14:paraId="1DC08982" w14:textId="5B4906C7" w:rsidR="009C26BF" w:rsidRPr="006B0352" w:rsidRDefault="009C26BF" w:rsidP="009C26BF">
      <w:pPr>
        <w:pStyle w:val="Nagwek1"/>
        <w:spacing w:before="0" w:after="0"/>
        <w:rPr>
          <w:rFonts w:ascii="Garamond" w:hAnsi="Garamond"/>
          <w:sz w:val="20"/>
          <w:szCs w:val="20"/>
        </w:rPr>
      </w:pPr>
      <w:bookmarkStart w:id="55" w:name="_Toc258314259"/>
      <w:r w:rsidRPr="006B0352">
        <w:rPr>
          <w:rFonts w:ascii="Garamond" w:hAnsi="Garamond"/>
          <w:sz w:val="20"/>
          <w:szCs w:val="20"/>
        </w:rPr>
        <w:t>projektowane postanowienia umowy w sprawie zamówienia publicznego, które zostaną wprowadzone do umowy w sprawie zamówienia publicznego</w:t>
      </w:r>
      <w:bookmarkEnd w:id="55"/>
    </w:p>
    <w:p w14:paraId="7E680143" w14:textId="77777777" w:rsidR="00CE7BC0" w:rsidRPr="006B0352" w:rsidRDefault="00CE7BC0" w:rsidP="002B3240">
      <w:pPr>
        <w:pStyle w:val="Nagwek2"/>
        <w:numPr>
          <w:ilvl w:val="0"/>
          <w:numId w:val="0"/>
        </w:numPr>
        <w:ind w:left="680"/>
        <w:rPr>
          <w:rFonts w:ascii="Garamond" w:hAnsi="Garamond"/>
          <w:sz w:val="20"/>
          <w:szCs w:val="20"/>
        </w:rPr>
      </w:pPr>
    </w:p>
    <w:p w14:paraId="77055AA7"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Wzór umowy stanowi załącznik</w:t>
      </w:r>
      <w:r w:rsidR="007F4692" w:rsidRPr="006B0352">
        <w:rPr>
          <w:rFonts w:ascii="Garamond" w:hAnsi="Garamond"/>
          <w:sz w:val="20"/>
          <w:szCs w:val="20"/>
        </w:rPr>
        <w:t xml:space="preserve"> nr 2 </w:t>
      </w:r>
      <w:r w:rsidRPr="006B0352">
        <w:rPr>
          <w:rFonts w:ascii="Garamond" w:hAnsi="Garamond"/>
          <w:sz w:val="20"/>
          <w:szCs w:val="20"/>
        </w:rPr>
        <w:t xml:space="preserve">do niniejszej SWZ. </w:t>
      </w:r>
    </w:p>
    <w:p w14:paraId="2373A77D"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Zakazuje się istotnych zmian postanowień zawartej umowy w stosunku do treści oferty, na podstawie której dokonano wyboru Wykonawcy. </w:t>
      </w:r>
    </w:p>
    <w:p w14:paraId="26ED32C4" w14:textId="77777777" w:rsidR="009C26BF" w:rsidRPr="006B0352" w:rsidRDefault="009C26BF" w:rsidP="002B3240">
      <w:pPr>
        <w:pStyle w:val="Nagwek2"/>
        <w:numPr>
          <w:ilvl w:val="0"/>
          <w:numId w:val="0"/>
        </w:numPr>
        <w:ind w:left="680"/>
        <w:rPr>
          <w:rFonts w:ascii="Garamond" w:hAnsi="Garamond"/>
          <w:sz w:val="20"/>
          <w:szCs w:val="20"/>
        </w:rPr>
      </w:pPr>
    </w:p>
    <w:p w14:paraId="74C14033" w14:textId="21012575" w:rsidR="009C26BF" w:rsidRPr="006B0352" w:rsidRDefault="009C26BF" w:rsidP="009C26BF">
      <w:pPr>
        <w:pStyle w:val="Nagwek1"/>
        <w:spacing w:before="0" w:after="0"/>
        <w:rPr>
          <w:rFonts w:ascii="Garamond" w:hAnsi="Garamond"/>
          <w:sz w:val="20"/>
          <w:szCs w:val="20"/>
        </w:rPr>
      </w:pPr>
      <w:bookmarkStart w:id="56" w:name="_Toc258314260"/>
      <w:r w:rsidRPr="006B0352">
        <w:rPr>
          <w:rFonts w:ascii="Garamond" w:hAnsi="Garamond"/>
          <w:sz w:val="20"/>
          <w:szCs w:val="20"/>
        </w:rPr>
        <w:t xml:space="preserve">Pouczenie o </w:t>
      </w:r>
      <w:r w:rsidRPr="006B0352">
        <w:rPr>
          <w:rFonts w:ascii="Garamond" w:eastAsia="TimesNewRoman" w:hAnsi="Garamond"/>
          <w:sz w:val="20"/>
          <w:szCs w:val="20"/>
        </w:rPr>
        <w:t>ś</w:t>
      </w:r>
      <w:r w:rsidRPr="006B0352">
        <w:rPr>
          <w:rFonts w:ascii="Garamond" w:hAnsi="Garamond"/>
          <w:sz w:val="20"/>
          <w:szCs w:val="20"/>
        </w:rPr>
        <w:t>rodkach ochrony prawnej przysługuj</w:t>
      </w:r>
      <w:r w:rsidRPr="006B0352">
        <w:rPr>
          <w:rFonts w:ascii="Garamond" w:eastAsia="TimesNewRoman" w:hAnsi="Garamond"/>
          <w:sz w:val="20"/>
          <w:szCs w:val="20"/>
        </w:rPr>
        <w:t>ą</w:t>
      </w:r>
      <w:r w:rsidRPr="006B0352">
        <w:rPr>
          <w:rFonts w:ascii="Garamond" w:hAnsi="Garamond"/>
          <w:sz w:val="20"/>
          <w:szCs w:val="20"/>
        </w:rPr>
        <w:t>cych Wykonawcy</w:t>
      </w:r>
      <w:bookmarkEnd w:id="56"/>
    </w:p>
    <w:p w14:paraId="34C8CACE" w14:textId="77777777" w:rsidR="00CE7BC0" w:rsidRPr="006B0352" w:rsidRDefault="00CE7BC0" w:rsidP="002B3240">
      <w:pPr>
        <w:pStyle w:val="Nagwek2"/>
        <w:numPr>
          <w:ilvl w:val="0"/>
          <w:numId w:val="0"/>
        </w:numPr>
        <w:ind w:left="680"/>
        <w:rPr>
          <w:rFonts w:ascii="Garamond" w:hAnsi="Garamond"/>
          <w:sz w:val="20"/>
          <w:szCs w:val="20"/>
        </w:rPr>
      </w:pPr>
    </w:p>
    <w:p w14:paraId="1619186E"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5BCAF466"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Odwołanie przysługuje na: </w:t>
      </w:r>
    </w:p>
    <w:p w14:paraId="140ECEFD"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niezgodną z przepisami ustawy czynność zamawiającego, podjętą w postępowaniu o udzielenie zamówienia, w tym na projektowane postanowienie umowy; </w:t>
      </w:r>
    </w:p>
    <w:p w14:paraId="172782E6"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zaniechanie czynności w postępowaniu o udzielenie zamówienia, do której zamawiający był obowiązany na podstawie ustawy; </w:t>
      </w:r>
    </w:p>
    <w:p w14:paraId="61D573DD"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4CADBF8"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 xml:space="preserve">Odwołanie wnosi się w terminie: </w:t>
      </w:r>
    </w:p>
    <w:p w14:paraId="0565AE83" w14:textId="77777777" w:rsidR="009C26BF" w:rsidRPr="006B0352" w:rsidRDefault="009C26BF" w:rsidP="002B3240">
      <w:pPr>
        <w:pStyle w:val="Nagwek2"/>
        <w:numPr>
          <w:ilvl w:val="0"/>
          <w:numId w:val="0"/>
        </w:numPr>
        <w:ind w:left="680"/>
        <w:rPr>
          <w:rFonts w:ascii="Garamond" w:hAnsi="Garamond"/>
          <w:sz w:val="20"/>
          <w:szCs w:val="20"/>
        </w:rPr>
      </w:pPr>
      <w:r w:rsidRPr="006B0352">
        <w:rPr>
          <w:rFonts w:ascii="Garamond" w:hAnsi="Garamond"/>
          <w:sz w:val="20"/>
          <w:szCs w:val="20"/>
        </w:rPr>
        <w:t xml:space="preserve">1) 5 dni od dnia przekazania informacji o czynności zamawiającego stanowiącej podstawę jego wniesienia, jeżeli informacja została przekazana przy użyciu środków komunikacji elektronicznej; </w:t>
      </w:r>
    </w:p>
    <w:p w14:paraId="28E47CE8" w14:textId="77777777" w:rsidR="009C26BF" w:rsidRPr="006B0352" w:rsidRDefault="009C26BF" w:rsidP="002B3240">
      <w:pPr>
        <w:pStyle w:val="Nagwek2"/>
        <w:numPr>
          <w:ilvl w:val="0"/>
          <w:numId w:val="0"/>
        </w:numPr>
        <w:ind w:left="680"/>
        <w:rPr>
          <w:rFonts w:ascii="Garamond" w:hAnsi="Garamond"/>
          <w:sz w:val="20"/>
          <w:szCs w:val="20"/>
        </w:rPr>
      </w:pPr>
      <w:r w:rsidRPr="006B0352">
        <w:rPr>
          <w:rFonts w:ascii="Garamond" w:hAnsi="Garamond"/>
          <w:sz w:val="20"/>
          <w:szCs w:val="20"/>
        </w:rPr>
        <w:t>2) 10 dni od dnia przekazania informacji o czynności zamawiającego stanowiącej podstawę jego wniesienia, jeżeli informacja została przekazana w sposób inny niż określony w pkt 1.</w:t>
      </w:r>
    </w:p>
    <w:p w14:paraId="6098954A"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Odwołanie wobec treści ogłoszenia wszczynającego postępowanie o udzielenie zamówienia lub wobec treści dokumentów zamówienia wnosi się w terminie 5 dni od dnia publikacji ogłoszenia w Dzienniku Urzędowym UE lub zamieszczenia dokumentów zamówienia na stronie internetowej.</w:t>
      </w:r>
    </w:p>
    <w:p w14:paraId="58A41CE3"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2AF5049C"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Na orzeczenie KIO oraz postanowienie Prezesa KIO stronom oraz uczestnikom postępowania odwoławczego przysługuje skarga do Sądu Okręgowego w Warszawie – sądu zamówień publicznych.</w:t>
      </w:r>
    </w:p>
    <w:p w14:paraId="14BEADD7" w14:textId="77777777" w:rsidR="009C26BF" w:rsidRPr="006B0352" w:rsidRDefault="009C26BF" w:rsidP="002B3240">
      <w:pPr>
        <w:pStyle w:val="Nagwek2"/>
        <w:numPr>
          <w:ilvl w:val="0"/>
          <w:numId w:val="0"/>
        </w:numPr>
        <w:ind w:left="680"/>
        <w:rPr>
          <w:rFonts w:ascii="Garamond" w:hAnsi="Garamond"/>
          <w:sz w:val="20"/>
          <w:szCs w:val="20"/>
        </w:rPr>
      </w:pPr>
    </w:p>
    <w:p w14:paraId="721FCA6C" w14:textId="77777777" w:rsidR="009C26BF" w:rsidRPr="006B0352" w:rsidRDefault="009C26BF" w:rsidP="009C26BF">
      <w:pPr>
        <w:pStyle w:val="Nagwek1"/>
        <w:spacing w:before="0" w:after="0"/>
        <w:rPr>
          <w:rFonts w:ascii="Garamond" w:hAnsi="Garamond"/>
          <w:kern w:val="2"/>
          <w:sz w:val="20"/>
          <w:szCs w:val="20"/>
        </w:rPr>
      </w:pPr>
      <w:r w:rsidRPr="006B0352">
        <w:rPr>
          <w:rFonts w:ascii="Garamond" w:hAnsi="Garamond"/>
          <w:kern w:val="2"/>
          <w:sz w:val="20"/>
          <w:szCs w:val="20"/>
        </w:rPr>
        <w:t>Aukcja elektroniczna</w:t>
      </w:r>
    </w:p>
    <w:p w14:paraId="48A58FB7" w14:textId="77777777" w:rsidR="00901BA0" w:rsidRPr="006B0352" w:rsidRDefault="00901BA0" w:rsidP="002B3240">
      <w:pPr>
        <w:pStyle w:val="Nagwek2"/>
        <w:numPr>
          <w:ilvl w:val="0"/>
          <w:numId w:val="0"/>
        </w:numPr>
        <w:ind w:left="680"/>
        <w:rPr>
          <w:rFonts w:ascii="Garamond" w:hAnsi="Garamond"/>
          <w:sz w:val="20"/>
          <w:szCs w:val="20"/>
        </w:rPr>
      </w:pPr>
    </w:p>
    <w:p w14:paraId="12872A56"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nie przewiduje przeprowadzenia aukcji elektronicznej, o której mowa  w art. 308 ust. 1 ustawy Pzp.</w:t>
      </w:r>
    </w:p>
    <w:p w14:paraId="666FEA53" w14:textId="77777777" w:rsidR="009C26BF" w:rsidRPr="006B0352" w:rsidRDefault="009C26BF" w:rsidP="002B3240">
      <w:pPr>
        <w:pStyle w:val="Nagwek2"/>
        <w:numPr>
          <w:ilvl w:val="0"/>
          <w:numId w:val="0"/>
        </w:numPr>
        <w:ind w:left="680"/>
        <w:rPr>
          <w:rFonts w:ascii="Garamond" w:hAnsi="Garamond"/>
          <w:sz w:val="20"/>
          <w:szCs w:val="20"/>
        </w:rPr>
      </w:pPr>
    </w:p>
    <w:p w14:paraId="6E7D5E1F" w14:textId="77777777" w:rsidR="009C26BF" w:rsidRPr="006B0352" w:rsidRDefault="009C26BF" w:rsidP="009C26BF">
      <w:pPr>
        <w:pStyle w:val="Nagwek1"/>
        <w:spacing w:before="0" w:after="0"/>
        <w:rPr>
          <w:rFonts w:ascii="Garamond" w:hAnsi="Garamond"/>
          <w:sz w:val="20"/>
          <w:szCs w:val="20"/>
        </w:rPr>
      </w:pPr>
      <w:r w:rsidRPr="006B0352">
        <w:rPr>
          <w:rFonts w:ascii="Garamond" w:hAnsi="Garamond"/>
          <w:sz w:val="20"/>
          <w:szCs w:val="20"/>
        </w:rPr>
        <w:t>Ochrona danych osobowych</w:t>
      </w:r>
    </w:p>
    <w:p w14:paraId="5A90C1A6" w14:textId="77777777" w:rsidR="00901BA0" w:rsidRPr="006B0352" w:rsidRDefault="00901BA0" w:rsidP="002B3240">
      <w:pPr>
        <w:pStyle w:val="Nagwek2"/>
        <w:numPr>
          <w:ilvl w:val="0"/>
          <w:numId w:val="0"/>
        </w:numPr>
        <w:ind w:left="680"/>
        <w:rPr>
          <w:rFonts w:ascii="Garamond" w:hAnsi="Garamond"/>
          <w:sz w:val="20"/>
          <w:szCs w:val="20"/>
        </w:rPr>
      </w:pPr>
    </w:p>
    <w:p w14:paraId="7E61D6D7" w14:textId="77777777" w:rsidR="009C26BF" w:rsidRPr="006B0352" w:rsidRDefault="009C26BF" w:rsidP="002B3240">
      <w:pPr>
        <w:pStyle w:val="Nagwek2"/>
        <w:rPr>
          <w:rFonts w:ascii="Garamond" w:hAnsi="Garamond"/>
          <w:sz w:val="20"/>
          <w:szCs w:val="20"/>
        </w:rPr>
      </w:pPr>
      <w:bookmarkStart w:id="57" w:name="_Hlk515367328"/>
      <w:r w:rsidRPr="006B0352">
        <w:rPr>
          <w:rFonts w:ascii="Garamond" w:hAnsi="Garamond"/>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0A7BF8A2"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informuje, że:</w:t>
      </w:r>
    </w:p>
    <w:p w14:paraId="50FE2283" w14:textId="77777777" w:rsidR="007F4692" w:rsidRPr="006B0352" w:rsidRDefault="007F4692" w:rsidP="002B3240">
      <w:pPr>
        <w:pStyle w:val="Nagwek2"/>
        <w:numPr>
          <w:ilvl w:val="0"/>
          <w:numId w:val="0"/>
        </w:numPr>
        <w:ind w:left="680"/>
        <w:rPr>
          <w:rFonts w:ascii="Garamond" w:hAnsi="Garamond"/>
          <w:sz w:val="20"/>
          <w:szCs w:val="20"/>
        </w:rPr>
      </w:pPr>
      <w:r w:rsidRPr="006B0352">
        <w:rPr>
          <w:rFonts w:ascii="Garamond" w:hAnsi="Garamond"/>
          <w:sz w:val="20"/>
          <w:szCs w:val="20"/>
        </w:rPr>
        <w:t>administratorem danych osobowych Wykonawcy jest Szpital Wojewódzki im. dr. Ludwika Rydygiera w Suwałkach, Szpitalna 60, 16-400 Suwałki.</w:t>
      </w:r>
    </w:p>
    <w:p w14:paraId="407ED641" w14:textId="77777777" w:rsidR="007F4692" w:rsidRPr="006B0352" w:rsidRDefault="007F4692" w:rsidP="002B3240">
      <w:pPr>
        <w:pStyle w:val="Nagwek2"/>
        <w:numPr>
          <w:ilvl w:val="0"/>
          <w:numId w:val="0"/>
        </w:numPr>
        <w:ind w:left="680"/>
        <w:rPr>
          <w:rFonts w:ascii="Garamond" w:hAnsi="Garamond"/>
          <w:sz w:val="20"/>
          <w:szCs w:val="20"/>
        </w:rPr>
      </w:pPr>
      <w:r w:rsidRPr="006B0352">
        <w:rPr>
          <w:rFonts w:ascii="Garamond" w:hAnsi="Garamond"/>
          <w:sz w:val="20"/>
          <w:szCs w:val="20"/>
        </w:rPr>
        <w:t xml:space="preserve">Tel.: (87) 562 95 82; (87) 562 95 95, e-mail: </w:t>
      </w:r>
      <w:hyperlink r:id="rId15" w:history="1">
        <w:r w:rsidRPr="006B0352">
          <w:rPr>
            <w:rFonts w:ascii="Garamond" w:hAnsi="Garamond"/>
            <w:sz w:val="20"/>
            <w:szCs w:val="20"/>
          </w:rPr>
          <w:t>zamowienia@szpital.suwalki.pl</w:t>
        </w:r>
      </w:hyperlink>
    </w:p>
    <w:p w14:paraId="5CEE4D35" w14:textId="77777777" w:rsidR="009C26BF" w:rsidRPr="006B0352" w:rsidRDefault="007F4692" w:rsidP="002B3240">
      <w:pPr>
        <w:pStyle w:val="Nagwek2"/>
        <w:rPr>
          <w:rFonts w:ascii="Garamond" w:hAnsi="Garamond"/>
          <w:sz w:val="20"/>
          <w:szCs w:val="20"/>
        </w:rPr>
      </w:pPr>
      <w:r w:rsidRPr="006B0352">
        <w:rPr>
          <w:rFonts w:ascii="Garamond" w:hAnsi="Garamond"/>
          <w:sz w:val="20"/>
          <w:szCs w:val="20"/>
        </w:rPr>
        <w:lastRenderedPageBreak/>
        <w:t xml:space="preserve">W sprawach związanych z przetwarzaniem danych osobowych, można kontaktować się z Inspektorem Ochrony Danych, za pośrednictwem telefonu (87) 5629 563 lub adresu e-mail: </w:t>
      </w:r>
      <w:hyperlink r:id="rId16" w:history="1">
        <w:r w:rsidRPr="006B0352">
          <w:rPr>
            <w:rFonts w:ascii="Garamond" w:hAnsi="Garamond"/>
            <w:sz w:val="20"/>
            <w:szCs w:val="20"/>
          </w:rPr>
          <w:t>iod@szpital.suwalki.pl</w:t>
        </w:r>
      </w:hyperlink>
      <w:r w:rsidRPr="006B0352">
        <w:rPr>
          <w:rFonts w:ascii="Garamond" w:hAnsi="Garamond"/>
          <w:sz w:val="20"/>
          <w:szCs w:val="20"/>
        </w:rPr>
        <w:t>;</w:t>
      </w:r>
      <w:r w:rsidR="009C26BF" w:rsidRPr="006B0352">
        <w:rPr>
          <w:rFonts w:ascii="Garamond" w:hAnsi="Garamond"/>
          <w:sz w:val="20"/>
          <w:szCs w:val="20"/>
        </w:rPr>
        <w:t xml:space="preserve"> lub pisemnie na adres siedziby administratora;</w:t>
      </w:r>
    </w:p>
    <w:p w14:paraId="3D14E30A" w14:textId="548CB708" w:rsidR="009C26BF" w:rsidRPr="006B0352" w:rsidRDefault="009C26BF" w:rsidP="002B3240">
      <w:pPr>
        <w:pStyle w:val="Nagwek2"/>
        <w:numPr>
          <w:ilvl w:val="0"/>
          <w:numId w:val="0"/>
        </w:numPr>
        <w:ind w:left="680"/>
        <w:rPr>
          <w:rFonts w:ascii="Garamond" w:hAnsi="Garamond"/>
          <w:sz w:val="20"/>
          <w:szCs w:val="20"/>
        </w:rPr>
      </w:pPr>
      <w:r w:rsidRPr="006B0352">
        <w:rPr>
          <w:rFonts w:ascii="Garamond" w:hAnsi="Garamond"/>
          <w:sz w:val="20"/>
          <w:szCs w:val="20"/>
        </w:rPr>
        <w:t>dane osobowe Wykonawcy będą przetwarzane w celu przeprowadzenia postępowania o udzielenie zamówienia publicznego pn.</w:t>
      </w:r>
      <w:r w:rsidR="007F4692" w:rsidRPr="006B0352">
        <w:rPr>
          <w:rFonts w:ascii="Garamond" w:hAnsi="Garamond"/>
          <w:sz w:val="20"/>
          <w:szCs w:val="20"/>
        </w:rPr>
        <w:t xml:space="preserve"> </w:t>
      </w:r>
      <w:r w:rsidR="001B1F1B" w:rsidRPr="006B0352">
        <w:rPr>
          <w:rFonts w:ascii="Garamond" w:hAnsi="Garamond"/>
          <w:b/>
          <w:bCs/>
          <w:color w:val="4472C4" w:themeColor="accent1"/>
          <w:sz w:val="20"/>
          <w:szCs w:val="20"/>
        </w:rPr>
        <w:t>Dostawa mieszanki gazu płynnego propan-butan (w proporcji 50%/50%) na cele grzewcze  dla potrzeb Pralni Szpitala Wojewódzkiego im. dr. Ludwika Rydygiera w Suwałkach</w:t>
      </w:r>
      <w:r w:rsidRPr="006B0352">
        <w:rPr>
          <w:rFonts w:ascii="Garamond" w:hAnsi="Garamond"/>
          <w:sz w:val="20"/>
          <w:szCs w:val="20"/>
        </w:rPr>
        <w:t xml:space="preserve">– znak sprawy: </w:t>
      </w:r>
      <w:r w:rsidR="001B1F1B" w:rsidRPr="006B0352">
        <w:rPr>
          <w:rFonts w:ascii="Garamond" w:hAnsi="Garamond"/>
          <w:sz w:val="20"/>
          <w:szCs w:val="20"/>
        </w:rPr>
        <w:t>28/TP/WU/2022</w:t>
      </w:r>
      <w:r w:rsidR="00A776BA" w:rsidRPr="006B0352">
        <w:rPr>
          <w:rFonts w:ascii="Garamond" w:hAnsi="Garamond"/>
          <w:sz w:val="20"/>
          <w:szCs w:val="20"/>
        </w:rPr>
        <w:t xml:space="preserve"> </w:t>
      </w:r>
      <w:r w:rsidRPr="006B0352">
        <w:rPr>
          <w:rFonts w:ascii="Garamond" w:hAnsi="Garamond"/>
          <w:sz w:val="20"/>
          <w:szCs w:val="20"/>
        </w:rPr>
        <w:t>oraz w celu archiwizacji dokumentacji dotyczącej tego postępowania;</w:t>
      </w:r>
    </w:p>
    <w:p w14:paraId="6556C8FA"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odbiorcami przekazanych przez Wykonawcę danych osobowych będą osoby lub podmioty, którym zostanie udostępniona dokumentacja postępowania w oparciu o art. 18 oraz art. 74 ust. 1 ustawy Pzp;</w:t>
      </w:r>
    </w:p>
    <w:p w14:paraId="4D691090"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52AD33D0" w14:textId="015D0CD3" w:rsidR="009C26BF" w:rsidRPr="006B0352" w:rsidRDefault="009C26BF" w:rsidP="002B3240">
      <w:pPr>
        <w:pStyle w:val="Nagwek2"/>
        <w:rPr>
          <w:rFonts w:ascii="Garamond" w:hAnsi="Garamond"/>
          <w:sz w:val="20"/>
          <w:szCs w:val="20"/>
        </w:rPr>
      </w:pPr>
      <w:r w:rsidRPr="006B0352">
        <w:rPr>
          <w:rFonts w:ascii="Garamond" w:hAnsi="Garamond"/>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7"/>
      <w:r w:rsidRPr="006B0352">
        <w:rPr>
          <w:rFonts w:ascii="Garamond" w:hAnsi="Garamond"/>
          <w:sz w:val="20"/>
          <w:szCs w:val="20"/>
        </w:rPr>
        <w:t>:</w:t>
      </w:r>
    </w:p>
    <w:p w14:paraId="59A981AF"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6E10F95"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31FAE62"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Zamawiający informuje, że;</w:t>
      </w:r>
    </w:p>
    <w:p w14:paraId="4171A49E"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FC51206"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65134BE"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74611837"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BEAE2DA"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w postępowaniu o udzielenie zamówienia zgłoszenie żądania ograniczenia przetwarzania, o którym mowa w art. 18 ust. 1 RODO, nie ogranicza przetwarzania danych osobowych do czasu zakończenia tego postępowania;</w:t>
      </w:r>
    </w:p>
    <w:p w14:paraId="0D0D9C31" w14:textId="77777777" w:rsidR="009C26BF" w:rsidRPr="006B0352" w:rsidRDefault="009C26BF" w:rsidP="002B3240">
      <w:pPr>
        <w:pStyle w:val="Nagwek2"/>
        <w:rPr>
          <w:rFonts w:ascii="Garamond" w:hAnsi="Garamond"/>
          <w:sz w:val="20"/>
          <w:szCs w:val="20"/>
        </w:rPr>
      </w:pPr>
      <w:r w:rsidRPr="006B0352">
        <w:rPr>
          <w:rFonts w:ascii="Garamond" w:hAnsi="Garamond"/>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5E2DB2DB" w14:textId="77777777" w:rsidR="009C26BF" w:rsidRPr="006B0352" w:rsidRDefault="009C26BF" w:rsidP="009C26BF">
      <w:pPr>
        <w:jc w:val="both"/>
        <w:rPr>
          <w:rFonts w:ascii="Garamond" w:hAnsi="Garamond"/>
          <w:b/>
          <w:sz w:val="20"/>
          <w:szCs w:val="20"/>
        </w:rPr>
      </w:pPr>
    </w:p>
    <w:p w14:paraId="1A335819" w14:textId="77777777" w:rsidR="009C26BF" w:rsidRPr="006B0352" w:rsidRDefault="009C26BF" w:rsidP="009C26BF">
      <w:pPr>
        <w:jc w:val="both"/>
        <w:rPr>
          <w:rFonts w:ascii="Garamond" w:hAnsi="Garamond"/>
          <w:sz w:val="20"/>
          <w:szCs w:val="20"/>
        </w:rPr>
      </w:pPr>
      <w:r w:rsidRPr="006B0352">
        <w:rPr>
          <w:rFonts w:ascii="Garamond" w:hAnsi="Garamond"/>
          <w:b/>
          <w:sz w:val="20"/>
          <w:szCs w:val="20"/>
        </w:rPr>
        <w:t>Załączniki do SWZ</w:t>
      </w:r>
      <w:r w:rsidRPr="006B0352">
        <w:rPr>
          <w:rFonts w:ascii="Garamond" w:hAnsi="Garamond"/>
          <w:sz w:val="20"/>
          <w:szCs w:val="20"/>
        </w:rPr>
        <w:t>:</w:t>
      </w:r>
    </w:p>
    <w:p w14:paraId="3EC77712" w14:textId="77777777" w:rsidR="007F4692" w:rsidRPr="006B0352" w:rsidRDefault="007F4692">
      <w:pPr>
        <w:numPr>
          <w:ilvl w:val="0"/>
          <w:numId w:val="9"/>
        </w:numPr>
        <w:tabs>
          <w:tab w:val="left" w:pos="360"/>
        </w:tabs>
        <w:suppressAutoHyphens/>
        <w:ind w:left="357" w:hanging="357"/>
        <w:contextualSpacing/>
        <w:rPr>
          <w:rFonts w:ascii="Garamond" w:hAnsi="Garamond" w:cstheme="minorHAnsi"/>
          <w:color w:val="000000"/>
          <w:sz w:val="20"/>
          <w:szCs w:val="20"/>
        </w:rPr>
      </w:pPr>
      <w:r w:rsidRPr="006B0352">
        <w:rPr>
          <w:rFonts w:ascii="Garamond" w:hAnsi="Garamond" w:cstheme="minorHAnsi"/>
          <w:color w:val="000000"/>
          <w:sz w:val="20"/>
          <w:szCs w:val="20"/>
        </w:rPr>
        <w:t xml:space="preserve">Załącznik nr 1 </w:t>
      </w:r>
      <w:r w:rsidRPr="006B0352">
        <w:rPr>
          <w:rFonts w:ascii="Garamond" w:hAnsi="Garamond" w:cstheme="minorHAnsi"/>
          <w:sz w:val="20"/>
          <w:szCs w:val="20"/>
        </w:rPr>
        <w:t xml:space="preserve">– </w:t>
      </w:r>
      <w:r w:rsidRPr="006B0352">
        <w:rPr>
          <w:rFonts w:ascii="Garamond" w:hAnsi="Garamond" w:cstheme="minorHAnsi"/>
          <w:color w:val="000000"/>
          <w:sz w:val="20"/>
          <w:szCs w:val="20"/>
        </w:rPr>
        <w:t>Formularz ofertowy.</w:t>
      </w:r>
    </w:p>
    <w:p w14:paraId="052FCC07" w14:textId="77777777" w:rsidR="007F4692" w:rsidRPr="006B0352" w:rsidRDefault="007F4692">
      <w:pPr>
        <w:numPr>
          <w:ilvl w:val="0"/>
          <w:numId w:val="9"/>
        </w:numPr>
        <w:tabs>
          <w:tab w:val="left" w:pos="360"/>
        </w:tabs>
        <w:suppressAutoHyphens/>
        <w:ind w:left="357" w:hanging="357"/>
        <w:contextualSpacing/>
        <w:rPr>
          <w:rFonts w:ascii="Garamond" w:hAnsi="Garamond" w:cstheme="minorHAnsi"/>
          <w:color w:val="000000"/>
          <w:sz w:val="20"/>
          <w:szCs w:val="20"/>
        </w:rPr>
      </w:pPr>
      <w:r w:rsidRPr="006B0352">
        <w:rPr>
          <w:rFonts w:ascii="Garamond" w:hAnsi="Garamond" w:cstheme="minorHAnsi"/>
          <w:color w:val="000000"/>
          <w:sz w:val="20"/>
          <w:szCs w:val="20"/>
        </w:rPr>
        <w:t xml:space="preserve">Załącznik nr 2 </w:t>
      </w:r>
      <w:r w:rsidRPr="006B0352">
        <w:rPr>
          <w:rFonts w:ascii="Garamond" w:hAnsi="Garamond" w:cstheme="minorHAnsi"/>
          <w:sz w:val="20"/>
          <w:szCs w:val="20"/>
        </w:rPr>
        <w:t xml:space="preserve">– </w:t>
      </w:r>
      <w:r w:rsidRPr="006B0352">
        <w:rPr>
          <w:rFonts w:ascii="Garamond" w:hAnsi="Garamond" w:cstheme="minorHAnsi"/>
          <w:color w:val="000000"/>
          <w:sz w:val="20"/>
          <w:szCs w:val="20"/>
        </w:rPr>
        <w:t>Projekt umowy.</w:t>
      </w:r>
    </w:p>
    <w:p w14:paraId="15B2DDE5" w14:textId="77777777" w:rsidR="007F4692" w:rsidRPr="006B0352" w:rsidRDefault="007F4692">
      <w:pPr>
        <w:numPr>
          <w:ilvl w:val="0"/>
          <w:numId w:val="9"/>
        </w:numPr>
        <w:tabs>
          <w:tab w:val="left" w:pos="360"/>
        </w:tabs>
        <w:suppressAutoHyphens/>
        <w:ind w:left="357" w:hanging="357"/>
        <w:contextualSpacing/>
        <w:rPr>
          <w:rFonts w:ascii="Garamond" w:hAnsi="Garamond" w:cstheme="minorHAnsi"/>
          <w:color w:val="000000"/>
          <w:sz w:val="20"/>
          <w:szCs w:val="20"/>
        </w:rPr>
      </w:pPr>
      <w:r w:rsidRPr="006B0352">
        <w:rPr>
          <w:rFonts w:ascii="Garamond" w:hAnsi="Garamond" w:cstheme="minorHAnsi"/>
          <w:color w:val="000000"/>
          <w:sz w:val="20"/>
          <w:szCs w:val="20"/>
        </w:rPr>
        <w:t xml:space="preserve">Załącznik nr 3 </w:t>
      </w:r>
      <w:r w:rsidRPr="006B0352">
        <w:rPr>
          <w:rFonts w:ascii="Garamond" w:hAnsi="Garamond" w:cstheme="minorHAnsi"/>
          <w:sz w:val="20"/>
          <w:szCs w:val="20"/>
        </w:rPr>
        <w:t xml:space="preserve">– Oświadczenie Wykonawcy </w:t>
      </w:r>
    </w:p>
    <w:p w14:paraId="09F75A42" w14:textId="6AD5ECDA" w:rsidR="007F4692" w:rsidRPr="006B0352" w:rsidRDefault="007F4692">
      <w:pPr>
        <w:numPr>
          <w:ilvl w:val="0"/>
          <w:numId w:val="9"/>
        </w:numPr>
        <w:tabs>
          <w:tab w:val="left" w:pos="360"/>
        </w:tabs>
        <w:suppressAutoHyphens/>
        <w:ind w:left="357" w:hanging="357"/>
        <w:contextualSpacing/>
        <w:rPr>
          <w:rFonts w:ascii="Garamond" w:hAnsi="Garamond" w:cstheme="minorHAnsi"/>
          <w:color w:val="000000"/>
          <w:sz w:val="20"/>
          <w:szCs w:val="20"/>
        </w:rPr>
      </w:pPr>
      <w:r w:rsidRPr="006B0352">
        <w:rPr>
          <w:rFonts w:ascii="Garamond" w:hAnsi="Garamond" w:cstheme="minorHAnsi"/>
          <w:color w:val="000000"/>
          <w:sz w:val="20"/>
          <w:szCs w:val="20"/>
        </w:rPr>
        <w:t>Załącznik nr 4 –</w:t>
      </w:r>
      <w:r w:rsidRPr="006B0352">
        <w:rPr>
          <w:rFonts w:ascii="Garamond" w:hAnsi="Garamond" w:cstheme="minorHAnsi"/>
          <w:sz w:val="20"/>
          <w:szCs w:val="20"/>
        </w:rPr>
        <w:t>.</w:t>
      </w:r>
      <w:r w:rsidR="00CE7BC0" w:rsidRPr="006B0352">
        <w:rPr>
          <w:rFonts w:ascii="Garamond" w:hAnsi="Garamond" w:cstheme="minorHAnsi"/>
          <w:color w:val="000000"/>
          <w:sz w:val="20"/>
          <w:szCs w:val="20"/>
        </w:rPr>
        <w:t xml:space="preserve"> </w:t>
      </w:r>
      <w:r w:rsidR="00AF5D25" w:rsidRPr="006B0352">
        <w:rPr>
          <w:rFonts w:ascii="Garamond" w:hAnsi="Garamond" w:cstheme="minorHAnsi"/>
          <w:color w:val="000000"/>
          <w:sz w:val="20"/>
          <w:szCs w:val="20"/>
        </w:rPr>
        <w:t>Formularz asortymentowo-cenowy</w:t>
      </w:r>
    </w:p>
    <w:p w14:paraId="2FEABA2B" w14:textId="77777777" w:rsidR="009C26BF" w:rsidRPr="006B0352" w:rsidRDefault="009C26BF" w:rsidP="009C26BF">
      <w:pPr>
        <w:rPr>
          <w:rFonts w:ascii="Garamond" w:hAnsi="Garamond"/>
          <w:sz w:val="20"/>
          <w:szCs w:val="20"/>
        </w:rPr>
      </w:pPr>
    </w:p>
    <w:p w14:paraId="5AF4C27C" w14:textId="77777777" w:rsidR="008B5392" w:rsidRPr="006B0352" w:rsidRDefault="008B5392">
      <w:pPr>
        <w:rPr>
          <w:rFonts w:ascii="Garamond" w:hAnsi="Garamond"/>
          <w:sz w:val="20"/>
          <w:szCs w:val="20"/>
        </w:rPr>
      </w:pPr>
      <w:r w:rsidRPr="006B0352">
        <w:rPr>
          <w:rFonts w:ascii="Garamond" w:hAnsi="Garamond"/>
          <w:sz w:val="20"/>
          <w:szCs w:val="20"/>
        </w:rPr>
        <w:br w:type="page"/>
      </w:r>
    </w:p>
    <w:p w14:paraId="7AD5F818" w14:textId="77777777" w:rsidR="009C26BF" w:rsidRPr="006B0352" w:rsidRDefault="008B5392" w:rsidP="009C26BF">
      <w:pPr>
        <w:rPr>
          <w:rFonts w:ascii="Garamond" w:hAnsi="Garamond"/>
          <w:sz w:val="20"/>
          <w:szCs w:val="20"/>
        </w:rPr>
      </w:pPr>
      <w:r w:rsidRPr="006B0352">
        <w:rPr>
          <w:rFonts w:ascii="Garamond" w:hAnsi="Garamond"/>
          <w:sz w:val="20"/>
          <w:szCs w:val="20"/>
        </w:rPr>
        <w:lastRenderedPageBreak/>
        <w:t xml:space="preserve">                                                                                                                                                                                                                                                                                                                                                                                                                                                                                                                                                                                                                                                                                                                                                                                                                                                                                                                                                                                                                                                                                                                                                                                                                                                                                                                                                                                                                                                                                                                                                                                                                                                             </w:t>
      </w:r>
    </w:p>
    <w:p w14:paraId="7D9BA3E1" w14:textId="77777777" w:rsidR="000E3B4B" w:rsidRPr="006B0352" w:rsidRDefault="000E3B4B" w:rsidP="000E3B4B">
      <w:pPr>
        <w:spacing w:line="360" w:lineRule="auto"/>
        <w:jc w:val="right"/>
        <w:rPr>
          <w:rFonts w:ascii="Garamond" w:hAnsi="Garamond" w:cstheme="minorHAnsi"/>
          <w:b/>
          <w:sz w:val="20"/>
          <w:szCs w:val="20"/>
        </w:rPr>
      </w:pPr>
      <w:r w:rsidRPr="006B0352">
        <w:rPr>
          <w:rFonts w:ascii="Garamond" w:hAnsi="Garamond" w:cstheme="minorHAnsi"/>
          <w:b/>
          <w:sz w:val="20"/>
          <w:szCs w:val="20"/>
        </w:rPr>
        <w:t>ZAŁĄCZNIK NR 1</w:t>
      </w:r>
    </w:p>
    <w:p w14:paraId="56EAF5FC" w14:textId="7CCA77B4" w:rsidR="00A776BA" w:rsidRPr="006B0352" w:rsidRDefault="000E3B4B" w:rsidP="00A776BA">
      <w:pPr>
        <w:pStyle w:val="Tekstpodstawowy"/>
        <w:contextualSpacing/>
        <w:jc w:val="right"/>
        <w:rPr>
          <w:rFonts w:ascii="Garamond" w:hAnsi="Garamond"/>
          <w:b/>
          <w:bCs/>
          <w:sz w:val="20"/>
          <w:szCs w:val="20"/>
        </w:rPr>
      </w:pPr>
      <w:r w:rsidRPr="006B0352">
        <w:rPr>
          <w:rFonts w:ascii="Garamond" w:hAnsi="Garamond" w:cstheme="minorHAnsi"/>
          <w:b/>
          <w:sz w:val="20"/>
          <w:szCs w:val="20"/>
        </w:rPr>
        <w:t xml:space="preserve">Nr: </w:t>
      </w:r>
      <w:r w:rsidR="001B1F1B" w:rsidRPr="006B0352">
        <w:rPr>
          <w:rFonts w:ascii="Garamond" w:hAnsi="Garamond"/>
          <w:b/>
          <w:sz w:val="20"/>
          <w:szCs w:val="20"/>
        </w:rPr>
        <w:t>28/TP/WU/2022</w:t>
      </w:r>
    </w:p>
    <w:p w14:paraId="0EEB9925" w14:textId="77777777" w:rsidR="000E3B4B" w:rsidRPr="006B0352" w:rsidRDefault="000E3B4B" w:rsidP="000E3B4B">
      <w:pPr>
        <w:spacing w:line="360" w:lineRule="auto"/>
        <w:jc w:val="right"/>
        <w:rPr>
          <w:rFonts w:ascii="Garamond" w:hAnsi="Garamond" w:cstheme="minorHAnsi"/>
          <w:sz w:val="20"/>
          <w:szCs w:val="20"/>
        </w:rPr>
      </w:pPr>
    </w:p>
    <w:p w14:paraId="7F5ED6B0" w14:textId="77777777" w:rsidR="000E3B4B" w:rsidRPr="006B0352" w:rsidRDefault="000E3B4B" w:rsidP="000E3B4B">
      <w:pPr>
        <w:spacing w:line="360" w:lineRule="auto"/>
        <w:jc w:val="both"/>
        <w:rPr>
          <w:rFonts w:ascii="Garamond" w:hAnsi="Garamond" w:cstheme="minorHAnsi"/>
          <w:sz w:val="20"/>
          <w:szCs w:val="20"/>
        </w:rPr>
      </w:pPr>
    </w:p>
    <w:p w14:paraId="745F0B41" w14:textId="77777777" w:rsidR="000E3B4B" w:rsidRPr="006B0352" w:rsidRDefault="000E3B4B" w:rsidP="000E3B4B">
      <w:pPr>
        <w:spacing w:line="360" w:lineRule="auto"/>
        <w:jc w:val="right"/>
        <w:rPr>
          <w:rFonts w:ascii="Garamond" w:hAnsi="Garamond" w:cstheme="minorHAnsi"/>
          <w:b/>
          <w:sz w:val="20"/>
          <w:szCs w:val="20"/>
        </w:rPr>
      </w:pPr>
      <w:r w:rsidRPr="006B0352">
        <w:rPr>
          <w:rFonts w:ascii="Garamond" w:hAnsi="Garamond" w:cstheme="minorHAnsi"/>
          <w:sz w:val="20"/>
          <w:szCs w:val="20"/>
        </w:rPr>
        <w:t xml:space="preserve">  ..................dnia............................</w:t>
      </w:r>
    </w:p>
    <w:p w14:paraId="7D3FBD69" w14:textId="77777777" w:rsidR="000E3B4B" w:rsidRPr="006B0352" w:rsidRDefault="000E3B4B" w:rsidP="000E3B4B">
      <w:pPr>
        <w:spacing w:line="360" w:lineRule="auto"/>
        <w:ind w:left="3540"/>
        <w:contextualSpacing/>
        <w:rPr>
          <w:rFonts w:ascii="Garamond" w:hAnsi="Garamond" w:cstheme="minorHAnsi"/>
          <w:b/>
          <w:sz w:val="20"/>
          <w:szCs w:val="20"/>
        </w:rPr>
      </w:pPr>
    </w:p>
    <w:p w14:paraId="11526EA4" w14:textId="77777777" w:rsidR="000E3B4B" w:rsidRPr="006B0352" w:rsidRDefault="000E3B4B" w:rsidP="000E3B4B">
      <w:pPr>
        <w:spacing w:line="360" w:lineRule="auto"/>
        <w:ind w:left="6372"/>
        <w:contextualSpacing/>
        <w:rPr>
          <w:rFonts w:ascii="Garamond" w:hAnsi="Garamond" w:cstheme="minorHAnsi"/>
          <w:b/>
          <w:sz w:val="20"/>
          <w:szCs w:val="20"/>
        </w:rPr>
      </w:pPr>
      <w:r w:rsidRPr="006B0352">
        <w:rPr>
          <w:rFonts w:ascii="Garamond" w:hAnsi="Garamond" w:cstheme="minorHAnsi"/>
          <w:b/>
          <w:sz w:val="20"/>
          <w:szCs w:val="20"/>
        </w:rPr>
        <w:t>Szpital Wojewódzki</w:t>
      </w:r>
    </w:p>
    <w:p w14:paraId="226B490B" w14:textId="77777777" w:rsidR="000E3B4B" w:rsidRPr="006B0352" w:rsidRDefault="000E3B4B" w:rsidP="000E3B4B">
      <w:pPr>
        <w:spacing w:line="360" w:lineRule="auto"/>
        <w:ind w:left="6372"/>
        <w:contextualSpacing/>
        <w:rPr>
          <w:rFonts w:ascii="Garamond" w:hAnsi="Garamond" w:cstheme="minorHAnsi"/>
          <w:b/>
          <w:sz w:val="20"/>
          <w:szCs w:val="20"/>
        </w:rPr>
      </w:pPr>
      <w:r w:rsidRPr="006B0352">
        <w:rPr>
          <w:rFonts w:ascii="Garamond" w:hAnsi="Garamond" w:cstheme="minorHAnsi"/>
          <w:b/>
          <w:sz w:val="20"/>
          <w:szCs w:val="20"/>
        </w:rPr>
        <w:t>im. dr. Ludwika Rydygiera</w:t>
      </w:r>
    </w:p>
    <w:p w14:paraId="08DDFF12" w14:textId="77777777" w:rsidR="000E3B4B" w:rsidRPr="006B0352" w:rsidRDefault="000E3B4B" w:rsidP="000E3B4B">
      <w:pPr>
        <w:spacing w:line="360" w:lineRule="auto"/>
        <w:ind w:left="6372"/>
        <w:contextualSpacing/>
        <w:rPr>
          <w:rFonts w:ascii="Garamond" w:hAnsi="Garamond" w:cstheme="minorHAnsi"/>
          <w:b/>
          <w:i/>
          <w:sz w:val="20"/>
          <w:szCs w:val="20"/>
        </w:rPr>
      </w:pPr>
      <w:r w:rsidRPr="006B0352">
        <w:rPr>
          <w:rFonts w:ascii="Garamond" w:hAnsi="Garamond" w:cstheme="minorHAnsi"/>
          <w:b/>
          <w:sz w:val="20"/>
          <w:szCs w:val="20"/>
        </w:rPr>
        <w:t>w Suwałkach</w:t>
      </w:r>
    </w:p>
    <w:p w14:paraId="478F015F" w14:textId="77777777" w:rsidR="000E3B4B" w:rsidRPr="006B0352" w:rsidRDefault="000E3B4B" w:rsidP="000E3B4B">
      <w:pPr>
        <w:spacing w:line="360" w:lineRule="auto"/>
        <w:ind w:left="6372"/>
        <w:rPr>
          <w:rFonts w:ascii="Garamond" w:hAnsi="Garamond" w:cstheme="minorHAnsi"/>
          <w:b/>
          <w:sz w:val="20"/>
          <w:szCs w:val="20"/>
        </w:rPr>
      </w:pPr>
      <w:r w:rsidRPr="006B0352">
        <w:rPr>
          <w:rFonts w:ascii="Garamond" w:hAnsi="Garamond" w:cstheme="minorHAnsi"/>
          <w:b/>
          <w:sz w:val="20"/>
          <w:szCs w:val="20"/>
        </w:rPr>
        <w:t>ul. Szpitalna 60, 16-400 Suwałki</w:t>
      </w:r>
    </w:p>
    <w:p w14:paraId="54347D51" w14:textId="77777777" w:rsidR="000E3B4B" w:rsidRPr="006B0352" w:rsidRDefault="000E3B4B" w:rsidP="000E3B4B">
      <w:pPr>
        <w:spacing w:line="360" w:lineRule="auto"/>
        <w:rPr>
          <w:rFonts w:ascii="Garamond" w:hAnsi="Garamond" w:cstheme="minorHAnsi"/>
          <w:sz w:val="20"/>
          <w:szCs w:val="20"/>
        </w:rPr>
      </w:pPr>
    </w:p>
    <w:p w14:paraId="7CB8642A" w14:textId="77777777" w:rsidR="000E3B4B" w:rsidRPr="006B0352" w:rsidRDefault="000E3B4B" w:rsidP="000E3B4B">
      <w:pPr>
        <w:spacing w:line="360" w:lineRule="auto"/>
        <w:jc w:val="center"/>
        <w:rPr>
          <w:rFonts w:ascii="Garamond" w:hAnsi="Garamond" w:cstheme="minorHAnsi"/>
          <w:b/>
          <w:sz w:val="20"/>
          <w:szCs w:val="20"/>
        </w:rPr>
      </w:pPr>
      <w:r w:rsidRPr="006B0352">
        <w:rPr>
          <w:rFonts w:ascii="Garamond" w:hAnsi="Garamond" w:cstheme="minorHAnsi"/>
          <w:b/>
          <w:bCs/>
          <w:sz w:val="20"/>
          <w:szCs w:val="20"/>
        </w:rPr>
        <w:t>FORMULARZ</w:t>
      </w:r>
      <w:r w:rsidRPr="006B0352">
        <w:rPr>
          <w:rFonts w:ascii="Garamond" w:hAnsi="Garamond" w:cstheme="minorHAnsi"/>
          <w:sz w:val="20"/>
          <w:szCs w:val="20"/>
        </w:rPr>
        <w:t xml:space="preserve">  </w:t>
      </w:r>
      <w:r w:rsidRPr="006B0352">
        <w:rPr>
          <w:rFonts w:ascii="Garamond" w:hAnsi="Garamond" w:cstheme="minorHAnsi"/>
          <w:b/>
          <w:sz w:val="20"/>
          <w:szCs w:val="20"/>
        </w:rPr>
        <w:t>OFERTOWY</w:t>
      </w:r>
    </w:p>
    <w:p w14:paraId="48E793FF" w14:textId="77777777" w:rsidR="000E3B4B" w:rsidRPr="006B0352" w:rsidRDefault="000E3B4B" w:rsidP="000E3B4B">
      <w:pPr>
        <w:spacing w:line="360" w:lineRule="auto"/>
        <w:jc w:val="both"/>
        <w:rPr>
          <w:rFonts w:ascii="Garamond" w:hAnsi="Garamond" w:cstheme="minorHAnsi"/>
          <w:b/>
          <w:sz w:val="20"/>
          <w:szCs w:val="20"/>
        </w:rPr>
      </w:pPr>
      <w:r w:rsidRPr="006B0352">
        <w:rPr>
          <w:rFonts w:ascii="Garamond" w:hAnsi="Garamond" w:cstheme="minorHAnsi"/>
          <w:b/>
          <w:sz w:val="20"/>
          <w:szCs w:val="20"/>
        </w:rPr>
        <w:t>I. Dane dotyczące Wykonawcy:</w:t>
      </w:r>
    </w:p>
    <w:tbl>
      <w:tblPr>
        <w:tblW w:w="93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80"/>
        <w:gridCol w:w="4680"/>
      </w:tblGrid>
      <w:tr w:rsidR="000E3B4B" w:rsidRPr="006B0352" w14:paraId="1A7ED22E" w14:textId="77777777" w:rsidTr="002A07E8">
        <w:trPr>
          <w:jc w:val="center"/>
        </w:trPr>
        <w:tc>
          <w:tcPr>
            <w:tcW w:w="4680" w:type="dxa"/>
            <w:tcBorders>
              <w:top w:val="single" w:sz="4" w:space="0" w:color="auto"/>
              <w:left w:val="single" w:sz="4" w:space="0" w:color="auto"/>
              <w:bottom w:val="single" w:sz="4" w:space="0" w:color="auto"/>
              <w:right w:val="single" w:sz="4" w:space="0" w:color="auto"/>
            </w:tcBorders>
          </w:tcPr>
          <w:p w14:paraId="77257779" w14:textId="77777777" w:rsidR="000E3B4B" w:rsidRPr="006B0352" w:rsidRDefault="000E3B4B" w:rsidP="000E3B4B">
            <w:pPr>
              <w:pStyle w:val="Tekstpodstawowy"/>
              <w:spacing w:line="360" w:lineRule="auto"/>
              <w:jc w:val="center"/>
              <w:rPr>
                <w:rFonts w:ascii="Garamond" w:hAnsi="Garamond" w:cstheme="minorHAnsi"/>
                <w:bCs/>
                <w:sz w:val="20"/>
                <w:szCs w:val="20"/>
              </w:rPr>
            </w:pPr>
          </w:p>
          <w:p w14:paraId="736554FD" w14:textId="77777777" w:rsidR="000E3B4B" w:rsidRPr="006B0352" w:rsidRDefault="000E3B4B" w:rsidP="000E3B4B">
            <w:pPr>
              <w:pStyle w:val="Tekstpodstawowy"/>
              <w:spacing w:line="360" w:lineRule="auto"/>
              <w:jc w:val="center"/>
              <w:rPr>
                <w:rFonts w:ascii="Garamond" w:hAnsi="Garamond" w:cstheme="minorHAnsi"/>
                <w:bCs/>
                <w:sz w:val="20"/>
                <w:szCs w:val="20"/>
              </w:rPr>
            </w:pPr>
          </w:p>
          <w:p w14:paraId="117A6DD1" w14:textId="77777777" w:rsidR="000E3B4B" w:rsidRPr="006B0352" w:rsidRDefault="000E3B4B" w:rsidP="000E3B4B">
            <w:pPr>
              <w:pStyle w:val="Tekstpodstawowy"/>
              <w:spacing w:line="360" w:lineRule="auto"/>
              <w:jc w:val="center"/>
              <w:rPr>
                <w:rFonts w:ascii="Garamond" w:hAnsi="Garamond" w:cstheme="minorHAnsi"/>
                <w:sz w:val="20"/>
                <w:szCs w:val="20"/>
              </w:rPr>
            </w:pPr>
          </w:p>
          <w:p w14:paraId="20D3A0CD" w14:textId="77777777" w:rsidR="000E3B4B" w:rsidRPr="006B0352" w:rsidRDefault="000E3B4B" w:rsidP="000E3B4B">
            <w:pPr>
              <w:pStyle w:val="Tekstpodstawowy"/>
              <w:spacing w:line="360" w:lineRule="auto"/>
              <w:jc w:val="center"/>
              <w:rPr>
                <w:rFonts w:ascii="Garamond" w:hAnsi="Garamond" w:cstheme="minorHAnsi"/>
                <w:sz w:val="20"/>
                <w:szCs w:val="20"/>
              </w:rPr>
            </w:pPr>
          </w:p>
          <w:p w14:paraId="71CCA2F3" w14:textId="77777777" w:rsidR="000E3B4B" w:rsidRPr="006B0352" w:rsidRDefault="000E3B4B" w:rsidP="000E3B4B">
            <w:pPr>
              <w:pStyle w:val="Tekstpodstawowy"/>
              <w:spacing w:line="360" w:lineRule="auto"/>
              <w:rPr>
                <w:rFonts w:ascii="Garamond" w:hAnsi="Garamond" w:cstheme="minorHAnsi"/>
                <w:iCs/>
                <w:sz w:val="20"/>
                <w:szCs w:val="20"/>
              </w:rPr>
            </w:pPr>
            <w:r w:rsidRPr="006B0352">
              <w:rPr>
                <w:rFonts w:ascii="Garamond" w:hAnsi="Garamond" w:cstheme="minorHAnsi"/>
                <w:iCs/>
                <w:sz w:val="20"/>
                <w:szCs w:val="20"/>
              </w:rPr>
              <w:t xml:space="preserve">Pełna nazwa Wykonawcy /firma, w zależności od podmiotu: </w:t>
            </w:r>
          </w:p>
        </w:tc>
        <w:tc>
          <w:tcPr>
            <w:tcW w:w="4680" w:type="dxa"/>
            <w:tcBorders>
              <w:top w:val="single" w:sz="4" w:space="0" w:color="auto"/>
              <w:left w:val="single" w:sz="4" w:space="0" w:color="auto"/>
              <w:bottom w:val="single" w:sz="4" w:space="0" w:color="auto"/>
              <w:right w:val="single" w:sz="4" w:space="0" w:color="auto"/>
            </w:tcBorders>
            <w:hideMark/>
          </w:tcPr>
          <w:p w14:paraId="5294333F" w14:textId="77777777" w:rsidR="000E3B4B" w:rsidRPr="006B0352" w:rsidRDefault="000E3B4B" w:rsidP="000E3B4B">
            <w:pPr>
              <w:pStyle w:val="Tekstpodstawowy"/>
              <w:spacing w:line="360" w:lineRule="auto"/>
              <w:jc w:val="center"/>
              <w:rPr>
                <w:rFonts w:ascii="Garamond" w:hAnsi="Garamond" w:cstheme="minorHAnsi"/>
                <w:b/>
                <w:sz w:val="20"/>
                <w:szCs w:val="20"/>
              </w:rPr>
            </w:pPr>
            <w:r w:rsidRPr="006B0352">
              <w:rPr>
                <w:rFonts w:ascii="Garamond" w:hAnsi="Garamond" w:cstheme="minorHAnsi"/>
                <w:b/>
                <w:sz w:val="20"/>
                <w:szCs w:val="20"/>
              </w:rPr>
              <w:t xml:space="preserve">Wypełnia Wykonawca </w:t>
            </w:r>
          </w:p>
        </w:tc>
      </w:tr>
      <w:tr w:rsidR="000E3B4B" w:rsidRPr="006B0352" w14:paraId="16988574" w14:textId="77777777" w:rsidTr="002A07E8">
        <w:trPr>
          <w:trHeight w:val="409"/>
          <w:jc w:val="center"/>
        </w:trPr>
        <w:tc>
          <w:tcPr>
            <w:tcW w:w="4680" w:type="dxa"/>
            <w:tcBorders>
              <w:top w:val="single" w:sz="4" w:space="0" w:color="auto"/>
              <w:left w:val="single" w:sz="4" w:space="0" w:color="auto"/>
              <w:bottom w:val="single" w:sz="4" w:space="0" w:color="auto"/>
              <w:right w:val="single" w:sz="4" w:space="0" w:color="auto"/>
            </w:tcBorders>
            <w:hideMark/>
          </w:tcPr>
          <w:p w14:paraId="4335F4F5" w14:textId="77777777" w:rsidR="008E5BD6" w:rsidRPr="006B0352" w:rsidRDefault="000E3B4B" w:rsidP="000E3B4B">
            <w:pPr>
              <w:pStyle w:val="Tekstpodstawowy"/>
              <w:spacing w:line="360" w:lineRule="auto"/>
              <w:rPr>
                <w:rFonts w:ascii="Garamond" w:hAnsi="Garamond" w:cstheme="minorHAnsi"/>
                <w:bCs/>
                <w:sz w:val="20"/>
                <w:szCs w:val="20"/>
              </w:rPr>
            </w:pPr>
            <w:r w:rsidRPr="006B0352">
              <w:rPr>
                <w:rFonts w:ascii="Garamond" w:hAnsi="Garamond" w:cstheme="minorHAnsi"/>
                <w:bCs/>
                <w:sz w:val="20"/>
                <w:szCs w:val="20"/>
              </w:rPr>
              <w:t>Adres</w:t>
            </w:r>
            <w:r w:rsidR="008E5BD6" w:rsidRPr="006B0352">
              <w:rPr>
                <w:rFonts w:ascii="Garamond" w:hAnsi="Garamond" w:cstheme="minorHAnsi"/>
                <w:bCs/>
                <w:sz w:val="20"/>
                <w:szCs w:val="20"/>
              </w:rPr>
              <w:t>:</w:t>
            </w:r>
          </w:p>
          <w:p w14:paraId="7E70CFBD" w14:textId="1B5C6F7E" w:rsidR="008E5BD6" w:rsidRPr="006B0352" w:rsidRDefault="000E3B4B" w:rsidP="000E3B4B">
            <w:pPr>
              <w:pStyle w:val="Tekstpodstawowy"/>
              <w:spacing w:line="360" w:lineRule="auto"/>
              <w:rPr>
                <w:rFonts w:ascii="Garamond" w:hAnsi="Garamond" w:cstheme="minorHAnsi"/>
                <w:bCs/>
                <w:sz w:val="20"/>
                <w:szCs w:val="20"/>
              </w:rPr>
            </w:pPr>
            <w:r w:rsidRPr="006B0352">
              <w:rPr>
                <w:rFonts w:ascii="Garamond" w:hAnsi="Garamond" w:cstheme="minorHAnsi"/>
                <w:bCs/>
                <w:sz w:val="20"/>
                <w:szCs w:val="20"/>
              </w:rPr>
              <w:t xml:space="preserve"> ulica, </w:t>
            </w:r>
          </w:p>
          <w:p w14:paraId="1DB0AACA" w14:textId="27C95C92" w:rsidR="008E5BD6" w:rsidRPr="006B0352" w:rsidRDefault="000E3B4B" w:rsidP="000E3B4B">
            <w:pPr>
              <w:pStyle w:val="Tekstpodstawowy"/>
              <w:spacing w:line="360" w:lineRule="auto"/>
              <w:rPr>
                <w:rFonts w:ascii="Garamond" w:hAnsi="Garamond" w:cstheme="minorHAnsi"/>
                <w:bCs/>
                <w:sz w:val="20"/>
                <w:szCs w:val="20"/>
              </w:rPr>
            </w:pPr>
            <w:r w:rsidRPr="006B0352">
              <w:rPr>
                <w:rFonts w:ascii="Garamond" w:hAnsi="Garamond" w:cstheme="minorHAnsi"/>
                <w:bCs/>
                <w:sz w:val="20"/>
                <w:szCs w:val="20"/>
              </w:rPr>
              <w:t>miejscowość</w:t>
            </w:r>
            <w:r w:rsidR="008E5BD6" w:rsidRPr="006B0352">
              <w:rPr>
                <w:rFonts w:ascii="Garamond" w:hAnsi="Garamond" w:cstheme="minorHAnsi"/>
                <w:bCs/>
                <w:sz w:val="20"/>
                <w:szCs w:val="20"/>
              </w:rPr>
              <w:t xml:space="preserve"> z kodem </w:t>
            </w:r>
            <w:r w:rsidRPr="006B0352">
              <w:rPr>
                <w:rFonts w:ascii="Garamond" w:hAnsi="Garamond" w:cstheme="minorHAnsi"/>
                <w:bCs/>
                <w:sz w:val="20"/>
                <w:szCs w:val="20"/>
              </w:rPr>
              <w:t xml:space="preserve">, </w:t>
            </w:r>
          </w:p>
          <w:p w14:paraId="0E51DD78" w14:textId="7F5886CA" w:rsidR="000E3B4B" w:rsidRPr="006B0352" w:rsidRDefault="000E3B4B" w:rsidP="000E3B4B">
            <w:pPr>
              <w:pStyle w:val="Tekstpodstawowy"/>
              <w:spacing w:line="360" w:lineRule="auto"/>
              <w:rPr>
                <w:rFonts w:ascii="Garamond" w:hAnsi="Garamond" w:cstheme="minorHAnsi"/>
                <w:b/>
                <w:sz w:val="20"/>
                <w:szCs w:val="20"/>
              </w:rPr>
            </w:pPr>
            <w:r w:rsidRPr="006B0352">
              <w:rPr>
                <w:rFonts w:ascii="Garamond" w:hAnsi="Garamond" w:cstheme="minorHAnsi"/>
                <w:b/>
                <w:sz w:val="20"/>
                <w:szCs w:val="20"/>
              </w:rPr>
              <w:t>województwo</w:t>
            </w:r>
          </w:p>
        </w:tc>
        <w:tc>
          <w:tcPr>
            <w:tcW w:w="4680" w:type="dxa"/>
            <w:tcBorders>
              <w:top w:val="single" w:sz="4" w:space="0" w:color="auto"/>
              <w:left w:val="single" w:sz="4" w:space="0" w:color="auto"/>
              <w:bottom w:val="single" w:sz="4" w:space="0" w:color="auto"/>
              <w:right w:val="single" w:sz="4" w:space="0" w:color="auto"/>
            </w:tcBorders>
            <w:hideMark/>
          </w:tcPr>
          <w:p w14:paraId="75AA0541" w14:textId="77777777" w:rsidR="000E3B4B" w:rsidRPr="006B0352" w:rsidRDefault="000E3B4B" w:rsidP="000E3B4B">
            <w:pPr>
              <w:spacing w:line="360" w:lineRule="auto"/>
              <w:rPr>
                <w:rFonts w:ascii="Garamond" w:hAnsi="Garamond" w:cstheme="minorHAnsi"/>
                <w:sz w:val="20"/>
                <w:szCs w:val="20"/>
              </w:rPr>
            </w:pPr>
          </w:p>
        </w:tc>
      </w:tr>
      <w:tr w:rsidR="000E3B4B" w:rsidRPr="006B0352" w14:paraId="3947F845"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44469E9" w14:textId="77777777" w:rsidR="000E3B4B" w:rsidRPr="006B0352" w:rsidRDefault="000E3B4B" w:rsidP="000E3B4B">
            <w:pPr>
              <w:pStyle w:val="Tekstpodstawowy"/>
              <w:spacing w:line="360" w:lineRule="auto"/>
              <w:rPr>
                <w:rFonts w:ascii="Garamond" w:hAnsi="Garamond" w:cstheme="minorHAnsi"/>
                <w:sz w:val="20"/>
                <w:szCs w:val="20"/>
              </w:rPr>
            </w:pPr>
            <w:r w:rsidRPr="006B0352">
              <w:rPr>
                <w:rFonts w:ascii="Garamond" w:hAnsi="Garamond" w:cstheme="minorHAnsi"/>
                <w:bCs/>
                <w:sz w:val="20"/>
                <w:szCs w:val="20"/>
              </w:rPr>
              <w:t>NIP:</w:t>
            </w:r>
          </w:p>
        </w:tc>
        <w:tc>
          <w:tcPr>
            <w:tcW w:w="4680" w:type="dxa"/>
            <w:tcBorders>
              <w:top w:val="single" w:sz="4" w:space="0" w:color="auto"/>
              <w:left w:val="single" w:sz="4" w:space="0" w:color="auto"/>
              <w:bottom w:val="single" w:sz="4" w:space="0" w:color="auto"/>
              <w:right w:val="single" w:sz="4" w:space="0" w:color="auto"/>
            </w:tcBorders>
            <w:hideMark/>
          </w:tcPr>
          <w:p w14:paraId="7FA00760" w14:textId="77777777" w:rsidR="000E3B4B" w:rsidRPr="006B0352" w:rsidRDefault="000E3B4B" w:rsidP="000E3B4B">
            <w:pPr>
              <w:spacing w:line="360" w:lineRule="auto"/>
              <w:rPr>
                <w:rFonts w:ascii="Garamond" w:hAnsi="Garamond" w:cstheme="minorHAnsi"/>
                <w:sz w:val="20"/>
                <w:szCs w:val="20"/>
              </w:rPr>
            </w:pPr>
          </w:p>
        </w:tc>
      </w:tr>
      <w:tr w:rsidR="000E3B4B" w:rsidRPr="006B0352" w14:paraId="7FE18774"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190C356D" w14:textId="77777777" w:rsidR="000E3B4B" w:rsidRPr="006B0352" w:rsidRDefault="000E3B4B" w:rsidP="000E3B4B">
            <w:pPr>
              <w:pStyle w:val="Tekstpodstawowy"/>
              <w:spacing w:line="360" w:lineRule="auto"/>
              <w:rPr>
                <w:rFonts w:ascii="Garamond" w:hAnsi="Garamond" w:cstheme="minorHAnsi"/>
                <w:sz w:val="20"/>
                <w:szCs w:val="20"/>
              </w:rPr>
            </w:pPr>
            <w:r w:rsidRPr="006B0352">
              <w:rPr>
                <w:rFonts w:ascii="Garamond" w:hAnsi="Garamond" w:cstheme="minorHAnsi"/>
                <w:bCs/>
                <w:sz w:val="20"/>
                <w:szCs w:val="20"/>
              </w:rPr>
              <w:t>Regon</w:t>
            </w:r>
          </w:p>
        </w:tc>
        <w:tc>
          <w:tcPr>
            <w:tcW w:w="4680" w:type="dxa"/>
            <w:tcBorders>
              <w:top w:val="single" w:sz="4" w:space="0" w:color="auto"/>
              <w:left w:val="single" w:sz="4" w:space="0" w:color="auto"/>
              <w:bottom w:val="single" w:sz="4" w:space="0" w:color="auto"/>
              <w:right w:val="single" w:sz="4" w:space="0" w:color="auto"/>
            </w:tcBorders>
            <w:hideMark/>
          </w:tcPr>
          <w:p w14:paraId="046A5F95" w14:textId="77777777" w:rsidR="000E3B4B" w:rsidRPr="006B0352" w:rsidRDefault="000E3B4B" w:rsidP="000E3B4B">
            <w:pPr>
              <w:spacing w:line="360" w:lineRule="auto"/>
              <w:rPr>
                <w:rFonts w:ascii="Garamond" w:hAnsi="Garamond" w:cstheme="minorHAnsi"/>
                <w:sz w:val="20"/>
                <w:szCs w:val="20"/>
              </w:rPr>
            </w:pPr>
          </w:p>
        </w:tc>
      </w:tr>
      <w:tr w:rsidR="000E3B4B" w:rsidRPr="006B0352" w14:paraId="0119E01E"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0A16736A" w14:textId="77777777" w:rsidR="000E3B4B" w:rsidRPr="006B0352" w:rsidRDefault="000E3B4B" w:rsidP="000E3B4B">
            <w:pPr>
              <w:spacing w:line="360" w:lineRule="auto"/>
              <w:rPr>
                <w:rFonts w:ascii="Garamond" w:hAnsi="Garamond" w:cstheme="minorHAnsi"/>
                <w:sz w:val="20"/>
                <w:szCs w:val="20"/>
              </w:rPr>
            </w:pPr>
            <w:r w:rsidRPr="006B0352">
              <w:rPr>
                <w:rFonts w:ascii="Garamond" w:hAnsi="Garamond" w:cstheme="minorHAnsi"/>
                <w:sz w:val="20"/>
                <w:szCs w:val="20"/>
              </w:rPr>
              <w:t>KRS/CEIDG</w:t>
            </w:r>
          </w:p>
        </w:tc>
        <w:tc>
          <w:tcPr>
            <w:tcW w:w="4680" w:type="dxa"/>
            <w:tcBorders>
              <w:top w:val="single" w:sz="4" w:space="0" w:color="auto"/>
              <w:left w:val="single" w:sz="4" w:space="0" w:color="auto"/>
              <w:bottom w:val="single" w:sz="4" w:space="0" w:color="auto"/>
              <w:right w:val="single" w:sz="4" w:space="0" w:color="auto"/>
            </w:tcBorders>
            <w:hideMark/>
          </w:tcPr>
          <w:p w14:paraId="1A56702B" w14:textId="77777777" w:rsidR="000E3B4B" w:rsidRPr="006B0352" w:rsidRDefault="000E3B4B" w:rsidP="000E3B4B">
            <w:pPr>
              <w:pStyle w:val="Tekstpodstawowy"/>
              <w:spacing w:line="360" w:lineRule="auto"/>
              <w:jc w:val="center"/>
              <w:rPr>
                <w:rFonts w:ascii="Garamond" w:hAnsi="Garamond" w:cstheme="minorHAnsi"/>
                <w:bCs/>
                <w:sz w:val="20"/>
                <w:szCs w:val="20"/>
              </w:rPr>
            </w:pPr>
            <w:r w:rsidRPr="006B0352">
              <w:rPr>
                <w:rFonts w:ascii="Garamond" w:hAnsi="Garamond" w:cstheme="minorHAnsi"/>
                <w:sz w:val="20"/>
                <w:szCs w:val="20"/>
              </w:rPr>
              <w:t>Działający zgodnie z wpisem do……….. prowadzonego przez……….  pod numerem KRS/CEIDG …………….(jeżeli dotyczy):</w:t>
            </w:r>
          </w:p>
        </w:tc>
      </w:tr>
      <w:tr w:rsidR="000E3B4B" w:rsidRPr="006B0352" w14:paraId="3E97065C"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58B77EBE" w14:textId="77777777" w:rsidR="000E3B4B" w:rsidRPr="006B0352" w:rsidRDefault="000E3B4B" w:rsidP="000E3B4B">
            <w:pPr>
              <w:pStyle w:val="Tekstpodstawowy"/>
              <w:spacing w:line="360" w:lineRule="auto"/>
              <w:rPr>
                <w:rFonts w:ascii="Garamond" w:hAnsi="Garamond" w:cstheme="minorHAnsi"/>
                <w:bCs/>
                <w:sz w:val="20"/>
                <w:szCs w:val="20"/>
              </w:rPr>
            </w:pPr>
            <w:r w:rsidRPr="006B0352">
              <w:rPr>
                <w:rFonts w:ascii="Garamond" w:hAnsi="Garamond" w:cstheme="minorHAnsi"/>
                <w:sz w:val="20"/>
                <w:szCs w:val="20"/>
              </w:rPr>
              <w:t>Kapitał zakładowy (jeżeli dotyczy):</w:t>
            </w:r>
          </w:p>
        </w:tc>
        <w:tc>
          <w:tcPr>
            <w:tcW w:w="4680" w:type="dxa"/>
            <w:tcBorders>
              <w:top w:val="single" w:sz="4" w:space="0" w:color="auto"/>
              <w:left w:val="single" w:sz="4" w:space="0" w:color="auto"/>
              <w:bottom w:val="single" w:sz="4" w:space="0" w:color="auto"/>
              <w:right w:val="single" w:sz="4" w:space="0" w:color="auto"/>
            </w:tcBorders>
            <w:hideMark/>
          </w:tcPr>
          <w:p w14:paraId="1286206F" w14:textId="77777777" w:rsidR="000E3B4B" w:rsidRPr="006B0352" w:rsidRDefault="000E3B4B" w:rsidP="000E3B4B">
            <w:pPr>
              <w:spacing w:line="360" w:lineRule="auto"/>
              <w:rPr>
                <w:rFonts w:ascii="Garamond" w:hAnsi="Garamond" w:cstheme="minorHAnsi"/>
                <w:sz w:val="20"/>
                <w:szCs w:val="20"/>
              </w:rPr>
            </w:pPr>
          </w:p>
        </w:tc>
      </w:tr>
      <w:tr w:rsidR="000E3B4B" w:rsidRPr="006B0352" w14:paraId="0C006D6B" w14:textId="77777777" w:rsidTr="002A07E8">
        <w:trPr>
          <w:cantSplit/>
          <w:trHeight w:val="291"/>
          <w:jc w:val="center"/>
        </w:trPr>
        <w:tc>
          <w:tcPr>
            <w:tcW w:w="4680" w:type="dxa"/>
            <w:tcBorders>
              <w:top w:val="single" w:sz="4" w:space="0" w:color="auto"/>
              <w:left w:val="single" w:sz="4" w:space="0" w:color="auto"/>
              <w:bottom w:val="single" w:sz="4" w:space="0" w:color="auto"/>
              <w:right w:val="single" w:sz="4" w:space="0" w:color="auto"/>
            </w:tcBorders>
            <w:hideMark/>
          </w:tcPr>
          <w:p w14:paraId="42DBCE90" w14:textId="77777777" w:rsidR="000E3B4B" w:rsidRPr="006B0352" w:rsidRDefault="000E3B4B" w:rsidP="000E3B4B">
            <w:pPr>
              <w:pStyle w:val="Tekstpodstawowy"/>
              <w:spacing w:line="360" w:lineRule="auto"/>
              <w:rPr>
                <w:rFonts w:ascii="Garamond" w:hAnsi="Garamond" w:cstheme="minorHAnsi"/>
                <w:bCs/>
                <w:sz w:val="20"/>
                <w:szCs w:val="20"/>
              </w:rPr>
            </w:pPr>
            <w:r w:rsidRPr="006B0352">
              <w:rPr>
                <w:rFonts w:ascii="Garamond" w:hAnsi="Garamond" w:cstheme="minorHAnsi"/>
                <w:bCs/>
                <w:sz w:val="20"/>
                <w:szCs w:val="20"/>
              </w:rPr>
              <w:t>Imię i nazwisko osoby prowadzącej sprawę oraz nr telefonu:</w:t>
            </w:r>
          </w:p>
        </w:tc>
        <w:tc>
          <w:tcPr>
            <w:tcW w:w="4680" w:type="dxa"/>
            <w:tcBorders>
              <w:top w:val="single" w:sz="4" w:space="0" w:color="auto"/>
              <w:left w:val="single" w:sz="4" w:space="0" w:color="auto"/>
              <w:bottom w:val="nil"/>
              <w:right w:val="single" w:sz="4" w:space="0" w:color="auto"/>
            </w:tcBorders>
            <w:hideMark/>
          </w:tcPr>
          <w:p w14:paraId="05904DAC" w14:textId="77777777" w:rsidR="000E3B4B" w:rsidRPr="006B0352" w:rsidRDefault="000E3B4B" w:rsidP="000E3B4B">
            <w:pPr>
              <w:spacing w:line="360" w:lineRule="auto"/>
              <w:rPr>
                <w:rFonts w:ascii="Garamond" w:hAnsi="Garamond" w:cstheme="minorHAnsi"/>
                <w:sz w:val="20"/>
                <w:szCs w:val="20"/>
              </w:rPr>
            </w:pPr>
          </w:p>
        </w:tc>
      </w:tr>
      <w:tr w:rsidR="000E3B4B" w:rsidRPr="006B0352" w14:paraId="40B27B67" w14:textId="77777777" w:rsidTr="002A07E8">
        <w:trPr>
          <w:cantSplit/>
          <w:trHeight w:val="371"/>
          <w:jc w:val="center"/>
        </w:trPr>
        <w:tc>
          <w:tcPr>
            <w:tcW w:w="4680" w:type="dxa"/>
            <w:tcBorders>
              <w:top w:val="single" w:sz="4" w:space="0" w:color="auto"/>
              <w:left w:val="single" w:sz="4" w:space="0" w:color="auto"/>
              <w:bottom w:val="single" w:sz="4" w:space="0" w:color="auto"/>
              <w:right w:val="single" w:sz="4" w:space="0" w:color="auto"/>
            </w:tcBorders>
            <w:hideMark/>
          </w:tcPr>
          <w:p w14:paraId="0772629D" w14:textId="77777777" w:rsidR="000E3B4B" w:rsidRPr="006B0352" w:rsidRDefault="000E3B4B" w:rsidP="000E3B4B">
            <w:pPr>
              <w:pStyle w:val="Tekstpodstawowy"/>
              <w:spacing w:line="360" w:lineRule="auto"/>
              <w:rPr>
                <w:rFonts w:ascii="Garamond" w:hAnsi="Garamond" w:cstheme="minorHAnsi"/>
                <w:bCs/>
                <w:sz w:val="20"/>
                <w:szCs w:val="20"/>
              </w:rPr>
            </w:pPr>
            <w:r w:rsidRPr="006B0352">
              <w:rPr>
                <w:rFonts w:ascii="Garamond" w:hAnsi="Garamond" w:cstheme="minorHAnsi"/>
                <w:bCs/>
                <w:sz w:val="20"/>
                <w:szCs w:val="20"/>
              </w:rPr>
              <w:t>Kontakt internetowy (strona www, e-mail):</w:t>
            </w:r>
          </w:p>
        </w:tc>
        <w:tc>
          <w:tcPr>
            <w:tcW w:w="4680" w:type="dxa"/>
            <w:tcBorders>
              <w:top w:val="single" w:sz="4" w:space="0" w:color="auto"/>
              <w:left w:val="single" w:sz="4" w:space="0" w:color="auto"/>
              <w:bottom w:val="single" w:sz="4" w:space="0" w:color="auto"/>
              <w:right w:val="single" w:sz="4" w:space="0" w:color="auto"/>
            </w:tcBorders>
            <w:hideMark/>
          </w:tcPr>
          <w:p w14:paraId="4A3DD21D" w14:textId="77777777" w:rsidR="000E3B4B" w:rsidRPr="006B0352" w:rsidRDefault="000E3B4B" w:rsidP="000E3B4B">
            <w:pPr>
              <w:spacing w:line="360" w:lineRule="auto"/>
              <w:rPr>
                <w:rFonts w:ascii="Garamond" w:hAnsi="Garamond" w:cstheme="minorHAnsi"/>
                <w:sz w:val="20"/>
                <w:szCs w:val="20"/>
              </w:rPr>
            </w:pPr>
          </w:p>
        </w:tc>
      </w:tr>
      <w:tr w:rsidR="000E3B4B" w:rsidRPr="006B0352" w14:paraId="631496D6" w14:textId="77777777" w:rsidTr="002A07E8">
        <w:trPr>
          <w:cantSplit/>
          <w:trHeight w:val="425"/>
          <w:jc w:val="center"/>
        </w:trPr>
        <w:tc>
          <w:tcPr>
            <w:tcW w:w="4680" w:type="dxa"/>
            <w:tcBorders>
              <w:top w:val="single" w:sz="4" w:space="0" w:color="auto"/>
              <w:left w:val="single" w:sz="4" w:space="0" w:color="auto"/>
              <w:bottom w:val="single" w:sz="4" w:space="0" w:color="auto"/>
              <w:right w:val="single" w:sz="4" w:space="0" w:color="auto"/>
            </w:tcBorders>
            <w:hideMark/>
          </w:tcPr>
          <w:p w14:paraId="1A34E23B" w14:textId="77777777" w:rsidR="000E3B4B" w:rsidRPr="006B0352" w:rsidRDefault="000E3B4B" w:rsidP="000E3B4B">
            <w:pPr>
              <w:pStyle w:val="Tekstpodstawowy"/>
              <w:spacing w:line="360" w:lineRule="auto"/>
              <w:rPr>
                <w:rFonts w:ascii="Garamond" w:hAnsi="Garamond" w:cstheme="minorHAnsi"/>
                <w:bCs/>
                <w:sz w:val="20"/>
                <w:szCs w:val="20"/>
              </w:rPr>
            </w:pPr>
            <w:r w:rsidRPr="006B0352">
              <w:rPr>
                <w:rFonts w:ascii="Garamond" w:hAnsi="Garamond" w:cstheme="minorHAnsi"/>
                <w:bCs/>
                <w:sz w:val="20"/>
                <w:szCs w:val="20"/>
              </w:rPr>
              <w:t>E-mail służbowy osoby prowadzącej sprawę:</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9D7B3AB" w14:textId="77777777" w:rsidR="000E3B4B" w:rsidRPr="006B0352" w:rsidRDefault="000E3B4B" w:rsidP="000E3B4B">
            <w:pPr>
              <w:spacing w:line="360" w:lineRule="auto"/>
              <w:rPr>
                <w:rFonts w:ascii="Garamond" w:hAnsi="Garamond" w:cstheme="minorHAnsi"/>
                <w:sz w:val="20"/>
                <w:szCs w:val="20"/>
              </w:rPr>
            </w:pPr>
          </w:p>
        </w:tc>
      </w:tr>
      <w:tr w:rsidR="000E3B4B" w:rsidRPr="006B0352" w14:paraId="4E67D581" w14:textId="77777777" w:rsidTr="002A07E8">
        <w:trPr>
          <w:cantSplit/>
          <w:trHeight w:val="524"/>
          <w:jc w:val="center"/>
        </w:trPr>
        <w:tc>
          <w:tcPr>
            <w:tcW w:w="4680" w:type="dxa"/>
            <w:tcBorders>
              <w:top w:val="single" w:sz="4" w:space="0" w:color="auto"/>
              <w:left w:val="single" w:sz="4" w:space="0" w:color="auto"/>
              <w:bottom w:val="single" w:sz="4" w:space="0" w:color="auto"/>
              <w:right w:val="single" w:sz="4" w:space="0" w:color="auto"/>
            </w:tcBorders>
            <w:hideMark/>
          </w:tcPr>
          <w:p w14:paraId="27EB895A" w14:textId="77777777" w:rsidR="000E3B4B" w:rsidRPr="006B0352" w:rsidRDefault="000E3B4B" w:rsidP="000E3B4B">
            <w:pPr>
              <w:pStyle w:val="Tekstpodstawowy"/>
              <w:spacing w:line="360" w:lineRule="auto"/>
              <w:rPr>
                <w:rFonts w:ascii="Garamond" w:hAnsi="Garamond" w:cstheme="minorHAnsi"/>
                <w:sz w:val="20"/>
                <w:szCs w:val="20"/>
              </w:rPr>
            </w:pPr>
            <w:r w:rsidRPr="006B0352">
              <w:rPr>
                <w:rFonts w:ascii="Garamond" w:hAnsi="Garamond" w:cstheme="minorHAnsi"/>
                <w:sz w:val="20"/>
                <w:szCs w:val="20"/>
              </w:rPr>
              <w:lastRenderedPageBreak/>
              <w:t>Numer konta bankowego, na które należy zwrócić wadium (jeżeli było wymagane i zostało wpłacone w pieniądzu):</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20113F8" w14:textId="77777777" w:rsidR="000E3B4B" w:rsidRPr="006B0352" w:rsidRDefault="000E3B4B" w:rsidP="000E3B4B">
            <w:pPr>
              <w:spacing w:line="360" w:lineRule="auto"/>
              <w:rPr>
                <w:rFonts w:ascii="Garamond" w:hAnsi="Garamond" w:cstheme="minorHAnsi"/>
                <w:sz w:val="20"/>
                <w:szCs w:val="20"/>
              </w:rPr>
            </w:pPr>
          </w:p>
        </w:tc>
      </w:tr>
      <w:tr w:rsidR="000E3B4B" w:rsidRPr="006B0352" w14:paraId="357AF047" w14:textId="77777777" w:rsidTr="002A07E8">
        <w:trPr>
          <w:cantSplit/>
          <w:trHeight w:val="509"/>
          <w:jc w:val="center"/>
        </w:trPr>
        <w:tc>
          <w:tcPr>
            <w:tcW w:w="4680" w:type="dxa"/>
            <w:tcBorders>
              <w:top w:val="single" w:sz="4" w:space="0" w:color="auto"/>
              <w:left w:val="single" w:sz="4" w:space="0" w:color="auto"/>
              <w:bottom w:val="single" w:sz="4" w:space="0" w:color="auto"/>
              <w:right w:val="single" w:sz="4" w:space="0" w:color="auto"/>
            </w:tcBorders>
            <w:hideMark/>
          </w:tcPr>
          <w:p w14:paraId="0076897D" w14:textId="77777777" w:rsidR="000E3B4B" w:rsidRPr="006B0352" w:rsidRDefault="000E3B4B" w:rsidP="000E3B4B">
            <w:pPr>
              <w:pStyle w:val="Tekstpodstawowy"/>
              <w:spacing w:line="360" w:lineRule="auto"/>
              <w:rPr>
                <w:rFonts w:ascii="Garamond" w:hAnsi="Garamond" w:cstheme="minorHAnsi"/>
                <w:bCs/>
                <w:sz w:val="20"/>
                <w:szCs w:val="20"/>
              </w:rPr>
            </w:pPr>
            <w:r w:rsidRPr="006B0352">
              <w:rPr>
                <w:rFonts w:ascii="Garamond" w:hAnsi="Garamond" w:cstheme="minorHAnsi"/>
                <w:sz w:val="20"/>
                <w:szCs w:val="20"/>
              </w:rPr>
              <w:t>Numer konta bankowego, na które należy dokonać zapłaty:</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E8528CC" w14:textId="77777777" w:rsidR="000E3B4B" w:rsidRPr="006B0352" w:rsidRDefault="000E3B4B" w:rsidP="000E3B4B">
            <w:pPr>
              <w:spacing w:line="360" w:lineRule="auto"/>
              <w:rPr>
                <w:rFonts w:ascii="Garamond" w:hAnsi="Garamond" w:cstheme="minorHAnsi"/>
                <w:sz w:val="20"/>
                <w:szCs w:val="20"/>
              </w:rPr>
            </w:pPr>
          </w:p>
        </w:tc>
      </w:tr>
    </w:tbl>
    <w:p w14:paraId="4103053D" w14:textId="2570E800" w:rsidR="000E3B4B" w:rsidRPr="006B0352" w:rsidRDefault="000E3B4B" w:rsidP="000E3B4B">
      <w:pPr>
        <w:rPr>
          <w:rFonts w:ascii="Garamond" w:hAnsi="Garamond" w:cstheme="minorHAnsi"/>
          <w:b/>
          <w:sz w:val="20"/>
          <w:szCs w:val="20"/>
        </w:rPr>
      </w:pPr>
    </w:p>
    <w:p w14:paraId="2BECC6AF" w14:textId="77777777" w:rsidR="000E3B4B" w:rsidRPr="006B0352" w:rsidRDefault="000E3B4B" w:rsidP="002E19B4">
      <w:pPr>
        <w:rPr>
          <w:rFonts w:ascii="Garamond" w:hAnsi="Garamond" w:cstheme="minorHAnsi"/>
          <w:b/>
          <w:sz w:val="20"/>
          <w:szCs w:val="20"/>
        </w:rPr>
      </w:pPr>
    </w:p>
    <w:p w14:paraId="358EF307" w14:textId="77777777" w:rsidR="000E3B4B" w:rsidRPr="006B0352" w:rsidRDefault="000E3B4B" w:rsidP="002E19B4">
      <w:pPr>
        <w:rPr>
          <w:rFonts w:ascii="Garamond" w:hAnsi="Garamond" w:cstheme="minorHAnsi"/>
          <w:sz w:val="20"/>
          <w:szCs w:val="20"/>
        </w:rPr>
      </w:pPr>
      <w:r w:rsidRPr="006B0352">
        <w:rPr>
          <w:rFonts w:ascii="Garamond" w:hAnsi="Garamond" w:cstheme="minorHAnsi"/>
          <w:b/>
          <w:sz w:val="20"/>
          <w:szCs w:val="20"/>
        </w:rPr>
        <w:t>II. Przedmiot oferty:</w:t>
      </w:r>
    </w:p>
    <w:p w14:paraId="480E2A03" w14:textId="2274F636" w:rsidR="00234F8E" w:rsidRPr="006B0352" w:rsidRDefault="000E3B4B" w:rsidP="002D0C32">
      <w:pPr>
        <w:jc w:val="center"/>
        <w:rPr>
          <w:rFonts w:ascii="Garamond" w:hAnsi="Garamond"/>
          <w:b/>
          <w:bCs/>
          <w:color w:val="2E74B5" w:themeColor="accent5" w:themeShade="BF"/>
          <w:sz w:val="20"/>
          <w:szCs w:val="20"/>
        </w:rPr>
      </w:pPr>
      <w:r w:rsidRPr="006B0352">
        <w:rPr>
          <w:rFonts w:ascii="Garamond" w:hAnsi="Garamond" w:cstheme="minorHAnsi"/>
          <w:sz w:val="20"/>
          <w:szCs w:val="20"/>
        </w:rPr>
        <w:t>Oferujemy wykonanie przedmiotu zamówienia, tj</w:t>
      </w:r>
      <w:r w:rsidRPr="006B0352">
        <w:rPr>
          <w:rFonts w:ascii="Garamond" w:hAnsi="Garamond" w:cstheme="minorHAnsi"/>
          <w:i/>
          <w:sz w:val="20"/>
          <w:szCs w:val="20"/>
        </w:rPr>
        <w:t>.</w:t>
      </w:r>
      <w:r w:rsidR="00D80896" w:rsidRPr="006B0352">
        <w:rPr>
          <w:rFonts w:ascii="Garamond" w:hAnsi="Garamond"/>
          <w:b/>
          <w:bCs/>
          <w:color w:val="2E74B5" w:themeColor="accent5" w:themeShade="BF"/>
          <w:sz w:val="20"/>
          <w:szCs w:val="20"/>
        </w:rPr>
        <w:t xml:space="preserve"> </w:t>
      </w:r>
      <w:r w:rsidR="001B1F1B" w:rsidRPr="006B0352">
        <w:rPr>
          <w:rFonts w:ascii="Garamond" w:hAnsi="Garamond"/>
          <w:b/>
          <w:bCs/>
          <w:color w:val="2E74B5" w:themeColor="accent5" w:themeShade="BF"/>
          <w:sz w:val="20"/>
          <w:szCs w:val="20"/>
        </w:rPr>
        <w:t>Dostawa mieszanki gazu płynnego propan-butan (w proporcji 50%/50%) na cele grzewcze  dla potrzeb Pralni Szpitala Wojewódzkiego im. dr. Ludwika Rydygiera w Suwałkach</w:t>
      </w:r>
      <w:r w:rsidR="00D80896" w:rsidRPr="006B0352">
        <w:rPr>
          <w:rFonts w:ascii="Garamond" w:hAnsi="Garamond"/>
          <w:b/>
          <w:bCs/>
          <w:color w:val="2E74B5" w:themeColor="accent5" w:themeShade="BF"/>
          <w:sz w:val="20"/>
          <w:szCs w:val="20"/>
        </w:rPr>
        <w:t xml:space="preserve"> </w:t>
      </w:r>
      <w:r w:rsidR="002D0C32" w:rsidRPr="006B0352">
        <w:rPr>
          <w:rFonts w:ascii="Garamond" w:hAnsi="Garamond"/>
          <w:b/>
          <w:bCs/>
          <w:color w:val="2E74B5" w:themeColor="accent5" w:themeShade="BF"/>
          <w:sz w:val="20"/>
          <w:szCs w:val="20"/>
        </w:rPr>
        <w:t xml:space="preserve"> </w:t>
      </w:r>
      <w:r w:rsidR="00234F8E" w:rsidRPr="006B0352">
        <w:rPr>
          <w:rFonts w:ascii="Garamond" w:hAnsi="Garamond"/>
          <w:b/>
          <w:bCs/>
          <w:sz w:val="20"/>
          <w:szCs w:val="20"/>
        </w:rPr>
        <w:t xml:space="preserve">w cenie </w:t>
      </w:r>
      <w:r w:rsidR="00227765" w:rsidRPr="006B0352">
        <w:rPr>
          <w:rFonts w:ascii="Garamond" w:hAnsi="Garamond"/>
          <w:sz w:val="20"/>
          <w:szCs w:val="20"/>
        </w:rPr>
        <w:t>kosztorysowej</w:t>
      </w:r>
      <w:r w:rsidR="00234F8E" w:rsidRPr="006B0352">
        <w:rPr>
          <w:rFonts w:ascii="Garamond" w:hAnsi="Garamond"/>
          <w:b/>
          <w:bCs/>
          <w:sz w:val="20"/>
          <w:szCs w:val="20"/>
        </w:rPr>
        <w:t>:</w:t>
      </w:r>
    </w:p>
    <w:p w14:paraId="626E8017" w14:textId="77777777" w:rsidR="00234F8E" w:rsidRPr="006B0352" w:rsidRDefault="00234F8E" w:rsidP="00234F8E">
      <w:pPr>
        <w:pStyle w:val="Tekstpodstawowy31"/>
        <w:tabs>
          <w:tab w:val="left" w:pos="2332"/>
        </w:tabs>
        <w:contextualSpacing/>
        <w:rPr>
          <w:rFonts w:ascii="Garamond" w:hAnsi="Garamond"/>
          <w:b w:val="0"/>
          <w:bCs w:val="0"/>
          <w:sz w:val="20"/>
        </w:rPr>
      </w:pPr>
    </w:p>
    <w:tbl>
      <w:tblPr>
        <w:tblW w:w="0" w:type="auto"/>
        <w:tblInd w:w="-10" w:type="dxa"/>
        <w:tblLayout w:type="fixed"/>
        <w:tblLook w:val="0000" w:firstRow="0" w:lastRow="0" w:firstColumn="0" w:lastColumn="0" w:noHBand="0" w:noVBand="0"/>
      </w:tblPr>
      <w:tblGrid>
        <w:gridCol w:w="3557"/>
        <w:gridCol w:w="5917"/>
      </w:tblGrid>
      <w:tr w:rsidR="00234F8E" w:rsidRPr="006B0352" w14:paraId="43594FDE" w14:textId="77777777" w:rsidTr="00D60EC6">
        <w:tc>
          <w:tcPr>
            <w:tcW w:w="3557" w:type="dxa"/>
            <w:tcBorders>
              <w:top w:val="single" w:sz="4" w:space="0" w:color="000000"/>
              <w:left w:val="single" w:sz="4" w:space="0" w:color="000000"/>
              <w:bottom w:val="single" w:sz="4" w:space="0" w:color="000000"/>
            </w:tcBorders>
            <w:shd w:val="clear" w:color="auto" w:fill="auto"/>
          </w:tcPr>
          <w:p w14:paraId="4434EBBD" w14:textId="77777777" w:rsidR="00234F8E" w:rsidRPr="006B0352" w:rsidRDefault="00234F8E" w:rsidP="00D60EC6">
            <w:pPr>
              <w:snapToGrid w:val="0"/>
              <w:contextualSpacing/>
              <w:rPr>
                <w:rFonts w:ascii="Garamond" w:hAnsi="Garamond"/>
                <w:color w:val="000000"/>
                <w:sz w:val="20"/>
                <w:szCs w:val="20"/>
              </w:rPr>
            </w:pPr>
            <w:r w:rsidRPr="006B0352">
              <w:rPr>
                <w:rFonts w:ascii="Garamond" w:hAnsi="Garamond"/>
                <w:color w:val="000000"/>
                <w:sz w:val="20"/>
                <w:szCs w:val="20"/>
              </w:rPr>
              <w:t xml:space="preserve">Kwota </w:t>
            </w:r>
            <w:r w:rsidRPr="006B0352">
              <w:rPr>
                <w:rFonts w:ascii="Garamond" w:hAnsi="Garamond"/>
                <w:b/>
                <w:bCs/>
                <w:color w:val="000000"/>
                <w:sz w:val="20"/>
                <w:szCs w:val="20"/>
              </w:rPr>
              <w:t>netto</w:t>
            </w:r>
            <w:r w:rsidRPr="006B0352">
              <w:rPr>
                <w:rFonts w:ascii="Garamond" w:hAnsi="Garamond"/>
                <w:color w:val="000000"/>
                <w:sz w:val="20"/>
                <w:szCs w:val="20"/>
              </w:rPr>
              <w:t xml:space="preserve"> za wykonanie przedmiotu zamówienia:</w:t>
            </w:r>
          </w:p>
        </w:tc>
        <w:tc>
          <w:tcPr>
            <w:tcW w:w="5917" w:type="dxa"/>
            <w:tcBorders>
              <w:top w:val="single" w:sz="4" w:space="0" w:color="000000"/>
              <w:left w:val="single" w:sz="4" w:space="0" w:color="000000"/>
              <w:bottom w:val="single" w:sz="4" w:space="0" w:color="000000"/>
              <w:right w:val="single" w:sz="4" w:space="0" w:color="000000"/>
            </w:tcBorders>
            <w:shd w:val="clear" w:color="auto" w:fill="auto"/>
          </w:tcPr>
          <w:p w14:paraId="3D449564" w14:textId="77777777" w:rsidR="00234F8E" w:rsidRPr="006B0352" w:rsidRDefault="00234F8E" w:rsidP="00D60EC6">
            <w:pPr>
              <w:snapToGrid w:val="0"/>
              <w:contextualSpacing/>
              <w:jc w:val="both"/>
              <w:rPr>
                <w:rFonts w:ascii="Garamond" w:hAnsi="Garamond"/>
                <w:color w:val="000000"/>
                <w:sz w:val="20"/>
                <w:szCs w:val="20"/>
              </w:rPr>
            </w:pPr>
          </w:p>
          <w:p w14:paraId="0B23EE1B" w14:textId="77777777" w:rsidR="00234F8E" w:rsidRPr="006B0352" w:rsidRDefault="00234F8E" w:rsidP="00D60EC6">
            <w:pPr>
              <w:snapToGrid w:val="0"/>
              <w:contextualSpacing/>
              <w:jc w:val="both"/>
              <w:rPr>
                <w:rFonts w:ascii="Garamond" w:hAnsi="Garamond"/>
                <w:color w:val="000000"/>
                <w:sz w:val="20"/>
                <w:szCs w:val="20"/>
              </w:rPr>
            </w:pPr>
            <w:r w:rsidRPr="006B0352">
              <w:rPr>
                <w:rFonts w:ascii="Garamond" w:hAnsi="Garamond"/>
                <w:color w:val="000000"/>
                <w:sz w:val="20"/>
                <w:szCs w:val="20"/>
              </w:rPr>
              <w:t>…………………………………PLN</w:t>
            </w:r>
          </w:p>
          <w:p w14:paraId="7C722DF0" w14:textId="77777777" w:rsidR="00234F8E" w:rsidRPr="006B0352" w:rsidRDefault="00234F8E" w:rsidP="00D60EC6">
            <w:pPr>
              <w:snapToGrid w:val="0"/>
              <w:contextualSpacing/>
              <w:jc w:val="both"/>
              <w:rPr>
                <w:rFonts w:ascii="Garamond" w:hAnsi="Garamond"/>
                <w:color w:val="000000"/>
                <w:sz w:val="20"/>
                <w:szCs w:val="20"/>
              </w:rPr>
            </w:pPr>
          </w:p>
        </w:tc>
      </w:tr>
      <w:tr w:rsidR="00234F8E" w:rsidRPr="006B0352" w14:paraId="490FBC22" w14:textId="77777777" w:rsidTr="00D60EC6">
        <w:tc>
          <w:tcPr>
            <w:tcW w:w="3557" w:type="dxa"/>
            <w:tcBorders>
              <w:top w:val="single" w:sz="4" w:space="0" w:color="000000"/>
              <w:left w:val="single" w:sz="4" w:space="0" w:color="000000"/>
              <w:bottom w:val="single" w:sz="4" w:space="0" w:color="000000"/>
            </w:tcBorders>
            <w:shd w:val="clear" w:color="auto" w:fill="auto"/>
          </w:tcPr>
          <w:p w14:paraId="5459BEE8" w14:textId="77777777" w:rsidR="00234F8E" w:rsidRPr="006B0352" w:rsidRDefault="00234F8E" w:rsidP="00D60EC6">
            <w:pPr>
              <w:snapToGrid w:val="0"/>
              <w:contextualSpacing/>
              <w:rPr>
                <w:rFonts w:ascii="Garamond" w:hAnsi="Garamond"/>
                <w:color w:val="000000"/>
                <w:sz w:val="20"/>
                <w:szCs w:val="20"/>
              </w:rPr>
            </w:pPr>
            <w:r w:rsidRPr="006B0352">
              <w:rPr>
                <w:rFonts w:ascii="Garamond" w:hAnsi="Garamond"/>
                <w:color w:val="000000"/>
                <w:sz w:val="20"/>
                <w:szCs w:val="20"/>
              </w:rPr>
              <w:t>Zastosowana stawka VAT w %</w:t>
            </w:r>
          </w:p>
        </w:tc>
        <w:tc>
          <w:tcPr>
            <w:tcW w:w="5917" w:type="dxa"/>
            <w:tcBorders>
              <w:top w:val="single" w:sz="4" w:space="0" w:color="000000"/>
              <w:left w:val="single" w:sz="4" w:space="0" w:color="000000"/>
              <w:bottom w:val="single" w:sz="4" w:space="0" w:color="000000"/>
              <w:right w:val="single" w:sz="4" w:space="0" w:color="000000"/>
            </w:tcBorders>
            <w:shd w:val="clear" w:color="auto" w:fill="auto"/>
          </w:tcPr>
          <w:p w14:paraId="11FD9A28" w14:textId="77777777" w:rsidR="00234F8E" w:rsidRPr="006B0352" w:rsidRDefault="00234F8E" w:rsidP="00D60EC6">
            <w:pPr>
              <w:snapToGrid w:val="0"/>
              <w:contextualSpacing/>
              <w:jc w:val="both"/>
              <w:rPr>
                <w:rFonts w:ascii="Garamond" w:hAnsi="Garamond"/>
                <w:color w:val="000000"/>
                <w:sz w:val="20"/>
                <w:szCs w:val="20"/>
              </w:rPr>
            </w:pPr>
            <w:r w:rsidRPr="006B0352">
              <w:rPr>
                <w:rFonts w:ascii="Garamond" w:hAnsi="Garamond"/>
                <w:color w:val="000000"/>
                <w:sz w:val="20"/>
                <w:szCs w:val="20"/>
              </w:rPr>
              <w:t>……………..%</w:t>
            </w:r>
          </w:p>
        </w:tc>
      </w:tr>
      <w:tr w:rsidR="00234F8E" w:rsidRPr="006B0352" w14:paraId="240BAE61" w14:textId="77777777" w:rsidTr="00D60EC6">
        <w:tc>
          <w:tcPr>
            <w:tcW w:w="3557" w:type="dxa"/>
            <w:tcBorders>
              <w:top w:val="single" w:sz="4" w:space="0" w:color="000000"/>
              <w:left w:val="single" w:sz="4" w:space="0" w:color="000000"/>
              <w:bottom w:val="single" w:sz="4" w:space="0" w:color="000000"/>
            </w:tcBorders>
            <w:shd w:val="clear" w:color="auto" w:fill="auto"/>
          </w:tcPr>
          <w:p w14:paraId="7BB148C1" w14:textId="77777777" w:rsidR="00234F8E" w:rsidRPr="006B0352" w:rsidRDefault="00234F8E" w:rsidP="00D60EC6">
            <w:pPr>
              <w:snapToGrid w:val="0"/>
              <w:contextualSpacing/>
              <w:rPr>
                <w:rFonts w:ascii="Garamond" w:hAnsi="Garamond"/>
                <w:b/>
                <w:bCs/>
                <w:color w:val="000000"/>
                <w:sz w:val="20"/>
                <w:szCs w:val="20"/>
              </w:rPr>
            </w:pPr>
            <w:r w:rsidRPr="006B0352">
              <w:rPr>
                <w:rFonts w:ascii="Garamond" w:hAnsi="Garamond"/>
                <w:b/>
                <w:bCs/>
                <w:color w:val="000000"/>
                <w:sz w:val="20"/>
                <w:szCs w:val="20"/>
              </w:rPr>
              <w:t xml:space="preserve">Kwota  brutto  za wykonanie przedmiotu zamówienia </w:t>
            </w:r>
          </w:p>
        </w:tc>
        <w:tc>
          <w:tcPr>
            <w:tcW w:w="5917" w:type="dxa"/>
            <w:tcBorders>
              <w:top w:val="single" w:sz="4" w:space="0" w:color="000000"/>
              <w:left w:val="single" w:sz="4" w:space="0" w:color="000000"/>
              <w:bottom w:val="single" w:sz="4" w:space="0" w:color="000000"/>
              <w:right w:val="single" w:sz="4" w:space="0" w:color="000000"/>
            </w:tcBorders>
            <w:shd w:val="clear" w:color="auto" w:fill="auto"/>
          </w:tcPr>
          <w:p w14:paraId="5B40FD3D" w14:textId="77777777" w:rsidR="00234F8E" w:rsidRPr="006B0352" w:rsidRDefault="00234F8E" w:rsidP="00D60EC6">
            <w:pPr>
              <w:snapToGrid w:val="0"/>
              <w:contextualSpacing/>
              <w:jc w:val="both"/>
              <w:rPr>
                <w:rFonts w:ascii="Garamond" w:hAnsi="Garamond"/>
                <w:color w:val="000000"/>
                <w:sz w:val="20"/>
                <w:szCs w:val="20"/>
              </w:rPr>
            </w:pPr>
          </w:p>
          <w:p w14:paraId="673FE101" w14:textId="77777777" w:rsidR="00234F8E" w:rsidRPr="006B0352" w:rsidRDefault="00234F8E" w:rsidP="00D60EC6">
            <w:pPr>
              <w:contextualSpacing/>
              <w:jc w:val="both"/>
              <w:rPr>
                <w:rFonts w:ascii="Garamond" w:hAnsi="Garamond"/>
                <w:color w:val="000000"/>
                <w:sz w:val="20"/>
                <w:szCs w:val="20"/>
              </w:rPr>
            </w:pPr>
            <w:r w:rsidRPr="006B0352">
              <w:rPr>
                <w:rFonts w:ascii="Garamond" w:hAnsi="Garamond"/>
                <w:color w:val="000000"/>
                <w:sz w:val="20"/>
                <w:szCs w:val="20"/>
              </w:rPr>
              <w:t>………………………………… PLN</w:t>
            </w:r>
          </w:p>
          <w:p w14:paraId="18A7C705" w14:textId="77777777" w:rsidR="00234F8E" w:rsidRPr="006B0352" w:rsidRDefault="00234F8E" w:rsidP="00D60EC6">
            <w:pPr>
              <w:contextualSpacing/>
              <w:jc w:val="both"/>
              <w:rPr>
                <w:rFonts w:ascii="Garamond" w:hAnsi="Garamond"/>
                <w:color w:val="000000"/>
                <w:sz w:val="20"/>
                <w:szCs w:val="20"/>
              </w:rPr>
            </w:pPr>
          </w:p>
          <w:p w14:paraId="778AD49E" w14:textId="77777777" w:rsidR="00234F8E" w:rsidRPr="006B0352" w:rsidRDefault="00234F8E" w:rsidP="00D60EC6">
            <w:pPr>
              <w:contextualSpacing/>
              <w:jc w:val="both"/>
              <w:rPr>
                <w:rFonts w:ascii="Garamond" w:hAnsi="Garamond"/>
                <w:color w:val="000000"/>
                <w:sz w:val="20"/>
                <w:szCs w:val="20"/>
              </w:rPr>
            </w:pPr>
          </w:p>
        </w:tc>
      </w:tr>
    </w:tbl>
    <w:p w14:paraId="1596D64D" w14:textId="6CEA26FB" w:rsidR="000E3B4B" w:rsidRPr="006B0352" w:rsidRDefault="000E3B4B" w:rsidP="002E19B4">
      <w:pPr>
        <w:rPr>
          <w:rFonts w:ascii="Garamond" w:hAnsi="Garamond" w:cstheme="minorHAnsi"/>
          <w:b/>
          <w:color w:val="000000"/>
          <w:sz w:val="20"/>
          <w:szCs w:val="20"/>
        </w:rPr>
      </w:pPr>
      <w:r w:rsidRPr="006B0352">
        <w:rPr>
          <w:rFonts w:ascii="Garamond" w:hAnsi="Garamond" w:cstheme="minorHAnsi"/>
          <w:b/>
          <w:color w:val="000000"/>
          <w:sz w:val="20"/>
          <w:szCs w:val="20"/>
        </w:rPr>
        <w:tab/>
      </w:r>
      <w:r w:rsidRPr="006B0352">
        <w:rPr>
          <w:rFonts w:ascii="Garamond" w:hAnsi="Garamond" w:cstheme="minorHAnsi"/>
          <w:b/>
          <w:color w:val="000000"/>
          <w:sz w:val="20"/>
          <w:szCs w:val="20"/>
        </w:rPr>
        <w:tab/>
      </w:r>
    </w:p>
    <w:p w14:paraId="56A80F61" w14:textId="77777777" w:rsidR="000E3B4B" w:rsidRPr="006B0352" w:rsidRDefault="000E3B4B" w:rsidP="002E19B4">
      <w:pPr>
        <w:rPr>
          <w:rFonts w:ascii="Garamond" w:hAnsi="Garamond" w:cstheme="minorHAnsi"/>
          <w:b/>
          <w:sz w:val="20"/>
          <w:szCs w:val="20"/>
        </w:rPr>
      </w:pPr>
    </w:p>
    <w:p w14:paraId="0862DA0D" w14:textId="77777777" w:rsidR="000E3B4B" w:rsidRPr="006B0352" w:rsidRDefault="000E3B4B" w:rsidP="002E19B4">
      <w:pPr>
        <w:tabs>
          <w:tab w:val="left" w:pos="360"/>
        </w:tabs>
        <w:jc w:val="both"/>
        <w:rPr>
          <w:rFonts w:ascii="Garamond" w:hAnsi="Garamond" w:cstheme="minorHAnsi"/>
          <w:sz w:val="20"/>
          <w:szCs w:val="20"/>
        </w:rPr>
      </w:pPr>
      <w:r w:rsidRPr="006B0352">
        <w:rPr>
          <w:rFonts w:ascii="Garamond" w:hAnsi="Garamond" w:cstheme="minorHAnsi"/>
          <w:sz w:val="20"/>
          <w:szCs w:val="20"/>
        </w:rPr>
        <w:t xml:space="preserve">Deklarujemy termin płatności </w:t>
      </w:r>
      <w:r w:rsidR="00234F8E" w:rsidRPr="006B0352">
        <w:rPr>
          <w:rFonts w:ascii="Garamond" w:hAnsi="Garamond" w:cstheme="minorHAnsi"/>
          <w:b/>
          <w:bCs/>
          <w:sz w:val="20"/>
          <w:szCs w:val="20"/>
        </w:rPr>
        <w:t>3</w:t>
      </w:r>
      <w:r w:rsidRPr="006B0352">
        <w:rPr>
          <w:rFonts w:ascii="Garamond" w:hAnsi="Garamond" w:cstheme="minorHAnsi"/>
          <w:b/>
          <w:bCs/>
          <w:sz w:val="20"/>
          <w:szCs w:val="20"/>
        </w:rPr>
        <w:t>0</w:t>
      </w:r>
      <w:r w:rsidRPr="006B0352">
        <w:rPr>
          <w:rFonts w:ascii="Garamond" w:hAnsi="Garamond" w:cstheme="minorHAnsi"/>
          <w:b/>
          <w:sz w:val="20"/>
          <w:szCs w:val="20"/>
        </w:rPr>
        <w:t xml:space="preserve"> dni</w:t>
      </w:r>
      <w:r w:rsidRPr="006B0352">
        <w:rPr>
          <w:rFonts w:ascii="Garamond" w:hAnsi="Garamond" w:cstheme="minorHAnsi"/>
          <w:sz w:val="20"/>
          <w:szCs w:val="20"/>
        </w:rPr>
        <w:t xml:space="preserve"> od</w:t>
      </w:r>
      <w:r w:rsidRPr="006B0352">
        <w:rPr>
          <w:rFonts w:ascii="Garamond" w:hAnsi="Garamond" w:cstheme="minorHAnsi"/>
          <w:color w:val="000000"/>
          <w:sz w:val="20"/>
          <w:szCs w:val="20"/>
        </w:rPr>
        <w:t xml:space="preserve"> daty wpływu prawidłowo wystawionej faktury na adres siedziby Zamawiającego. </w:t>
      </w:r>
      <w:r w:rsidRPr="006B0352">
        <w:rPr>
          <w:rFonts w:ascii="Garamond" w:hAnsi="Garamond" w:cstheme="minorHAnsi"/>
          <w:sz w:val="20"/>
          <w:szCs w:val="20"/>
        </w:rPr>
        <w:t>Na fakturze powinien znajdować się numer umowy dostawy, której faktura dotyczy.</w:t>
      </w:r>
    </w:p>
    <w:p w14:paraId="5353E815" w14:textId="77777777" w:rsidR="000E3B4B" w:rsidRPr="006B0352" w:rsidRDefault="000E3B4B" w:rsidP="002E19B4">
      <w:pPr>
        <w:tabs>
          <w:tab w:val="left" w:pos="360"/>
        </w:tabs>
        <w:jc w:val="both"/>
        <w:rPr>
          <w:rFonts w:ascii="Garamond" w:hAnsi="Garamond" w:cstheme="minorHAnsi"/>
          <w:sz w:val="20"/>
          <w:szCs w:val="20"/>
        </w:rPr>
      </w:pPr>
    </w:p>
    <w:p w14:paraId="54FB52C8" w14:textId="77777777" w:rsidR="000E3B4B" w:rsidRPr="006B0352" w:rsidRDefault="000E3B4B" w:rsidP="002E19B4">
      <w:pPr>
        <w:pStyle w:val="Lista"/>
        <w:spacing w:line="240" w:lineRule="auto"/>
        <w:ind w:firstLine="142"/>
        <w:jc w:val="both"/>
        <w:rPr>
          <w:rFonts w:ascii="Garamond" w:hAnsi="Garamond" w:cstheme="minorHAnsi"/>
          <w:bCs/>
          <w:kern w:val="32"/>
          <w:sz w:val="20"/>
          <w:lang w:eastAsia="ar-SA"/>
        </w:rPr>
      </w:pPr>
    </w:p>
    <w:p w14:paraId="48A3A4BD" w14:textId="77777777" w:rsidR="000E3B4B" w:rsidRPr="006B0352" w:rsidRDefault="000E3B4B" w:rsidP="002E19B4">
      <w:pPr>
        <w:pStyle w:val="Lista"/>
        <w:spacing w:line="240" w:lineRule="auto"/>
        <w:jc w:val="both"/>
        <w:rPr>
          <w:rFonts w:ascii="Garamond" w:hAnsi="Garamond" w:cstheme="minorHAnsi"/>
          <w:b/>
          <w:bCs/>
          <w:kern w:val="32"/>
          <w:sz w:val="20"/>
          <w:lang w:eastAsia="ar-SA"/>
        </w:rPr>
      </w:pPr>
      <w:r w:rsidRPr="006B0352">
        <w:rPr>
          <w:rFonts w:ascii="Garamond" w:hAnsi="Garamond" w:cstheme="minorHAnsi"/>
          <w:b/>
          <w:sz w:val="20"/>
        </w:rPr>
        <w:t>III. Oświadczenia Wykonawcy :</w:t>
      </w:r>
    </w:p>
    <w:p w14:paraId="48F3B795" w14:textId="77777777" w:rsidR="000E3B4B" w:rsidRPr="006B0352" w:rsidRDefault="000E3B4B" w:rsidP="002E19B4">
      <w:pPr>
        <w:pStyle w:val="Tekstpodstawowy"/>
        <w:rPr>
          <w:rFonts w:ascii="Garamond" w:hAnsi="Garamond" w:cstheme="minorHAnsi"/>
          <w:b/>
          <w:bCs/>
          <w:color w:val="000000"/>
          <w:sz w:val="20"/>
          <w:szCs w:val="20"/>
        </w:rPr>
      </w:pPr>
      <w:r w:rsidRPr="006B0352">
        <w:rPr>
          <w:rFonts w:ascii="Garamond" w:hAnsi="Garamond" w:cstheme="minorHAnsi"/>
          <w:b/>
          <w:bCs/>
          <w:color w:val="000000"/>
          <w:sz w:val="20"/>
          <w:szCs w:val="20"/>
        </w:rPr>
        <w:t>Oświadczamy, że:</w:t>
      </w:r>
    </w:p>
    <w:p w14:paraId="48D6AF90" w14:textId="77777777" w:rsidR="000E3B4B" w:rsidRPr="006B0352" w:rsidRDefault="000E3B4B">
      <w:pPr>
        <w:numPr>
          <w:ilvl w:val="0"/>
          <w:numId w:val="10"/>
        </w:numPr>
        <w:ind w:left="284" w:hanging="284"/>
        <w:contextualSpacing/>
        <w:jc w:val="both"/>
        <w:rPr>
          <w:rFonts w:ascii="Garamond" w:hAnsi="Garamond" w:cstheme="minorHAnsi"/>
          <w:sz w:val="20"/>
          <w:szCs w:val="20"/>
        </w:rPr>
      </w:pPr>
      <w:r w:rsidRPr="006B0352">
        <w:rPr>
          <w:rFonts w:ascii="Garamond" w:hAnsi="Garamond" w:cstheme="minorHAnsi"/>
          <w:sz w:val="20"/>
          <w:szCs w:val="20"/>
        </w:rPr>
        <w:t>Jestem:</w:t>
      </w:r>
    </w:p>
    <w:p w14:paraId="6F19F862" w14:textId="77777777" w:rsidR="000E3B4B" w:rsidRPr="006B0352" w:rsidRDefault="00AD5956" w:rsidP="002E19B4">
      <w:pPr>
        <w:ind w:left="284"/>
        <w:contextualSpacing/>
        <w:jc w:val="both"/>
        <w:rPr>
          <w:rFonts w:ascii="Garamond" w:hAnsi="Garamond" w:cstheme="minorHAnsi"/>
          <w:sz w:val="20"/>
          <w:szCs w:val="20"/>
        </w:rPr>
      </w:pPr>
      <w:r w:rsidRPr="006B0352">
        <w:rPr>
          <w:rFonts w:ascii="Garamond" w:hAnsi="Garamond" w:cstheme="minorHAnsi"/>
          <w:b/>
          <w:sz w:val="20"/>
          <w:szCs w:val="20"/>
        </w:rPr>
        <w:fldChar w:fldCharType="begin">
          <w:ffData>
            <w:name w:val=""/>
            <w:enabled/>
            <w:calcOnExit w:val="0"/>
            <w:checkBox>
              <w:sizeAuto/>
              <w:default w:val="0"/>
            </w:checkBox>
          </w:ffData>
        </w:fldChar>
      </w:r>
      <w:r w:rsidR="000E3B4B" w:rsidRPr="006B0352">
        <w:rPr>
          <w:rFonts w:ascii="Garamond" w:hAnsi="Garamond" w:cstheme="minorHAnsi"/>
          <w:b/>
          <w:sz w:val="20"/>
          <w:szCs w:val="20"/>
        </w:rPr>
        <w:instrText xml:space="preserve"> FORMCHECKBOX </w:instrText>
      </w:r>
      <w:r w:rsidR="00000000" w:rsidRPr="006B0352">
        <w:rPr>
          <w:rFonts w:ascii="Garamond" w:hAnsi="Garamond" w:cstheme="minorHAnsi"/>
          <w:b/>
          <w:sz w:val="20"/>
          <w:szCs w:val="20"/>
        </w:rPr>
      </w:r>
      <w:r w:rsidR="00000000" w:rsidRPr="006B0352">
        <w:rPr>
          <w:rFonts w:ascii="Garamond" w:hAnsi="Garamond" w:cstheme="minorHAnsi"/>
          <w:b/>
          <w:sz w:val="20"/>
          <w:szCs w:val="20"/>
        </w:rPr>
        <w:fldChar w:fldCharType="separate"/>
      </w:r>
      <w:r w:rsidRPr="006B0352">
        <w:rPr>
          <w:rFonts w:ascii="Garamond" w:hAnsi="Garamond" w:cstheme="minorHAnsi"/>
          <w:b/>
          <w:sz w:val="20"/>
          <w:szCs w:val="20"/>
        </w:rPr>
        <w:fldChar w:fldCharType="end"/>
      </w:r>
      <w:r w:rsidR="000E3B4B" w:rsidRPr="006B0352">
        <w:rPr>
          <w:rFonts w:ascii="Garamond" w:hAnsi="Garamond" w:cstheme="minorHAnsi"/>
          <w:sz w:val="20"/>
          <w:szCs w:val="20"/>
        </w:rPr>
        <w:t xml:space="preserve">  mikroprzedsiębiorstwem</w:t>
      </w:r>
    </w:p>
    <w:p w14:paraId="525AB5F8" w14:textId="77777777" w:rsidR="002E19B4" w:rsidRPr="006B0352" w:rsidRDefault="002E19B4" w:rsidP="002E19B4">
      <w:pPr>
        <w:ind w:left="284"/>
        <w:contextualSpacing/>
        <w:jc w:val="both"/>
        <w:rPr>
          <w:rFonts w:ascii="Garamond" w:hAnsi="Garamond" w:cstheme="minorHAnsi"/>
          <w:sz w:val="20"/>
          <w:szCs w:val="20"/>
        </w:rPr>
      </w:pPr>
    </w:p>
    <w:p w14:paraId="7D03DA5C" w14:textId="77777777" w:rsidR="000E3B4B" w:rsidRPr="006B0352" w:rsidRDefault="00AD5956" w:rsidP="002E19B4">
      <w:pPr>
        <w:ind w:left="284"/>
        <w:contextualSpacing/>
        <w:jc w:val="both"/>
        <w:rPr>
          <w:rFonts w:ascii="Garamond" w:hAnsi="Garamond" w:cstheme="minorHAnsi"/>
          <w:sz w:val="20"/>
          <w:szCs w:val="20"/>
        </w:rPr>
      </w:pPr>
      <w:r w:rsidRPr="006B0352">
        <w:rPr>
          <w:rFonts w:ascii="Garamond" w:hAnsi="Garamond" w:cstheme="minorHAnsi"/>
          <w:b/>
          <w:sz w:val="20"/>
          <w:szCs w:val="20"/>
        </w:rPr>
        <w:fldChar w:fldCharType="begin">
          <w:ffData>
            <w:name w:val=""/>
            <w:enabled/>
            <w:calcOnExit w:val="0"/>
            <w:checkBox>
              <w:sizeAuto/>
              <w:default w:val="0"/>
            </w:checkBox>
          </w:ffData>
        </w:fldChar>
      </w:r>
      <w:r w:rsidR="000E3B4B" w:rsidRPr="006B0352">
        <w:rPr>
          <w:rFonts w:ascii="Garamond" w:hAnsi="Garamond" w:cstheme="minorHAnsi"/>
          <w:b/>
          <w:sz w:val="20"/>
          <w:szCs w:val="20"/>
        </w:rPr>
        <w:instrText xml:space="preserve"> FORMCHECKBOX </w:instrText>
      </w:r>
      <w:r w:rsidR="00000000" w:rsidRPr="006B0352">
        <w:rPr>
          <w:rFonts w:ascii="Garamond" w:hAnsi="Garamond" w:cstheme="minorHAnsi"/>
          <w:b/>
          <w:sz w:val="20"/>
          <w:szCs w:val="20"/>
        </w:rPr>
      </w:r>
      <w:r w:rsidR="00000000" w:rsidRPr="006B0352">
        <w:rPr>
          <w:rFonts w:ascii="Garamond" w:hAnsi="Garamond" w:cstheme="minorHAnsi"/>
          <w:b/>
          <w:sz w:val="20"/>
          <w:szCs w:val="20"/>
        </w:rPr>
        <w:fldChar w:fldCharType="separate"/>
      </w:r>
      <w:r w:rsidRPr="006B0352">
        <w:rPr>
          <w:rFonts w:ascii="Garamond" w:hAnsi="Garamond" w:cstheme="minorHAnsi"/>
          <w:b/>
          <w:sz w:val="20"/>
          <w:szCs w:val="20"/>
        </w:rPr>
        <w:fldChar w:fldCharType="end"/>
      </w:r>
      <w:r w:rsidR="000E3B4B" w:rsidRPr="006B0352">
        <w:rPr>
          <w:rFonts w:ascii="Garamond" w:hAnsi="Garamond" w:cstheme="minorHAnsi"/>
          <w:b/>
          <w:sz w:val="20"/>
          <w:szCs w:val="20"/>
        </w:rPr>
        <w:t xml:space="preserve">  m</w:t>
      </w:r>
      <w:r w:rsidR="000E3B4B" w:rsidRPr="006B0352">
        <w:rPr>
          <w:rFonts w:ascii="Garamond" w:hAnsi="Garamond" w:cstheme="minorHAnsi"/>
          <w:sz w:val="20"/>
          <w:szCs w:val="20"/>
        </w:rPr>
        <w:t>ałym przedsiębiorstwem</w:t>
      </w:r>
    </w:p>
    <w:p w14:paraId="17DCF183" w14:textId="77777777" w:rsidR="002E19B4" w:rsidRPr="006B0352" w:rsidRDefault="002E19B4" w:rsidP="002E19B4">
      <w:pPr>
        <w:ind w:left="284"/>
        <w:contextualSpacing/>
        <w:jc w:val="both"/>
        <w:rPr>
          <w:rFonts w:ascii="Garamond" w:hAnsi="Garamond" w:cstheme="minorHAnsi"/>
          <w:sz w:val="20"/>
          <w:szCs w:val="20"/>
        </w:rPr>
      </w:pPr>
    </w:p>
    <w:p w14:paraId="1229EC42" w14:textId="77777777" w:rsidR="00875D5C" w:rsidRPr="006B0352" w:rsidRDefault="00AD5956" w:rsidP="00875D5C">
      <w:pPr>
        <w:ind w:left="284"/>
        <w:contextualSpacing/>
        <w:jc w:val="both"/>
        <w:rPr>
          <w:rFonts w:ascii="Garamond" w:hAnsi="Garamond" w:cstheme="minorHAnsi"/>
          <w:sz w:val="20"/>
          <w:szCs w:val="20"/>
        </w:rPr>
      </w:pPr>
      <w:r w:rsidRPr="006B0352">
        <w:rPr>
          <w:rFonts w:ascii="Garamond" w:hAnsi="Garamond" w:cstheme="minorHAnsi"/>
          <w:b/>
          <w:sz w:val="20"/>
          <w:szCs w:val="20"/>
        </w:rPr>
        <w:fldChar w:fldCharType="begin">
          <w:ffData>
            <w:name w:val=""/>
            <w:enabled/>
            <w:calcOnExit w:val="0"/>
            <w:checkBox>
              <w:sizeAuto/>
              <w:default w:val="0"/>
            </w:checkBox>
          </w:ffData>
        </w:fldChar>
      </w:r>
      <w:r w:rsidR="000E3B4B" w:rsidRPr="006B0352">
        <w:rPr>
          <w:rFonts w:ascii="Garamond" w:hAnsi="Garamond" w:cstheme="minorHAnsi"/>
          <w:b/>
          <w:sz w:val="20"/>
          <w:szCs w:val="20"/>
        </w:rPr>
        <w:instrText xml:space="preserve"> FORMCHECKBOX </w:instrText>
      </w:r>
      <w:r w:rsidR="00000000" w:rsidRPr="006B0352">
        <w:rPr>
          <w:rFonts w:ascii="Garamond" w:hAnsi="Garamond" w:cstheme="minorHAnsi"/>
          <w:b/>
          <w:sz w:val="20"/>
          <w:szCs w:val="20"/>
        </w:rPr>
      </w:r>
      <w:r w:rsidR="00000000" w:rsidRPr="006B0352">
        <w:rPr>
          <w:rFonts w:ascii="Garamond" w:hAnsi="Garamond" w:cstheme="minorHAnsi"/>
          <w:b/>
          <w:sz w:val="20"/>
          <w:szCs w:val="20"/>
        </w:rPr>
        <w:fldChar w:fldCharType="separate"/>
      </w:r>
      <w:r w:rsidRPr="006B0352">
        <w:rPr>
          <w:rFonts w:ascii="Garamond" w:hAnsi="Garamond" w:cstheme="minorHAnsi"/>
          <w:b/>
          <w:sz w:val="20"/>
          <w:szCs w:val="20"/>
        </w:rPr>
        <w:fldChar w:fldCharType="end"/>
      </w:r>
      <w:r w:rsidR="000E3B4B" w:rsidRPr="006B0352">
        <w:rPr>
          <w:rFonts w:ascii="Garamond" w:hAnsi="Garamond" w:cstheme="minorHAnsi"/>
          <w:sz w:val="20"/>
          <w:szCs w:val="20"/>
        </w:rPr>
        <w:t xml:space="preserve">  średnim przedsiębiorstwem</w:t>
      </w:r>
    </w:p>
    <w:p w14:paraId="6D596642" w14:textId="77777777" w:rsidR="00875D5C" w:rsidRPr="006B0352" w:rsidRDefault="00875D5C" w:rsidP="00875D5C">
      <w:pPr>
        <w:ind w:left="284"/>
        <w:contextualSpacing/>
        <w:jc w:val="both"/>
        <w:rPr>
          <w:rFonts w:ascii="Garamond" w:hAnsi="Garamond" w:cstheme="minorHAnsi"/>
          <w:sz w:val="20"/>
          <w:szCs w:val="20"/>
        </w:rPr>
      </w:pPr>
    </w:p>
    <w:p w14:paraId="19B4DA5B" w14:textId="77777777" w:rsidR="00875D5C" w:rsidRPr="006B0352" w:rsidRDefault="00AD5956" w:rsidP="00875D5C">
      <w:pPr>
        <w:ind w:left="284"/>
        <w:contextualSpacing/>
        <w:jc w:val="both"/>
        <w:rPr>
          <w:rFonts w:ascii="Garamond" w:hAnsi="Garamond"/>
          <w:iCs/>
          <w:sz w:val="20"/>
          <w:szCs w:val="20"/>
        </w:rPr>
      </w:pPr>
      <w:r w:rsidRPr="006B0352">
        <w:rPr>
          <w:rFonts w:ascii="Garamond" w:hAnsi="Garamond" w:cstheme="minorHAnsi"/>
          <w:b/>
          <w:sz w:val="20"/>
          <w:szCs w:val="20"/>
        </w:rPr>
        <w:fldChar w:fldCharType="begin">
          <w:ffData>
            <w:name w:val=""/>
            <w:enabled/>
            <w:calcOnExit w:val="0"/>
            <w:checkBox>
              <w:sizeAuto/>
              <w:default w:val="0"/>
            </w:checkBox>
          </w:ffData>
        </w:fldChar>
      </w:r>
      <w:r w:rsidR="00875D5C" w:rsidRPr="006B0352">
        <w:rPr>
          <w:rFonts w:ascii="Garamond" w:hAnsi="Garamond" w:cstheme="minorHAnsi"/>
          <w:b/>
          <w:sz w:val="20"/>
          <w:szCs w:val="20"/>
        </w:rPr>
        <w:instrText xml:space="preserve"> FORMCHECKBOX </w:instrText>
      </w:r>
      <w:r w:rsidR="00000000" w:rsidRPr="006B0352">
        <w:rPr>
          <w:rFonts w:ascii="Garamond" w:hAnsi="Garamond" w:cstheme="minorHAnsi"/>
          <w:b/>
          <w:sz w:val="20"/>
          <w:szCs w:val="20"/>
        </w:rPr>
      </w:r>
      <w:r w:rsidR="00000000" w:rsidRPr="006B0352">
        <w:rPr>
          <w:rFonts w:ascii="Garamond" w:hAnsi="Garamond" w:cstheme="minorHAnsi"/>
          <w:b/>
          <w:sz w:val="20"/>
          <w:szCs w:val="20"/>
        </w:rPr>
        <w:fldChar w:fldCharType="separate"/>
      </w:r>
      <w:r w:rsidRPr="006B0352">
        <w:rPr>
          <w:rFonts w:ascii="Garamond" w:hAnsi="Garamond" w:cstheme="minorHAnsi"/>
          <w:b/>
          <w:sz w:val="20"/>
          <w:szCs w:val="20"/>
        </w:rPr>
        <w:fldChar w:fldCharType="end"/>
      </w:r>
      <w:r w:rsidR="00875D5C" w:rsidRPr="006B0352">
        <w:rPr>
          <w:rFonts w:ascii="Garamond" w:hAnsi="Garamond"/>
          <w:iCs/>
          <w:sz w:val="20"/>
          <w:szCs w:val="20"/>
        </w:rPr>
        <w:t>jednoosobowa działalność gospodarcza,</w:t>
      </w:r>
    </w:p>
    <w:p w14:paraId="4A298995" w14:textId="77777777" w:rsidR="00875D5C" w:rsidRPr="006B0352" w:rsidRDefault="00875D5C" w:rsidP="00875D5C">
      <w:pPr>
        <w:ind w:left="284"/>
        <w:contextualSpacing/>
        <w:jc w:val="both"/>
        <w:rPr>
          <w:rFonts w:ascii="Garamond" w:hAnsi="Garamond" w:cstheme="minorHAnsi"/>
          <w:sz w:val="20"/>
          <w:szCs w:val="20"/>
        </w:rPr>
      </w:pPr>
    </w:p>
    <w:p w14:paraId="368FFFA2" w14:textId="77777777" w:rsidR="00875D5C" w:rsidRPr="006B0352" w:rsidRDefault="00AD5956" w:rsidP="00875D5C">
      <w:pPr>
        <w:ind w:left="284"/>
        <w:contextualSpacing/>
        <w:jc w:val="both"/>
        <w:rPr>
          <w:rFonts w:ascii="Garamond" w:hAnsi="Garamond"/>
          <w:iCs/>
          <w:sz w:val="20"/>
          <w:szCs w:val="20"/>
        </w:rPr>
      </w:pPr>
      <w:r w:rsidRPr="006B0352">
        <w:rPr>
          <w:rFonts w:ascii="Garamond" w:hAnsi="Garamond" w:cstheme="minorHAnsi"/>
          <w:b/>
          <w:sz w:val="20"/>
          <w:szCs w:val="20"/>
        </w:rPr>
        <w:fldChar w:fldCharType="begin">
          <w:ffData>
            <w:name w:val=""/>
            <w:enabled/>
            <w:calcOnExit w:val="0"/>
            <w:checkBox>
              <w:sizeAuto/>
              <w:default w:val="0"/>
            </w:checkBox>
          </w:ffData>
        </w:fldChar>
      </w:r>
      <w:r w:rsidR="00875D5C" w:rsidRPr="006B0352">
        <w:rPr>
          <w:rFonts w:ascii="Garamond" w:hAnsi="Garamond" w:cstheme="minorHAnsi"/>
          <w:b/>
          <w:sz w:val="20"/>
          <w:szCs w:val="20"/>
        </w:rPr>
        <w:instrText xml:space="preserve"> FORMCHECKBOX </w:instrText>
      </w:r>
      <w:r w:rsidR="00000000" w:rsidRPr="006B0352">
        <w:rPr>
          <w:rFonts w:ascii="Garamond" w:hAnsi="Garamond" w:cstheme="minorHAnsi"/>
          <w:b/>
          <w:sz w:val="20"/>
          <w:szCs w:val="20"/>
        </w:rPr>
      </w:r>
      <w:r w:rsidR="00000000" w:rsidRPr="006B0352">
        <w:rPr>
          <w:rFonts w:ascii="Garamond" w:hAnsi="Garamond" w:cstheme="minorHAnsi"/>
          <w:b/>
          <w:sz w:val="20"/>
          <w:szCs w:val="20"/>
        </w:rPr>
        <w:fldChar w:fldCharType="separate"/>
      </w:r>
      <w:r w:rsidRPr="006B0352">
        <w:rPr>
          <w:rFonts w:ascii="Garamond" w:hAnsi="Garamond" w:cstheme="minorHAnsi"/>
          <w:b/>
          <w:sz w:val="20"/>
          <w:szCs w:val="20"/>
        </w:rPr>
        <w:fldChar w:fldCharType="end"/>
      </w:r>
      <w:r w:rsidR="00875D5C" w:rsidRPr="006B0352">
        <w:rPr>
          <w:rFonts w:ascii="Garamond" w:hAnsi="Garamond"/>
          <w:iCs/>
          <w:sz w:val="20"/>
          <w:szCs w:val="20"/>
        </w:rPr>
        <w:t>osoba fizyczna nieprowadząca działalności gospodarczej,</w:t>
      </w:r>
    </w:p>
    <w:p w14:paraId="4D4EAFE9" w14:textId="77777777" w:rsidR="00875D5C" w:rsidRPr="006B0352" w:rsidRDefault="00875D5C" w:rsidP="00875D5C">
      <w:pPr>
        <w:ind w:left="284"/>
        <w:contextualSpacing/>
        <w:jc w:val="both"/>
        <w:rPr>
          <w:rFonts w:ascii="Garamond" w:hAnsi="Garamond"/>
          <w:iCs/>
          <w:sz w:val="20"/>
          <w:szCs w:val="20"/>
        </w:rPr>
      </w:pPr>
    </w:p>
    <w:p w14:paraId="5EBF511D" w14:textId="77777777" w:rsidR="000E3B4B" w:rsidRPr="006B0352" w:rsidRDefault="00AD5956" w:rsidP="00875D5C">
      <w:pPr>
        <w:ind w:left="284"/>
        <w:contextualSpacing/>
        <w:jc w:val="both"/>
        <w:rPr>
          <w:rFonts w:ascii="Garamond" w:hAnsi="Garamond"/>
          <w:iCs/>
          <w:sz w:val="20"/>
          <w:szCs w:val="20"/>
        </w:rPr>
      </w:pPr>
      <w:r w:rsidRPr="006B0352">
        <w:rPr>
          <w:rFonts w:ascii="Garamond" w:hAnsi="Garamond" w:cstheme="minorHAnsi"/>
          <w:b/>
          <w:sz w:val="20"/>
          <w:szCs w:val="20"/>
        </w:rPr>
        <w:fldChar w:fldCharType="begin">
          <w:ffData>
            <w:name w:val=""/>
            <w:enabled/>
            <w:calcOnExit w:val="0"/>
            <w:checkBox>
              <w:sizeAuto/>
              <w:default w:val="0"/>
            </w:checkBox>
          </w:ffData>
        </w:fldChar>
      </w:r>
      <w:r w:rsidR="00875D5C" w:rsidRPr="006B0352">
        <w:rPr>
          <w:rFonts w:ascii="Garamond" w:hAnsi="Garamond" w:cstheme="minorHAnsi"/>
          <w:b/>
          <w:sz w:val="20"/>
          <w:szCs w:val="20"/>
        </w:rPr>
        <w:instrText xml:space="preserve"> FORMCHECKBOX </w:instrText>
      </w:r>
      <w:r w:rsidR="00000000" w:rsidRPr="006B0352">
        <w:rPr>
          <w:rFonts w:ascii="Garamond" w:hAnsi="Garamond" w:cstheme="minorHAnsi"/>
          <w:b/>
          <w:sz w:val="20"/>
          <w:szCs w:val="20"/>
        </w:rPr>
      </w:r>
      <w:r w:rsidR="00000000" w:rsidRPr="006B0352">
        <w:rPr>
          <w:rFonts w:ascii="Garamond" w:hAnsi="Garamond" w:cstheme="minorHAnsi"/>
          <w:b/>
          <w:sz w:val="20"/>
          <w:szCs w:val="20"/>
        </w:rPr>
        <w:fldChar w:fldCharType="separate"/>
      </w:r>
      <w:r w:rsidRPr="006B0352">
        <w:rPr>
          <w:rFonts w:ascii="Garamond" w:hAnsi="Garamond" w:cstheme="minorHAnsi"/>
          <w:b/>
          <w:sz w:val="20"/>
          <w:szCs w:val="20"/>
        </w:rPr>
        <w:fldChar w:fldCharType="end"/>
      </w:r>
      <w:r w:rsidR="00875D5C" w:rsidRPr="006B0352">
        <w:rPr>
          <w:rFonts w:ascii="Garamond" w:hAnsi="Garamond"/>
          <w:iCs/>
          <w:sz w:val="20"/>
          <w:szCs w:val="20"/>
        </w:rPr>
        <w:t>inny rodzaj</w:t>
      </w:r>
      <w:r w:rsidR="000E3B4B" w:rsidRPr="006B0352">
        <w:rPr>
          <w:rFonts w:ascii="Garamond" w:hAnsi="Garamond" w:cstheme="minorHAnsi"/>
          <w:b/>
          <w:sz w:val="20"/>
          <w:szCs w:val="20"/>
        </w:rPr>
        <w:t xml:space="preserve">     </w:t>
      </w:r>
    </w:p>
    <w:p w14:paraId="6C97ACB6" w14:textId="77777777" w:rsidR="000E3B4B" w:rsidRPr="006B0352" w:rsidRDefault="000E3B4B" w:rsidP="002E19B4">
      <w:pPr>
        <w:overflowPunct w:val="0"/>
        <w:autoSpaceDE w:val="0"/>
        <w:autoSpaceDN w:val="0"/>
        <w:adjustRightInd w:val="0"/>
        <w:ind w:left="284"/>
        <w:contextualSpacing/>
        <w:jc w:val="both"/>
        <w:rPr>
          <w:rFonts w:ascii="Garamond" w:hAnsi="Garamond" w:cstheme="minorHAnsi"/>
          <w:i/>
          <w:iCs/>
          <w:sz w:val="20"/>
          <w:szCs w:val="20"/>
        </w:rPr>
      </w:pPr>
      <w:r w:rsidRPr="006B0352">
        <w:rPr>
          <w:rFonts w:ascii="Garamond" w:hAnsi="Garamond" w:cstheme="minorHAnsi"/>
          <w:i/>
          <w:iCs/>
          <w:sz w:val="20"/>
          <w:szCs w:val="20"/>
        </w:rPr>
        <w:t>(Zgodnie z zaleceniem Komisji z dnia 6 maja 2003 r. dotyczącym definicji mikroprzedsiębiorstw oraz małych i średnich przedsiębiorstw (Dz.U. L 124 z 20.5.2003, s. 36):</w:t>
      </w:r>
    </w:p>
    <w:p w14:paraId="11C9A088" w14:textId="77777777" w:rsidR="000E3B4B" w:rsidRPr="006B0352" w:rsidRDefault="000E3B4B" w:rsidP="002E19B4">
      <w:pPr>
        <w:overflowPunct w:val="0"/>
        <w:autoSpaceDE w:val="0"/>
        <w:autoSpaceDN w:val="0"/>
        <w:adjustRightInd w:val="0"/>
        <w:ind w:left="284"/>
        <w:contextualSpacing/>
        <w:jc w:val="both"/>
        <w:rPr>
          <w:rFonts w:ascii="Garamond" w:hAnsi="Garamond" w:cstheme="minorHAnsi"/>
          <w:i/>
          <w:iCs/>
          <w:sz w:val="20"/>
          <w:szCs w:val="20"/>
        </w:rPr>
      </w:pPr>
      <w:r w:rsidRPr="006B0352">
        <w:rPr>
          <w:rFonts w:ascii="Garamond" w:hAnsi="Garamond" w:cstheme="minorHAnsi"/>
          <w:b/>
          <w:i/>
          <w:iCs/>
          <w:sz w:val="20"/>
          <w:szCs w:val="20"/>
        </w:rPr>
        <w:t>Małe przedsiębiorstwo:</w:t>
      </w:r>
      <w:r w:rsidRPr="006B0352">
        <w:rPr>
          <w:rFonts w:ascii="Garamond" w:hAnsi="Garamond" w:cstheme="minorHAnsi"/>
          <w:i/>
          <w:iCs/>
          <w:sz w:val="20"/>
          <w:szCs w:val="20"/>
        </w:rPr>
        <w:t xml:space="preserve"> przedsiębiorstwo, które zatrudnia mniej niż 50 osób i którego roczny obrót lub roczna suma bilansowa nie przekracza 10 milionów EURO.</w:t>
      </w:r>
    </w:p>
    <w:p w14:paraId="7F202FC9" w14:textId="77777777" w:rsidR="000E3B4B" w:rsidRPr="006B0352" w:rsidRDefault="000E3B4B" w:rsidP="002E19B4">
      <w:pPr>
        <w:overflowPunct w:val="0"/>
        <w:autoSpaceDE w:val="0"/>
        <w:autoSpaceDN w:val="0"/>
        <w:adjustRightInd w:val="0"/>
        <w:ind w:left="284"/>
        <w:contextualSpacing/>
        <w:jc w:val="both"/>
        <w:rPr>
          <w:rFonts w:ascii="Garamond" w:hAnsi="Garamond" w:cstheme="minorHAnsi"/>
          <w:i/>
          <w:iCs/>
          <w:sz w:val="20"/>
          <w:szCs w:val="20"/>
        </w:rPr>
      </w:pPr>
      <w:r w:rsidRPr="006B0352">
        <w:rPr>
          <w:rFonts w:ascii="Garamond" w:hAnsi="Garamond" w:cstheme="minorHAnsi"/>
          <w:b/>
          <w:i/>
          <w:iCs/>
          <w:sz w:val="20"/>
          <w:szCs w:val="20"/>
        </w:rPr>
        <w:t xml:space="preserve">Średnie przedsiębiorstwa: </w:t>
      </w:r>
      <w:r w:rsidRPr="006B0352">
        <w:rPr>
          <w:rFonts w:ascii="Garamond" w:hAnsi="Garamond" w:cstheme="minorHAnsi"/>
          <w:i/>
          <w:iCs/>
          <w:sz w:val="20"/>
          <w:szCs w:val="20"/>
        </w:rPr>
        <w:t>przedsiębiorstwa, które nie są mikroprzedsiębiorstwami ani małymi przedsiębiorstwami i które zatrudniają mniej niż 250 osób i których roczny obrót nie przekracza 50 milionów EURO lub roczna suma bilansowa nie przekracza 43 milionów EURO.)</w:t>
      </w:r>
    </w:p>
    <w:p w14:paraId="10D61C92" w14:textId="77777777" w:rsidR="000E3B4B" w:rsidRPr="006B0352" w:rsidRDefault="000E3B4B" w:rsidP="002E19B4">
      <w:pPr>
        <w:overflowPunct w:val="0"/>
        <w:autoSpaceDE w:val="0"/>
        <w:autoSpaceDN w:val="0"/>
        <w:adjustRightInd w:val="0"/>
        <w:contextualSpacing/>
        <w:jc w:val="both"/>
        <w:rPr>
          <w:rFonts w:ascii="Garamond" w:hAnsi="Garamond" w:cstheme="minorHAnsi"/>
          <w:i/>
          <w:iCs/>
          <w:sz w:val="20"/>
          <w:szCs w:val="20"/>
        </w:rPr>
      </w:pPr>
    </w:p>
    <w:p w14:paraId="0112CBE8" w14:textId="77777777" w:rsidR="00F07C7D" w:rsidRPr="006B0352" w:rsidRDefault="00F07C7D">
      <w:pPr>
        <w:numPr>
          <w:ilvl w:val="0"/>
          <w:numId w:val="10"/>
        </w:numPr>
        <w:ind w:left="284" w:hanging="284"/>
        <w:contextualSpacing/>
        <w:jc w:val="both"/>
        <w:rPr>
          <w:rFonts w:ascii="Garamond" w:hAnsi="Garamond"/>
          <w:color w:val="000000"/>
          <w:sz w:val="20"/>
          <w:szCs w:val="20"/>
        </w:rPr>
      </w:pPr>
      <w:r w:rsidRPr="006B0352">
        <w:rPr>
          <w:rFonts w:ascii="Garamond" w:hAnsi="Garamond"/>
          <w:color w:val="000000"/>
          <w:sz w:val="20"/>
          <w:szCs w:val="20"/>
        </w:rPr>
        <w:t xml:space="preserve">Wadium w kwocie …………..zł /…………………… złotych/ zostało wniesione w dniu ……………….. w formie …………………………………………. . </w:t>
      </w:r>
    </w:p>
    <w:p w14:paraId="492545F8" w14:textId="77777777" w:rsidR="00F07C7D" w:rsidRPr="006B0352" w:rsidRDefault="00F07C7D" w:rsidP="00F07C7D">
      <w:pPr>
        <w:ind w:left="284"/>
        <w:contextualSpacing/>
        <w:jc w:val="both"/>
        <w:rPr>
          <w:rFonts w:ascii="Garamond" w:hAnsi="Garamond" w:cstheme="minorHAnsi"/>
          <w:bCs/>
          <w:sz w:val="20"/>
          <w:szCs w:val="20"/>
        </w:rPr>
      </w:pPr>
    </w:p>
    <w:p w14:paraId="35FA07E6" w14:textId="77777777" w:rsidR="000E3B4B" w:rsidRPr="006B0352" w:rsidRDefault="000E3B4B">
      <w:pPr>
        <w:numPr>
          <w:ilvl w:val="0"/>
          <w:numId w:val="10"/>
        </w:numPr>
        <w:ind w:left="284" w:hanging="284"/>
        <w:contextualSpacing/>
        <w:jc w:val="both"/>
        <w:rPr>
          <w:rFonts w:ascii="Garamond" w:hAnsi="Garamond" w:cstheme="minorHAnsi"/>
          <w:bCs/>
          <w:sz w:val="20"/>
          <w:szCs w:val="20"/>
        </w:rPr>
      </w:pPr>
      <w:r w:rsidRPr="006B0352">
        <w:rPr>
          <w:rFonts w:ascii="Garamond" w:hAnsi="Garamond" w:cstheme="minorHAnsi"/>
          <w:bCs/>
          <w:sz w:val="20"/>
          <w:szCs w:val="20"/>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540DC876" w14:textId="77777777" w:rsidR="000E3B4B" w:rsidRPr="006B0352" w:rsidRDefault="000E3B4B">
      <w:pPr>
        <w:numPr>
          <w:ilvl w:val="0"/>
          <w:numId w:val="10"/>
        </w:numPr>
        <w:ind w:left="284" w:hanging="284"/>
        <w:contextualSpacing/>
        <w:jc w:val="both"/>
        <w:rPr>
          <w:rFonts w:ascii="Garamond" w:hAnsi="Garamond" w:cstheme="minorHAnsi"/>
          <w:bCs/>
          <w:sz w:val="20"/>
          <w:szCs w:val="20"/>
        </w:rPr>
      </w:pPr>
      <w:r w:rsidRPr="006B0352">
        <w:rPr>
          <w:rFonts w:ascii="Garamond" w:hAnsi="Garamond" w:cstheme="minorHAnsi"/>
          <w:sz w:val="20"/>
          <w:szCs w:val="20"/>
        </w:rPr>
        <w:t>Wybór oferty</w:t>
      </w:r>
      <w:r w:rsidRPr="006B0352">
        <w:rPr>
          <w:rFonts w:ascii="Garamond" w:hAnsi="Garamond" w:cstheme="minorHAnsi"/>
          <w:b/>
          <w:sz w:val="20"/>
          <w:szCs w:val="20"/>
        </w:rPr>
        <w:t xml:space="preserve"> </w:t>
      </w:r>
      <w:r w:rsidRPr="006B0352">
        <w:rPr>
          <w:rFonts w:ascii="Garamond" w:hAnsi="Garamond" w:cstheme="minorHAnsi"/>
          <w:b/>
          <w:color w:val="FF0000"/>
          <w:sz w:val="20"/>
          <w:szCs w:val="20"/>
        </w:rPr>
        <w:t>nie będzie/ będzie</w:t>
      </w:r>
      <w:r w:rsidRPr="006B0352">
        <w:rPr>
          <w:rFonts w:ascii="Garamond" w:hAnsi="Garamond" w:cstheme="minorHAnsi"/>
          <w:b/>
          <w:color w:val="FF0000"/>
          <w:sz w:val="20"/>
          <w:szCs w:val="20"/>
          <w:vertAlign w:val="superscript"/>
        </w:rPr>
        <w:t>1</w:t>
      </w:r>
      <w:r w:rsidRPr="006B0352">
        <w:rPr>
          <w:rFonts w:ascii="Garamond" w:hAnsi="Garamond" w:cstheme="minorHAnsi"/>
          <w:b/>
          <w:sz w:val="20"/>
          <w:szCs w:val="20"/>
        </w:rPr>
        <w:t xml:space="preserve"> </w:t>
      </w:r>
      <w:r w:rsidRPr="006B0352">
        <w:rPr>
          <w:rFonts w:ascii="Garamond" w:hAnsi="Garamond" w:cstheme="minorHAnsi"/>
          <w:sz w:val="20"/>
          <w:szCs w:val="20"/>
        </w:rPr>
        <w:t xml:space="preserve">prowadził do powstania u Zamawiającego obowiązku podatkowego w VAT (ustawa z dnia 09.04.2015 r. o zmianie ustawy o podatku od towarów i usług oraz ustawy Prawo zamówień </w:t>
      </w:r>
      <w:r w:rsidRPr="006B0352">
        <w:rPr>
          <w:rFonts w:ascii="Garamond" w:hAnsi="Garamond" w:cstheme="minorHAnsi"/>
          <w:sz w:val="20"/>
          <w:szCs w:val="20"/>
        </w:rPr>
        <w:lastRenderedPageBreak/>
        <w:t>Publicznych). W przypadku powstania u Zamawiającego obowiązku podatkowego w VAT  informacja winna wskazywać: nazwę (rodzaj) usługi, której świadczenie będzie prowadzić do powstania obowiązku podatkowego oraz wartość tej usługi bez kwoty VAT.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210"/>
        <w:gridCol w:w="1985"/>
      </w:tblGrid>
      <w:tr w:rsidR="000E3B4B" w:rsidRPr="006B0352" w14:paraId="27521801" w14:textId="77777777" w:rsidTr="000E3B4B">
        <w:tc>
          <w:tcPr>
            <w:tcW w:w="709" w:type="dxa"/>
            <w:tcBorders>
              <w:top w:val="single" w:sz="4" w:space="0" w:color="auto"/>
              <w:left w:val="single" w:sz="4" w:space="0" w:color="auto"/>
              <w:bottom w:val="single" w:sz="4" w:space="0" w:color="auto"/>
              <w:right w:val="single" w:sz="4" w:space="0" w:color="auto"/>
            </w:tcBorders>
            <w:hideMark/>
          </w:tcPr>
          <w:p w14:paraId="2FD042C4" w14:textId="77777777" w:rsidR="000E3B4B" w:rsidRPr="006B0352" w:rsidRDefault="000E3B4B" w:rsidP="002E19B4">
            <w:pPr>
              <w:jc w:val="center"/>
              <w:rPr>
                <w:rFonts w:ascii="Garamond" w:hAnsi="Garamond" w:cstheme="minorHAnsi"/>
                <w:spacing w:val="4"/>
                <w:sz w:val="20"/>
                <w:szCs w:val="20"/>
              </w:rPr>
            </w:pPr>
            <w:r w:rsidRPr="006B0352">
              <w:rPr>
                <w:rFonts w:ascii="Garamond" w:hAnsi="Garamond" w:cstheme="minorHAnsi"/>
                <w:spacing w:val="4"/>
                <w:sz w:val="20"/>
                <w:szCs w:val="20"/>
              </w:rPr>
              <w:t>L.p.</w:t>
            </w:r>
          </w:p>
        </w:tc>
        <w:tc>
          <w:tcPr>
            <w:tcW w:w="6433" w:type="dxa"/>
            <w:tcBorders>
              <w:top w:val="single" w:sz="4" w:space="0" w:color="auto"/>
              <w:left w:val="single" w:sz="4" w:space="0" w:color="auto"/>
              <w:bottom w:val="single" w:sz="4" w:space="0" w:color="auto"/>
              <w:right w:val="single" w:sz="4" w:space="0" w:color="auto"/>
            </w:tcBorders>
            <w:vAlign w:val="center"/>
            <w:hideMark/>
          </w:tcPr>
          <w:p w14:paraId="639E2242" w14:textId="77777777" w:rsidR="000E3B4B" w:rsidRPr="006B0352" w:rsidRDefault="000E3B4B" w:rsidP="002E19B4">
            <w:pPr>
              <w:jc w:val="center"/>
              <w:rPr>
                <w:rFonts w:ascii="Garamond" w:hAnsi="Garamond" w:cstheme="minorHAnsi"/>
                <w:spacing w:val="4"/>
                <w:sz w:val="20"/>
                <w:szCs w:val="20"/>
              </w:rPr>
            </w:pPr>
            <w:r w:rsidRPr="006B0352">
              <w:rPr>
                <w:rFonts w:ascii="Garamond" w:hAnsi="Garamond" w:cstheme="minorHAnsi"/>
                <w:spacing w:val="4"/>
                <w:sz w:val="20"/>
                <w:szCs w:val="20"/>
              </w:rPr>
              <w:t>Nazwa (rodzaj) towaru / usługi, którego dostawa / świadczenie będzie prowadzić do powstania obowiązku podatkowego</w:t>
            </w:r>
          </w:p>
        </w:tc>
        <w:tc>
          <w:tcPr>
            <w:tcW w:w="2035" w:type="dxa"/>
            <w:tcBorders>
              <w:top w:val="single" w:sz="4" w:space="0" w:color="auto"/>
              <w:left w:val="single" w:sz="4" w:space="0" w:color="auto"/>
              <w:bottom w:val="single" w:sz="4" w:space="0" w:color="auto"/>
              <w:right w:val="single" w:sz="4" w:space="0" w:color="auto"/>
            </w:tcBorders>
            <w:vAlign w:val="center"/>
            <w:hideMark/>
          </w:tcPr>
          <w:p w14:paraId="44951BA3" w14:textId="77777777" w:rsidR="000E3B4B" w:rsidRPr="006B0352" w:rsidRDefault="000E3B4B" w:rsidP="002E19B4">
            <w:pPr>
              <w:jc w:val="center"/>
              <w:rPr>
                <w:rFonts w:ascii="Garamond" w:hAnsi="Garamond" w:cstheme="minorHAnsi"/>
                <w:spacing w:val="4"/>
                <w:sz w:val="20"/>
                <w:szCs w:val="20"/>
              </w:rPr>
            </w:pPr>
            <w:r w:rsidRPr="006B0352">
              <w:rPr>
                <w:rFonts w:ascii="Garamond" w:hAnsi="Garamond" w:cstheme="minorHAnsi"/>
                <w:spacing w:val="4"/>
                <w:sz w:val="20"/>
                <w:szCs w:val="20"/>
              </w:rPr>
              <w:t xml:space="preserve">Wartość </w:t>
            </w:r>
            <w:r w:rsidRPr="006B0352">
              <w:rPr>
                <w:rFonts w:ascii="Garamond" w:hAnsi="Garamond" w:cstheme="minorHAnsi"/>
                <w:spacing w:val="4"/>
                <w:sz w:val="20"/>
                <w:szCs w:val="20"/>
              </w:rPr>
              <w:br/>
              <w:t>bez kwoty podatku</w:t>
            </w:r>
          </w:p>
        </w:tc>
      </w:tr>
      <w:tr w:rsidR="000E3B4B" w:rsidRPr="006B0352" w14:paraId="064DD1BA" w14:textId="77777777" w:rsidTr="000E3B4B">
        <w:tc>
          <w:tcPr>
            <w:tcW w:w="709" w:type="dxa"/>
            <w:tcBorders>
              <w:top w:val="single" w:sz="4" w:space="0" w:color="auto"/>
              <w:left w:val="single" w:sz="4" w:space="0" w:color="auto"/>
              <w:bottom w:val="single" w:sz="4" w:space="0" w:color="auto"/>
              <w:right w:val="single" w:sz="4" w:space="0" w:color="auto"/>
            </w:tcBorders>
          </w:tcPr>
          <w:p w14:paraId="136FA566" w14:textId="77777777" w:rsidR="000E3B4B" w:rsidRPr="006B0352" w:rsidRDefault="000E3B4B" w:rsidP="002E19B4">
            <w:pPr>
              <w:jc w:val="center"/>
              <w:rPr>
                <w:rFonts w:ascii="Garamond" w:hAnsi="Garamond" w:cstheme="minorHAnsi"/>
                <w:spacing w:val="4"/>
                <w:sz w:val="20"/>
                <w:szCs w:val="20"/>
              </w:rPr>
            </w:pPr>
          </w:p>
        </w:tc>
        <w:tc>
          <w:tcPr>
            <w:tcW w:w="6433" w:type="dxa"/>
            <w:tcBorders>
              <w:top w:val="single" w:sz="4" w:space="0" w:color="auto"/>
              <w:left w:val="single" w:sz="4" w:space="0" w:color="auto"/>
              <w:bottom w:val="single" w:sz="4" w:space="0" w:color="auto"/>
              <w:right w:val="single" w:sz="4" w:space="0" w:color="auto"/>
            </w:tcBorders>
            <w:vAlign w:val="center"/>
          </w:tcPr>
          <w:p w14:paraId="3D28F506" w14:textId="77777777" w:rsidR="000E3B4B" w:rsidRPr="006B0352" w:rsidRDefault="000E3B4B" w:rsidP="002E19B4">
            <w:pPr>
              <w:rPr>
                <w:rFonts w:ascii="Garamond" w:hAnsi="Garamond" w:cstheme="minorHAnsi"/>
                <w:spacing w:val="4"/>
                <w:sz w:val="20"/>
                <w:szCs w:val="20"/>
              </w:rPr>
            </w:pPr>
          </w:p>
        </w:tc>
        <w:tc>
          <w:tcPr>
            <w:tcW w:w="2035" w:type="dxa"/>
            <w:tcBorders>
              <w:top w:val="single" w:sz="4" w:space="0" w:color="auto"/>
              <w:left w:val="single" w:sz="4" w:space="0" w:color="auto"/>
              <w:bottom w:val="single" w:sz="4" w:space="0" w:color="auto"/>
              <w:right w:val="single" w:sz="4" w:space="0" w:color="auto"/>
            </w:tcBorders>
            <w:vAlign w:val="center"/>
          </w:tcPr>
          <w:p w14:paraId="674CBF25" w14:textId="77777777" w:rsidR="000E3B4B" w:rsidRPr="006B0352" w:rsidRDefault="000E3B4B" w:rsidP="002E19B4">
            <w:pPr>
              <w:jc w:val="center"/>
              <w:rPr>
                <w:rFonts w:ascii="Garamond" w:hAnsi="Garamond" w:cstheme="minorHAnsi"/>
                <w:spacing w:val="4"/>
                <w:sz w:val="20"/>
                <w:szCs w:val="20"/>
              </w:rPr>
            </w:pPr>
          </w:p>
        </w:tc>
      </w:tr>
    </w:tbl>
    <w:p w14:paraId="72737388" w14:textId="77777777" w:rsidR="000E3B4B" w:rsidRPr="006B0352" w:rsidRDefault="000E3B4B">
      <w:pPr>
        <w:numPr>
          <w:ilvl w:val="0"/>
          <w:numId w:val="10"/>
        </w:numPr>
        <w:ind w:left="284" w:hanging="284"/>
        <w:contextualSpacing/>
        <w:jc w:val="both"/>
        <w:rPr>
          <w:rFonts w:ascii="Garamond" w:hAnsi="Garamond" w:cstheme="minorHAnsi"/>
          <w:bCs/>
          <w:sz w:val="20"/>
          <w:szCs w:val="20"/>
        </w:rPr>
      </w:pPr>
      <w:r w:rsidRPr="006B0352">
        <w:rPr>
          <w:rFonts w:ascii="Garamond" w:hAnsi="Garamond" w:cstheme="minorHAnsi"/>
          <w:bCs/>
          <w:sz w:val="20"/>
          <w:szCs w:val="20"/>
        </w:rPr>
        <w:t>Nie zamierzam(y) powierzyć do podwykonania żadnej części niniejszego zamówienia</w:t>
      </w:r>
      <w:r w:rsidRPr="006B0352">
        <w:rPr>
          <w:rFonts w:ascii="Garamond" w:hAnsi="Garamond" w:cstheme="minorHAnsi"/>
          <w:b/>
          <w:sz w:val="20"/>
          <w:szCs w:val="20"/>
        </w:rPr>
        <w:t>*</w:t>
      </w:r>
      <w:r w:rsidRPr="006B0352">
        <w:rPr>
          <w:rFonts w:ascii="Garamond" w:hAnsi="Garamond" w:cstheme="minorHAnsi"/>
          <w:bCs/>
          <w:sz w:val="20"/>
          <w:szCs w:val="20"/>
        </w:rPr>
        <w:t>/następujące części niniejszego zamówienia zamierzam(y) powierzyć podwykonawcom*.</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20"/>
      </w:tblGrid>
      <w:tr w:rsidR="000E3B4B" w:rsidRPr="006B0352" w14:paraId="4D11DEA1" w14:textId="77777777" w:rsidTr="000E3B4B">
        <w:trPr>
          <w:cantSplit/>
          <w:trHeight w:val="403"/>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522413A1" w14:textId="77777777" w:rsidR="000E3B4B" w:rsidRPr="006B0352" w:rsidRDefault="000E3B4B" w:rsidP="002E19B4">
            <w:pPr>
              <w:jc w:val="center"/>
              <w:rPr>
                <w:rFonts w:ascii="Garamond" w:hAnsi="Garamond" w:cstheme="minorHAnsi"/>
                <w:b/>
                <w:bCs/>
                <w:sz w:val="20"/>
                <w:szCs w:val="20"/>
              </w:rPr>
            </w:pPr>
            <w:r w:rsidRPr="006B0352">
              <w:rPr>
                <w:rFonts w:ascii="Garamond" w:hAnsi="Garamond" w:cstheme="minorHAnsi"/>
                <w:b/>
                <w:bCs/>
                <w:sz w:val="20"/>
                <w:szCs w:val="20"/>
              </w:rPr>
              <w:t>Rodzaj części zamówienia przewidzianej do wykonania przez podwykonawcę:</w:t>
            </w:r>
          </w:p>
        </w:tc>
      </w:tr>
      <w:tr w:rsidR="000E3B4B" w:rsidRPr="006B0352" w14:paraId="4BFE97C3" w14:textId="77777777" w:rsidTr="000E3B4B">
        <w:trPr>
          <w:cantSplit/>
          <w:trHeight w:val="266"/>
          <w:jc w:val="center"/>
        </w:trPr>
        <w:tc>
          <w:tcPr>
            <w:tcW w:w="8820" w:type="dxa"/>
            <w:tcBorders>
              <w:top w:val="single" w:sz="4" w:space="0" w:color="auto"/>
              <w:left w:val="single" w:sz="4" w:space="0" w:color="auto"/>
              <w:bottom w:val="single" w:sz="4" w:space="0" w:color="auto"/>
              <w:right w:val="single" w:sz="4" w:space="0" w:color="auto"/>
            </w:tcBorders>
            <w:vAlign w:val="center"/>
          </w:tcPr>
          <w:p w14:paraId="4196A9D8" w14:textId="77777777" w:rsidR="000E3B4B" w:rsidRPr="006B0352" w:rsidRDefault="000E3B4B" w:rsidP="002E19B4">
            <w:pPr>
              <w:jc w:val="center"/>
              <w:rPr>
                <w:rFonts w:ascii="Garamond" w:hAnsi="Garamond" w:cstheme="minorHAnsi"/>
                <w:b/>
                <w:bCs/>
                <w:sz w:val="20"/>
                <w:szCs w:val="20"/>
              </w:rPr>
            </w:pPr>
          </w:p>
        </w:tc>
      </w:tr>
      <w:tr w:rsidR="000E3B4B" w:rsidRPr="006B0352" w14:paraId="0377C6FF" w14:textId="77777777" w:rsidTr="000E3B4B">
        <w:trPr>
          <w:cantSplit/>
          <w:trHeight w:val="429"/>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0110FAF2" w14:textId="77777777" w:rsidR="000E3B4B" w:rsidRPr="006B0352" w:rsidRDefault="000E3B4B" w:rsidP="002E19B4">
            <w:pPr>
              <w:jc w:val="center"/>
              <w:rPr>
                <w:rFonts w:ascii="Garamond" w:hAnsi="Garamond" w:cstheme="minorHAnsi"/>
                <w:b/>
                <w:bCs/>
                <w:sz w:val="20"/>
                <w:szCs w:val="20"/>
              </w:rPr>
            </w:pPr>
            <w:r w:rsidRPr="006B0352">
              <w:rPr>
                <w:rFonts w:ascii="Garamond" w:hAnsi="Garamond" w:cstheme="minorHAnsi"/>
                <w:b/>
                <w:bCs/>
                <w:sz w:val="20"/>
                <w:szCs w:val="20"/>
              </w:rPr>
              <w:t>Nazwa/firma podwykonawcy:</w:t>
            </w:r>
          </w:p>
        </w:tc>
      </w:tr>
      <w:tr w:rsidR="000E3B4B" w:rsidRPr="006B0352" w14:paraId="6B5F4F62" w14:textId="77777777" w:rsidTr="000E3B4B">
        <w:trPr>
          <w:cantSplit/>
          <w:trHeight w:val="249"/>
          <w:jc w:val="center"/>
        </w:trPr>
        <w:tc>
          <w:tcPr>
            <w:tcW w:w="8820" w:type="dxa"/>
            <w:tcBorders>
              <w:top w:val="single" w:sz="4" w:space="0" w:color="auto"/>
              <w:left w:val="single" w:sz="4" w:space="0" w:color="auto"/>
              <w:bottom w:val="single" w:sz="4" w:space="0" w:color="auto"/>
              <w:right w:val="single" w:sz="4" w:space="0" w:color="auto"/>
            </w:tcBorders>
            <w:vAlign w:val="center"/>
          </w:tcPr>
          <w:p w14:paraId="2519D724" w14:textId="77777777" w:rsidR="000E3B4B" w:rsidRPr="006B0352" w:rsidRDefault="000E3B4B" w:rsidP="002E19B4">
            <w:pPr>
              <w:rPr>
                <w:rFonts w:ascii="Garamond" w:hAnsi="Garamond" w:cstheme="minorHAnsi"/>
                <w:b/>
                <w:bCs/>
                <w:sz w:val="20"/>
                <w:szCs w:val="20"/>
              </w:rPr>
            </w:pPr>
          </w:p>
        </w:tc>
      </w:tr>
    </w:tbl>
    <w:p w14:paraId="42755235" w14:textId="77777777" w:rsidR="000E3B4B" w:rsidRPr="006B0352" w:rsidRDefault="000E3B4B" w:rsidP="002E19B4">
      <w:pPr>
        <w:ind w:left="284"/>
        <w:contextualSpacing/>
        <w:jc w:val="both"/>
        <w:rPr>
          <w:rFonts w:ascii="Garamond" w:hAnsi="Garamond" w:cstheme="minorHAnsi"/>
          <w:i/>
          <w:sz w:val="20"/>
          <w:szCs w:val="20"/>
        </w:rPr>
      </w:pPr>
      <w:r w:rsidRPr="006B0352">
        <w:rPr>
          <w:rFonts w:ascii="Garamond" w:hAnsi="Garamond" w:cstheme="minorHAnsi"/>
          <w:i/>
          <w:sz w:val="20"/>
          <w:szCs w:val="20"/>
        </w:rPr>
        <w:t>W przypadku nie wypełnienia tego punktu – przyjmuje się, iż Wykonawca nie powierzy części zamówienia podwykonawcom).</w:t>
      </w:r>
    </w:p>
    <w:p w14:paraId="29DF9731" w14:textId="77777777" w:rsidR="00875D5C" w:rsidRPr="006B0352" w:rsidRDefault="00875D5C">
      <w:pPr>
        <w:numPr>
          <w:ilvl w:val="0"/>
          <w:numId w:val="10"/>
        </w:numPr>
        <w:ind w:left="284" w:hanging="284"/>
        <w:contextualSpacing/>
        <w:jc w:val="both"/>
        <w:rPr>
          <w:rFonts w:ascii="Garamond" w:hAnsi="Garamond" w:cstheme="minorHAnsi"/>
          <w:bCs/>
          <w:sz w:val="20"/>
          <w:szCs w:val="20"/>
        </w:rPr>
      </w:pPr>
      <w:r w:rsidRPr="006B0352">
        <w:rPr>
          <w:rFonts w:ascii="Garamond" w:hAnsi="Garamond"/>
          <w:sz w:val="20"/>
          <w:szCs w:val="20"/>
        </w:rPr>
        <w:t>Oświadczam, że wyrażam zgodę na przetwarzanie moich danych osobowych w celu ubiegania się o zamówienie publiczne w niniejszym postępowaniu.</w:t>
      </w:r>
    </w:p>
    <w:p w14:paraId="01B807C6" w14:textId="77777777" w:rsidR="000E3B4B" w:rsidRPr="006B0352" w:rsidRDefault="000E3B4B">
      <w:pPr>
        <w:numPr>
          <w:ilvl w:val="0"/>
          <w:numId w:val="10"/>
        </w:numPr>
        <w:ind w:left="284" w:hanging="284"/>
        <w:contextualSpacing/>
        <w:jc w:val="both"/>
        <w:rPr>
          <w:rFonts w:ascii="Garamond" w:hAnsi="Garamond" w:cstheme="minorHAnsi"/>
          <w:bCs/>
          <w:sz w:val="20"/>
          <w:szCs w:val="20"/>
        </w:rPr>
      </w:pPr>
      <w:r w:rsidRPr="006B0352">
        <w:rPr>
          <w:rFonts w:ascii="Garamond" w:hAnsi="Garamond" w:cstheme="minorHAnsi"/>
          <w:color w:val="000000"/>
          <w:sz w:val="20"/>
          <w:szCs w:val="20"/>
        </w:rPr>
        <w:t>Oświadczam, że wypełniłem obowiązki informacyjne przewidziane w art. 13 lub art. 14 RODO</w:t>
      </w:r>
      <w:r w:rsidRPr="006B0352">
        <w:rPr>
          <w:rFonts w:ascii="Garamond" w:hAnsi="Garamond" w:cstheme="minorHAnsi"/>
          <w:color w:val="000000"/>
          <w:sz w:val="20"/>
          <w:szCs w:val="20"/>
          <w:vertAlign w:val="superscript"/>
        </w:rPr>
        <w:t>1)</w:t>
      </w:r>
      <w:r w:rsidRPr="006B0352">
        <w:rPr>
          <w:rFonts w:ascii="Garamond" w:hAnsi="Garamond" w:cstheme="minorHAnsi"/>
          <w:color w:val="000000"/>
          <w:sz w:val="20"/>
          <w:szCs w:val="20"/>
        </w:rPr>
        <w:t xml:space="preserve"> wobec osób fizycznych, </w:t>
      </w:r>
      <w:r w:rsidRPr="006B0352">
        <w:rPr>
          <w:rFonts w:ascii="Garamond" w:hAnsi="Garamond" w:cstheme="minorHAnsi"/>
          <w:sz w:val="20"/>
          <w:szCs w:val="20"/>
        </w:rPr>
        <w:t>od których dane osobowe bezpośrednio lub pośrednio pozyskałem</w:t>
      </w:r>
      <w:r w:rsidRPr="006B0352">
        <w:rPr>
          <w:rFonts w:ascii="Garamond" w:hAnsi="Garamond" w:cstheme="minorHAnsi"/>
          <w:color w:val="000000"/>
          <w:sz w:val="20"/>
          <w:szCs w:val="20"/>
        </w:rPr>
        <w:t xml:space="preserve"> w celu ubiegania się o udzielenie zamówienia publicznego w niniejszym postępowaniu</w:t>
      </w:r>
      <w:r w:rsidRPr="006B0352">
        <w:rPr>
          <w:rFonts w:ascii="Garamond" w:hAnsi="Garamond" w:cstheme="minorHAnsi"/>
          <w:sz w:val="20"/>
          <w:szCs w:val="20"/>
        </w:rPr>
        <w:t>.*</w:t>
      </w:r>
    </w:p>
    <w:p w14:paraId="0C0EE9A9" w14:textId="77777777" w:rsidR="000E3B4B" w:rsidRPr="006B0352" w:rsidRDefault="000E3B4B" w:rsidP="002E19B4">
      <w:pPr>
        <w:pStyle w:val="Bezodstpw"/>
        <w:ind w:left="357"/>
        <w:rPr>
          <w:rFonts w:ascii="Garamond" w:hAnsi="Garamond" w:cstheme="minorHAnsi"/>
          <w:i/>
          <w:sz w:val="20"/>
          <w:szCs w:val="20"/>
        </w:rPr>
      </w:pPr>
      <w:r w:rsidRPr="006B0352">
        <w:rPr>
          <w:rFonts w:ascii="Garamond" w:hAnsi="Garamond" w:cstheme="minorHAnsi"/>
          <w:i/>
          <w:color w:val="000000"/>
          <w:sz w:val="20"/>
          <w:szCs w:val="20"/>
          <w:vertAlign w:val="superscript"/>
        </w:rPr>
        <w:t xml:space="preserve">1) </w:t>
      </w:r>
      <w:r w:rsidRPr="006B0352">
        <w:rPr>
          <w:rFonts w:ascii="Garamond" w:hAnsi="Garamond" w:cstheme="minorHAnsi"/>
          <w:i/>
          <w:sz w:val="20"/>
          <w:szCs w:val="2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326AAC0" w14:textId="77777777" w:rsidR="000E3B4B" w:rsidRPr="006B0352" w:rsidRDefault="000E3B4B" w:rsidP="002E19B4">
      <w:pPr>
        <w:pStyle w:val="Bezodstpw"/>
        <w:ind w:left="357"/>
        <w:rPr>
          <w:rFonts w:ascii="Garamond" w:hAnsi="Garamond" w:cstheme="minorHAnsi"/>
          <w:i/>
          <w:sz w:val="20"/>
          <w:szCs w:val="20"/>
        </w:rPr>
      </w:pPr>
    </w:p>
    <w:p w14:paraId="6D71549D" w14:textId="77777777" w:rsidR="000E3B4B" w:rsidRPr="006B0352" w:rsidRDefault="000E3B4B" w:rsidP="002E19B4">
      <w:pPr>
        <w:pStyle w:val="Bezodstpw"/>
        <w:ind w:left="357"/>
        <w:rPr>
          <w:rFonts w:ascii="Garamond" w:hAnsi="Garamond" w:cstheme="minorHAnsi"/>
          <w:i/>
          <w:sz w:val="20"/>
          <w:szCs w:val="20"/>
        </w:rPr>
      </w:pPr>
      <w:r w:rsidRPr="006B0352">
        <w:rPr>
          <w:rFonts w:ascii="Garamond" w:hAnsi="Garamond" w:cstheme="minorHAnsi"/>
          <w:i/>
          <w:color w:val="000000"/>
          <w:sz w:val="20"/>
          <w:szCs w:val="20"/>
        </w:rPr>
        <w:t xml:space="preserve">* W przypadku gdy wykonawca </w:t>
      </w:r>
      <w:r w:rsidRPr="006B0352">
        <w:rPr>
          <w:rFonts w:ascii="Garamond" w:hAnsi="Garamond" w:cstheme="minorHAnsi"/>
          <w:i/>
          <w:sz w:val="20"/>
          <w:szCs w:val="2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FC809ED" w14:textId="77777777" w:rsidR="000E3B4B" w:rsidRPr="006B0352" w:rsidRDefault="000E3B4B">
      <w:pPr>
        <w:numPr>
          <w:ilvl w:val="0"/>
          <w:numId w:val="10"/>
        </w:numPr>
        <w:ind w:left="284" w:hanging="284"/>
        <w:contextualSpacing/>
        <w:jc w:val="both"/>
        <w:rPr>
          <w:rFonts w:ascii="Garamond" w:hAnsi="Garamond" w:cstheme="minorHAnsi"/>
          <w:sz w:val="20"/>
          <w:szCs w:val="20"/>
        </w:rPr>
      </w:pPr>
      <w:r w:rsidRPr="006B0352">
        <w:rPr>
          <w:rFonts w:ascii="Garamond" w:hAnsi="Garamond" w:cstheme="minorHAnsi"/>
          <w:sz w:val="20"/>
          <w:szCs w:val="20"/>
        </w:rPr>
        <w:t xml:space="preserve">Oświadczamy, że oferta </w:t>
      </w:r>
      <w:r w:rsidRPr="006B0352">
        <w:rPr>
          <w:rFonts w:ascii="Garamond" w:hAnsi="Garamond" w:cstheme="minorHAnsi"/>
          <w:b/>
          <w:color w:val="FF0000"/>
          <w:sz w:val="20"/>
          <w:szCs w:val="20"/>
        </w:rPr>
        <w:t>nie zawiera/zawiera*</w:t>
      </w:r>
      <w:r w:rsidRPr="006B0352">
        <w:rPr>
          <w:rFonts w:ascii="Garamond" w:hAnsi="Garamond" w:cstheme="minorHAnsi"/>
          <w:b/>
          <w:sz w:val="20"/>
          <w:szCs w:val="20"/>
        </w:rPr>
        <w:t xml:space="preserve"> </w:t>
      </w:r>
      <w:r w:rsidRPr="006B0352">
        <w:rPr>
          <w:rFonts w:ascii="Garamond" w:hAnsi="Garamond" w:cstheme="minorHAnsi"/>
          <w:sz w:val="20"/>
          <w:szCs w:val="20"/>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2831A722" w14:textId="77777777" w:rsidR="000E3B4B" w:rsidRPr="006B0352" w:rsidRDefault="000E3B4B">
      <w:pPr>
        <w:numPr>
          <w:ilvl w:val="0"/>
          <w:numId w:val="10"/>
        </w:numPr>
        <w:ind w:left="284" w:hanging="284"/>
        <w:contextualSpacing/>
        <w:jc w:val="both"/>
        <w:rPr>
          <w:rFonts w:ascii="Garamond" w:hAnsi="Garamond" w:cstheme="minorHAnsi"/>
          <w:sz w:val="20"/>
          <w:szCs w:val="20"/>
        </w:rPr>
      </w:pPr>
      <w:r w:rsidRPr="006B0352">
        <w:rPr>
          <w:rFonts w:ascii="Garamond" w:hAnsi="Garamond" w:cstheme="minorHAnsi"/>
          <w:color w:val="000000"/>
          <w:sz w:val="20"/>
          <w:szCs w:val="20"/>
        </w:rPr>
        <w:t xml:space="preserve">Oświadczam, że uważam się za związanego niniejszą ofertą na czas określony w specyfikacji istotnych warunków zamówienia. </w:t>
      </w:r>
    </w:p>
    <w:p w14:paraId="13E59B9F" w14:textId="77777777" w:rsidR="000E3B4B" w:rsidRPr="006B0352" w:rsidRDefault="000E3B4B">
      <w:pPr>
        <w:numPr>
          <w:ilvl w:val="0"/>
          <w:numId w:val="10"/>
        </w:numPr>
        <w:ind w:left="284" w:hanging="284"/>
        <w:contextualSpacing/>
        <w:jc w:val="both"/>
        <w:rPr>
          <w:rFonts w:ascii="Garamond" w:hAnsi="Garamond" w:cstheme="minorHAnsi"/>
          <w:sz w:val="20"/>
          <w:szCs w:val="20"/>
        </w:rPr>
      </w:pPr>
      <w:r w:rsidRPr="006B0352">
        <w:rPr>
          <w:rFonts w:ascii="Garamond" w:hAnsi="Garamond" w:cstheme="minorHAnsi"/>
          <w:color w:val="000000"/>
          <w:sz w:val="20"/>
          <w:szCs w:val="20"/>
        </w:rPr>
        <w:t xml:space="preserve">Podane ceny brutto zawierają wszystkie koszty, jakie ponosi Zamawiający w przypadku wyboru niniejszej oferty. </w:t>
      </w:r>
    </w:p>
    <w:p w14:paraId="6A8FD530" w14:textId="77777777" w:rsidR="000E3B4B" w:rsidRPr="006B0352" w:rsidRDefault="000E3B4B">
      <w:pPr>
        <w:numPr>
          <w:ilvl w:val="0"/>
          <w:numId w:val="10"/>
        </w:numPr>
        <w:ind w:left="284" w:hanging="284"/>
        <w:contextualSpacing/>
        <w:jc w:val="both"/>
        <w:rPr>
          <w:rFonts w:ascii="Garamond" w:hAnsi="Garamond" w:cstheme="minorHAnsi"/>
          <w:sz w:val="20"/>
          <w:szCs w:val="20"/>
        </w:rPr>
      </w:pPr>
      <w:r w:rsidRPr="006B0352">
        <w:rPr>
          <w:rFonts w:ascii="Garamond" w:hAnsi="Garamond" w:cstheme="minorHAnsi"/>
          <w:bCs/>
          <w:color w:val="000000"/>
          <w:sz w:val="20"/>
          <w:szCs w:val="20"/>
        </w:rPr>
        <w:t>Pod groźbą odpowiedzialności karnej</w:t>
      </w:r>
      <w:r w:rsidRPr="006B0352">
        <w:rPr>
          <w:rFonts w:ascii="Garamond" w:hAnsi="Garamond" w:cstheme="minorHAnsi"/>
          <w:color w:val="000000"/>
          <w:sz w:val="20"/>
          <w:szCs w:val="20"/>
        </w:rPr>
        <w:t xml:space="preserve"> oświadczamy, że załączone do oferty dokumenty opisują stan prawny i faktyczny, aktualny na dzień otwarcia ofert (art. 297 K.K.)</w:t>
      </w:r>
    </w:p>
    <w:p w14:paraId="2AF275A5" w14:textId="77777777" w:rsidR="000E3B4B" w:rsidRPr="006B0352" w:rsidRDefault="000E3B4B">
      <w:pPr>
        <w:numPr>
          <w:ilvl w:val="0"/>
          <w:numId w:val="10"/>
        </w:numPr>
        <w:ind w:left="284" w:hanging="284"/>
        <w:contextualSpacing/>
        <w:jc w:val="both"/>
        <w:rPr>
          <w:rFonts w:ascii="Garamond" w:hAnsi="Garamond" w:cstheme="minorHAnsi"/>
          <w:sz w:val="20"/>
          <w:szCs w:val="20"/>
        </w:rPr>
      </w:pPr>
      <w:r w:rsidRPr="006B0352">
        <w:rPr>
          <w:rFonts w:ascii="Garamond" w:hAnsi="Garamond" w:cstheme="minorHAnsi"/>
          <w:color w:val="000000"/>
          <w:sz w:val="20"/>
          <w:szCs w:val="20"/>
        </w:rPr>
        <w:t xml:space="preserve">Oferta wraz z oświadczeniami i dokumentami została złożona na …….. stronach </w:t>
      </w:r>
    </w:p>
    <w:p w14:paraId="3298014D" w14:textId="77777777" w:rsidR="000E3B4B" w:rsidRPr="006B0352" w:rsidRDefault="000E3B4B">
      <w:pPr>
        <w:numPr>
          <w:ilvl w:val="0"/>
          <w:numId w:val="10"/>
        </w:numPr>
        <w:ind w:left="284" w:hanging="284"/>
        <w:contextualSpacing/>
        <w:jc w:val="both"/>
        <w:rPr>
          <w:rFonts w:ascii="Garamond" w:hAnsi="Garamond" w:cstheme="minorHAnsi"/>
          <w:sz w:val="20"/>
          <w:szCs w:val="20"/>
        </w:rPr>
      </w:pPr>
      <w:r w:rsidRPr="006B0352">
        <w:rPr>
          <w:rFonts w:ascii="Garamond" w:hAnsi="Garamond" w:cstheme="minorHAnsi"/>
          <w:sz w:val="20"/>
          <w:szCs w:val="20"/>
        </w:rPr>
        <w:t>Osoba upoważniona do koordynowania dostaw z Zamawiającym w przypadku udzielenia nam</w:t>
      </w:r>
    </w:p>
    <w:p w14:paraId="0C76AFF5" w14:textId="77777777" w:rsidR="000E3B4B" w:rsidRPr="006B0352" w:rsidRDefault="000E3B4B" w:rsidP="002E19B4">
      <w:pPr>
        <w:autoSpaceDE w:val="0"/>
        <w:jc w:val="both"/>
        <w:rPr>
          <w:rFonts w:ascii="Garamond" w:hAnsi="Garamond" w:cstheme="minorHAnsi"/>
          <w:sz w:val="20"/>
          <w:szCs w:val="20"/>
        </w:rPr>
      </w:pPr>
      <w:r w:rsidRPr="006B0352">
        <w:rPr>
          <w:rFonts w:ascii="Garamond" w:hAnsi="Garamond" w:cstheme="minorHAnsi"/>
          <w:sz w:val="20"/>
          <w:szCs w:val="20"/>
        </w:rPr>
        <w:t xml:space="preserve">      zamówienia to: ................................................................... nr tel. .............................................................</w:t>
      </w:r>
    </w:p>
    <w:p w14:paraId="4048FA55" w14:textId="77777777" w:rsidR="000E3B4B" w:rsidRPr="006B0352" w:rsidRDefault="000E3B4B" w:rsidP="002E19B4">
      <w:pPr>
        <w:autoSpaceDE w:val="0"/>
        <w:rPr>
          <w:rFonts w:ascii="Garamond" w:hAnsi="Garamond" w:cstheme="minorHAnsi"/>
          <w:sz w:val="20"/>
          <w:szCs w:val="20"/>
        </w:rPr>
      </w:pPr>
      <w:r w:rsidRPr="006B0352">
        <w:rPr>
          <w:rFonts w:ascii="Garamond" w:hAnsi="Garamond" w:cstheme="minorHAnsi"/>
          <w:sz w:val="20"/>
          <w:szCs w:val="20"/>
        </w:rPr>
        <w:t xml:space="preserve"> Integralną część oferty stanowią następujące dokumenty:</w:t>
      </w:r>
    </w:p>
    <w:p w14:paraId="4AB86EC9" w14:textId="77777777" w:rsidR="000E3B4B" w:rsidRPr="006B0352" w:rsidRDefault="000E3B4B" w:rsidP="002E19B4">
      <w:pPr>
        <w:autoSpaceDE w:val="0"/>
        <w:rPr>
          <w:rFonts w:ascii="Garamond" w:hAnsi="Garamond" w:cstheme="minorHAnsi"/>
          <w:sz w:val="20"/>
          <w:szCs w:val="20"/>
        </w:rPr>
      </w:pPr>
      <w:r w:rsidRPr="006B0352">
        <w:rPr>
          <w:rFonts w:ascii="Garamond" w:hAnsi="Garamond" w:cstheme="minorHAnsi"/>
          <w:sz w:val="20"/>
          <w:szCs w:val="20"/>
        </w:rPr>
        <w:t>1/ .................................................................................</w:t>
      </w:r>
    </w:p>
    <w:p w14:paraId="207F020B" w14:textId="77777777" w:rsidR="000E3B4B" w:rsidRPr="006B0352" w:rsidRDefault="000E3B4B" w:rsidP="002E19B4">
      <w:pPr>
        <w:autoSpaceDE w:val="0"/>
        <w:rPr>
          <w:rFonts w:ascii="Garamond" w:hAnsi="Garamond" w:cstheme="minorHAnsi"/>
          <w:sz w:val="20"/>
          <w:szCs w:val="20"/>
        </w:rPr>
      </w:pPr>
      <w:r w:rsidRPr="006B0352">
        <w:rPr>
          <w:rFonts w:ascii="Garamond" w:hAnsi="Garamond" w:cstheme="minorHAnsi"/>
          <w:sz w:val="20"/>
          <w:szCs w:val="20"/>
        </w:rPr>
        <w:t>2/ .................................................................................</w:t>
      </w:r>
    </w:p>
    <w:p w14:paraId="437E1E7D" w14:textId="77777777" w:rsidR="000E3B4B" w:rsidRPr="006B0352" w:rsidRDefault="000E3B4B" w:rsidP="002E19B4">
      <w:pPr>
        <w:autoSpaceDE w:val="0"/>
        <w:rPr>
          <w:rFonts w:ascii="Garamond" w:hAnsi="Garamond" w:cstheme="minorHAnsi"/>
          <w:sz w:val="20"/>
          <w:szCs w:val="20"/>
        </w:rPr>
      </w:pPr>
      <w:r w:rsidRPr="006B0352">
        <w:rPr>
          <w:rFonts w:ascii="Garamond" w:hAnsi="Garamond" w:cstheme="minorHAnsi"/>
          <w:sz w:val="20"/>
          <w:szCs w:val="20"/>
        </w:rPr>
        <w:t xml:space="preserve">3/ .................................................................................                                                                 </w:t>
      </w:r>
    </w:p>
    <w:tbl>
      <w:tblPr>
        <w:tblW w:w="5000" w:type="pct"/>
        <w:jc w:val="center"/>
        <w:tblLook w:val="01E0" w:firstRow="1" w:lastRow="1" w:firstColumn="1" w:lastColumn="1" w:noHBand="0" w:noVBand="0"/>
      </w:tblPr>
      <w:tblGrid>
        <w:gridCol w:w="2682"/>
        <w:gridCol w:w="6616"/>
      </w:tblGrid>
      <w:tr w:rsidR="000E3B4B" w:rsidRPr="006B0352" w14:paraId="2A2C0FCE" w14:textId="77777777" w:rsidTr="000E3B4B">
        <w:trPr>
          <w:trHeight w:val="838"/>
          <w:jc w:val="center"/>
        </w:trPr>
        <w:tc>
          <w:tcPr>
            <w:tcW w:w="1814" w:type="pct"/>
            <w:vAlign w:val="center"/>
          </w:tcPr>
          <w:p w14:paraId="5864679E" w14:textId="77777777" w:rsidR="000E3B4B" w:rsidRPr="006B0352" w:rsidRDefault="000E3B4B" w:rsidP="002E19B4">
            <w:pPr>
              <w:rPr>
                <w:rFonts w:ascii="Garamond" w:hAnsi="Garamond" w:cstheme="minorHAnsi"/>
                <w:bCs/>
                <w:sz w:val="20"/>
                <w:szCs w:val="20"/>
              </w:rPr>
            </w:pPr>
          </w:p>
          <w:p w14:paraId="1EE7F9CF" w14:textId="77777777" w:rsidR="000E3B4B" w:rsidRPr="006B0352" w:rsidRDefault="000E3B4B" w:rsidP="002E19B4">
            <w:pPr>
              <w:jc w:val="center"/>
              <w:rPr>
                <w:rFonts w:ascii="Garamond" w:hAnsi="Garamond" w:cstheme="minorHAnsi"/>
                <w:bCs/>
                <w:sz w:val="20"/>
                <w:szCs w:val="20"/>
              </w:rPr>
            </w:pPr>
            <w:r w:rsidRPr="006B0352">
              <w:rPr>
                <w:rFonts w:ascii="Garamond" w:hAnsi="Garamond" w:cstheme="minorHAnsi"/>
                <w:bCs/>
                <w:sz w:val="20"/>
                <w:szCs w:val="20"/>
              </w:rPr>
              <w:t>Miejscowość / Data</w:t>
            </w:r>
          </w:p>
        </w:tc>
        <w:tc>
          <w:tcPr>
            <w:tcW w:w="3186" w:type="pct"/>
            <w:vAlign w:val="center"/>
          </w:tcPr>
          <w:p w14:paraId="446732C5" w14:textId="77777777" w:rsidR="000E3B4B" w:rsidRPr="006B0352" w:rsidRDefault="000E3B4B" w:rsidP="002E19B4">
            <w:pPr>
              <w:rPr>
                <w:rFonts w:ascii="Garamond" w:hAnsi="Garamond" w:cstheme="minorHAnsi"/>
                <w:bCs/>
                <w:sz w:val="20"/>
                <w:szCs w:val="20"/>
              </w:rPr>
            </w:pPr>
          </w:p>
          <w:p w14:paraId="46138EBA" w14:textId="77777777" w:rsidR="000E3B4B" w:rsidRPr="006B0352" w:rsidRDefault="000E3B4B" w:rsidP="002E19B4">
            <w:pPr>
              <w:rPr>
                <w:rFonts w:ascii="Garamond" w:hAnsi="Garamond" w:cstheme="minorHAnsi"/>
                <w:bCs/>
                <w:sz w:val="20"/>
                <w:szCs w:val="20"/>
              </w:rPr>
            </w:pPr>
          </w:p>
          <w:p w14:paraId="77574345" w14:textId="77777777" w:rsidR="000E3B4B" w:rsidRPr="006B0352" w:rsidRDefault="000E3B4B" w:rsidP="002E19B4">
            <w:pPr>
              <w:rPr>
                <w:rFonts w:ascii="Garamond" w:hAnsi="Garamond" w:cstheme="minorHAnsi"/>
                <w:bCs/>
                <w:sz w:val="20"/>
                <w:szCs w:val="20"/>
              </w:rPr>
            </w:pPr>
            <w:r w:rsidRPr="006B0352">
              <w:rPr>
                <w:rFonts w:ascii="Garamond" w:hAnsi="Garamond" w:cstheme="minorHAnsi"/>
                <w:bCs/>
                <w:sz w:val="20"/>
                <w:szCs w:val="20"/>
              </w:rPr>
              <w:t>……………………………………………………………………………………</w:t>
            </w:r>
          </w:p>
          <w:p w14:paraId="69BC95C4" w14:textId="77777777" w:rsidR="000E3B4B" w:rsidRPr="006B0352" w:rsidRDefault="000447AE" w:rsidP="002E19B4">
            <w:pPr>
              <w:tabs>
                <w:tab w:val="left" w:pos="3544"/>
              </w:tabs>
              <w:ind w:left="4248" w:hanging="4248"/>
              <w:jc w:val="center"/>
              <w:rPr>
                <w:rFonts w:ascii="Garamond" w:hAnsi="Garamond" w:cs="Calibri"/>
                <w:i/>
                <w:sz w:val="20"/>
                <w:szCs w:val="20"/>
              </w:rPr>
            </w:pPr>
            <w:r w:rsidRPr="006B0352">
              <w:rPr>
                <w:rFonts w:ascii="Garamond" w:hAnsi="Garamond" w:cs="Calibri"/>
                <w:i/>
                <w:sz w:val="20"/>
                <w:szCs w:val="20"/>
              </w:rPr>
              <w:t xml:space="preserve"> Podpis </w:t>
            </w:r>
            <w:r w:rsidR="000E3B4B" w:rsidRPr="006B0352">
              <w:rPr>
                <w:rFonts w:ascii="Garamond" w:hAnsi="Garamond" w:cs="Calibri"/>
                <w:i/>
                <w:sz w:val="20"/>
                <w:szCs w:val="20"/>
              </w:rPr>
              <w:t xml:space="preserve"> osoby upoważnione</w:t>
            </w:r>
            <w:r w:rsidRPr="006B0352">
              <w:rPr>
                <w:rFonts w:ascii="Garamond" w:hAnsi="Garamond" w:cs="Calibri"/>
                <w:i/>
                <w:sz w:val="20"/>
                <w:szCs w:val="20"/>
              </w:rPr>
              <w:t xml:space="preserve">j </w:t>
            </w:r>
            <w:r w:rsidR="000E3B4B" w:rsidRPr="006B0352">
              <w:rPr>
                <w:rFonts w:ascii="Garamond" w:hAnsi="Garamond" w:cs="Calibri"/>
                <w:i/>
                <w:sz w:val="20"/>
                <w:szCs w:val="20"/>
              </w:rPr>
              <w:t xml:space="preserve"> do reprezentowania Wykonawcy</w:t>
            </w:r>
          </w:p>
          <w:p w14:paraId="02CA6908" w14:textId="77777777" w:rsidR="000E3B4B" w:rsidRPr="006B0352" w:rsidRDefault="000E3B4B" w:rsidP="002E19B4">
            <w:pPr>
              <w:rPr>
                <w:rFonts w:ascii="Garamond" w:hAnsi="Garamond" w:cstheme="minorHAnsi"/>
                <w:bCs/>
                <w:sz w:val="20"/>
                <w:szCs w:val="20"/>
              </w:rPr>
            </w:pPr>
          </w:p>
        </w:tc>
      </w:tr>
    </w:tbl>
    <w:p w14:paraId="776718A4" w14:textId="77777777" w:rsidR="000E3B4B" w:rsidRPr="006B0352" w:rsidRDefault="000E3B4B" w:rsidP="002E19B4">
      <w:pPr>
        <w:autoSpaceDE w:val="0"/>
        <w:rPr>
          <w:rFonts w:ascii="Garamond" w:hAnsi="Garamond" w:cstheme="minorHAnsi"/>
          <w:bCs/>
          <w:sz w:val="20"/>
          <w:szCs w:val="20"/>
          <w:u w:val="single"/>
        </w:rPr>
      </w:pPr>
      <w:r w:rsidRPr="006B0352">
        <w:rPr>
          <w:rFonts w:ascii="Garamond" w:hAnsi="Garamond" w:cstheme="minorHAnsi"/>
          <w:bCs/>
          <w:sz w:val="20"/>
          <w:szCs w:val="20"/>
          <w:u w:val="single"/>
        </w:rPr>
        <w:t>Niepotrzebne skreślić</w:t>
      </w:r>
      <w:r w:rsidRPr="006B0352">
        <w:rPr>
          <w:rFonts w:ascii="Garamond" w:hAnsi="Garamond" w:cstheme="minorHAnsi"/>
          <w:b/>
          <w:bCs/>
          <w:sz w:val="20"/>
          <w:szCs w:val="20"/>
        </w:rPr>
        <w:br w:type="page"/>
      </w:r>
    </w:p>
    <w:p w14:paraId="4929555F" w14:textId="77777777" w:rsidR="000E3B4B" w:rsidRPr="006B0352" w:rsidRDefault="000E3B4B" w:rsidP="000E3B4B">
      <w:pPr>
        <w:autoSpaceDE w:val="0"/>
        <w:jc w:val="right"/>
        <w:rPr>
          <w:rFonts w:ascii="Garamond" w:hAnsi="Garamond" w:cstheme="minorHAnsi"/>
          <w:bCs/>
          <w:sz w:val="20"/>
          <w:szCs w:val="20"/>
          <w:u w:val="single"/>
        </w:rPr>
      </w:pPr>
      <w:bookmarkStart w:id="58" w:name="_Hlk112323416"/>
      <w:r w:rsidRPr="006B0352">
        <w:rPr>
          <w:rFonts w:ascii="Garamond" w:hAnsi="Garamond" w:cstheme="minorHAnsi"/>
          <w:b/>
          <w:bCs/>
          <w:sz w:val="20"/>
          <w:szCs w:val="20"/>
        </w:rPr>
        <w:lastRenderedPageBreak/>
        <w:t>ZAŁĄCZNIK NR 2</w:t>
      </w:r>
    </w:p>
    <w:p w14:paraId="51BCF8D9" w14:textId="2551DE51" w:rsidR="00A776BA" w:rsidRPr="006B0352" w:rsidRDefault="000E3B4B" w:rsidP="00A776BA">
      <w:pPr>
        <w:pStyle w:val="Tekstpodstawowy"/>
        <w:contextualSpacing/>
        <w:jc w:val="right"/>
        <w:rPr>
          <w:rFonts w:ascii="Garamond" w:hAnsi="Garamond"/>
          <w:b/>
          <w:bCs/>
          <w:sz w:val="20"/>
          <w:szCs w:val="20"/>
        </w:rPr>
      </w:pPr>
      <w:r w:rsidRPr="006B0352">
        <w:rPr>
          <w:rFonts w:ascii="Garamond" w:hAnsi="Garamond" w:cstheme="minorHAnsi"/>
          <w:b/>
          <w:bCs/>
          <w:sz w:val="20"/>
          <w:szCs w:val="20"/>
        </w:rPr>
        <w:t xml:space="preserve">Nr: </w:t>
      </w:r>
      <w:r w:rsidR="001B1F1B" w:rsidRPr="006B0352">
        <w:rPr>
          <w:rFonts w:ascii="Garamond" w:hAnsi="Garamond"/>
          <w:b/>
          <w:sz w:val="20"/>
          <w:szCs w:val="20"/>
        </w:rPr>
        <w:t>28/TP/WU/2022</w:t>
      </w:r>
    </w:p>
    <w:p w14:paraId="59A386C8" w14:textId="77777777" w:rsidR="000E3B4B" w:rsidRPr="006B0352" w:rsidRDefault="000E3B4B" w:rsidP="000E3B4B">
      <w:pPr>
        <w:pStyle w:val="Tekstpodstawowy"/>
        <w:spacing w:after="0"/>
        <w:jc w:val="right"/>
        <w:rPr>
          <w:rFonts w:ascii="Garamond" w:hAnsi="Garamond" w:cstheme="minorHAnsi"/>
          <w:b/>
          <w:sz w:val="20"/>
          <w:szCs w:val="20"/>
        </w:rPr>
      </w:pPr>
    </w:p>
    <w:p w14:paraId="71767A59" w14:textId="77777777" w:rsidR="000E3B4B" w:rsidRPr="006B0352" w:rsidRDefault="000E3B4B" w:rsidP="000E3B4B">
      <w:pPr>
        <w:pStyle w:val="Tekstpodstawowy"/>
        <w:spacing w:after="0"/>
        <w:jc w:val="right"/>
        <w:rPr>
          <w:rFonts w:ascii="Garamond" w:hAnsi="Garamond" w:cstheme="minorHAnsi"/>
          <w:b/>
          <w:sz w:val="20"/>
          <w:szCs w:val="20"/>
        </w:rPr>
      </w:pPr>
      <w:r w:rsidRPr="006B0352">
        <w:rPr>
          <w:rFonts w:ascii="Garamond" w:hAnsi="Garamond" w:cstheme="minorHAnsi"/>
          <w:b/>
          <w:bCs/>
          <w:sz w:val="20"/>
          <w:szCs w:val="20"/>
        </w:rPr>
        <w:t xml:space="preserve">                                                                                                                                                                                                        </w:t>
      </w:r>
    </w:p>
    <w:bookmarkEnd w:id="58"/>
    <w:p w14:paraId="55936EA3" w14:textId="14084F1D" w:rsidR="00227765" w:rsidRPr="006B0352" w:rsidRDefault="00227765" w:rsidP="00944BB9">
      <w:pPr>
        <w:spacing w:line="360" w:lineRule="auto"/>
        <w:rPr>
          <w:rFonts w:ascii="Garamond" w:hAnsi="Garamond"/>
          <w:sz w:val="20"/>
          <w:szCs w:val="20"/>
        </w:rPr>
      </w:pPr>
    </w:p>
    <w:p w14:paraId="1EFB0094" w14:textId="77777777" w:rsidR="00227765" w:rsidRPr="006B0352" w:rsidRDefault="00227765" w:rsidP="00227765">
      <w:pPr>
        <w:pStyle w:val="Nagwek7"/>
        <w:numPr>
          <w:ilvl w:val="0"/>
          <w:numId w:val="0"/>
        </w:numPr>
        <w:tabs>
          <w:tab w:val="left" w:pos="708"/>
        </w:tabs>
        <w:spacing w:before="0"/>
        <w:ind w:left="1296" w:hanging="1296"/>
        <w:jc w:val="center"/>
        <w:rPr>
          <w:rFonts w:ascii="Garamond" w:hAnsi="Garamond" w:cstheme="minorHAnsi"/>
          <w:sz w:val="20"/>
          <w:szCs w:val="20"/>
        </w:rPr>
      </w:pPr>
      <w:r w:rsidRPr="006B0352">
        <w:rPr>
          <w:rFonts w:ascii="Garamond" w:hAnsi="Garamond" w:cstheme="minorHAnsi"/>
          <w:b/>
          <w:sz w:val="20"/>
          <w:szCs w:val="20"/>
        </w:rPr>
        <w:t>WZÓR PROJEKTOWANYCH POSTANOWIEŃ UMOWY</w:t>
      </w:r>
    </w:p>
    <w:p w14:paraId="1DCFD498" w14:textId="491B8284" w:rsidR="00227765" w:rsidRPr="006B0352" w:rsidRDefault="00227765" w:rsidP="00944BB9">
      <w:pPr>
        <w:spacing w:line="360" w:lineRule="auto"/>
        <w:rPr>
          <w:rFonts w:ascii="Garamond" w:hAnsi="Garamond"/>
          <w:sz w:val="20"/>
          <w:szCs w:val="20"/>
        </w:rPr>
      </w:pPr>
    </w:p>
    <w:p w14:paraId="3F6ADDBE" w14:textId="77777777" w:rsidR="00227765" w:rsidRPr="00944BB9" w:rsidRDefault="00227765" w:rsidP="00944BB9">
      <w:pPr>
        <w:spacing w:line="360" w:lineRule="auto"/>
        <w:rPr>
          <w:rFonts w:ascii="Garamond" w:hAnsi="Garamond"/>
          <w:sz w:val="20"/>
          <w:szCs w:val="20"/>
        </w:rPr>
      </w:pPr>
    </w:p>
    <w:p w14:paraId="3F22D146" w14:textId="3086187C" w:rsidR="00944BB9" w:rsidRPr="00944BB9" w:rsidRDefault="00944BB9" w:rsidP="00944BB9">
      <w:pPr>
        <w:spacing w:line="360" w:lineRule="auto"/>
        <w:jc w:val="both"/>
        <w:rPr>
          <w:rFonts w:ascii="Garamond" w:hAnsi="Garamond" w:cstheme="minorHAnsi"/>
          <w:sz w:val="20"/>
          <w:szCs w:val="20"/>
        </w:rPr>
      </w:pPr>
      <w:r w:rsidRPr="00944BB9">
        <w:rPr>
          <w:rFonts w:ascii="Garamond" w:hAnsi="Garamond" w:cstheme="minorHAnsi"/>
          <w:sz w:val="20"/>
          <w:szCs w:val="20"/>
        </w:rPr>
        <w:t>zawarta w trybie podstawowym zgodnie z art. 275 pkt.</w:t>
      </w:r>
      <w:r w:rsidR="009B3D01" w:rsidRPr="006B0352">
        <w:rPr>
          <w:rFonts w:ascii="Garamond" w:hAnsi="Garamond" w:cstheme="minorHAnsi"/>
          <w:sz w:val="20"/>
          <w:szCs w:val="20"/>
        </w:rPr>
        <w:t>1</w:t>
      </w:r>
      <w:r w:rsidRPr="00944BB9">
        <w:rPr>
          <w:rFonts w:ascii="Garamond" w:hAnsi="Garamond" w:cstheme="minorHAnsi"/>
          <w:sz w:val="20"/>
          <w:szCs w:val="20"/>
        </w:rPr>
        <w:t xml:space="preserve"> Ustawy z dnia 11 września 2019 r. Prawo Zamówień Publicznych ( Dz. U. z 2021, poz. 1129 ze zm.) </w:t>
      </w:r>
    </w:p>
    <w:p w14:paraId="35C3471E" w14:textId="77777777" w:rsidR="00944BB9" w:rsidRPr="00944BB9" w:rsidRDefault="00944BB9" w:rsidP="00944BB9">
      <w:pPr>
        <w:spacing w:line="360" w:lineRule="auto"/>
        <w:jc w:val="both"/>
        <w:rPr>
          <w:rFonts w:ascii="Garamond" w:hAnsi="Garamond" w:cstheme="minorHAnsi"/>
          <w:sz w:val="20"/>
          <w:szCs w:val="20"/>
        </w:rPr>
      </w:pPr>
    </w:p>
    <w:p w14:paraId="1F8C17D3" w14:textId="77777777" w:rsidR="00944BB9" w:rsidRPr="00944BB9" w:rsidRDefault="00944BB9" w:rsidP="00944BB9">
      <w:pPr>
        <w:spacing w:line="360" w:lineRule="auto"/>
        <w:jc w:val="both"/>
        <w:rPr>
          <w:rFonts w:ascii="Garamond" w:hAnsi="Garamond" w:cstheme="minorHAnsi"/>
          <w:bCs/>
          <w:sz w:val="20"/>
          <w:szCs w:val="20"/>
        </w:rPr>
      </w:pPr>
      <w:r w:rsidRPr="00944BB9">
        <w:rPr>
          <w:rFonts w:ascii="Garamond" w:hAnsi="Garamond" w:cstheme="minorHAnsi"/>
          <w:bCs/>
          <w:sz w:val="20"/>
          <w:szCs w:val="20"/>
        </w:rPr>
        <w:t xml:space="preserve">w dniu ..................... 2022 roku w Suwałkach, pomiędzy </w:t>
      </w:r>
      <w:r w:rsidRPr="00944BB9">
        <w:rPr>
          <w:rFonts w:ascii="Garamond" w:hAnsi="Garamond" w:cstheme="minorHAnsi"/>
          <w:iCs/>
          <w:sz w:val="20"/>
          <w:szCs w:val="20"/>
        </w:rPr>
        <w:t xml:space="preserve">Szpitalem Wojewódzkim im. dr. Ludwika Rydygiera w Suwałkach </w:t>
      </w:r>
      <w:r w:rsidRPr="00944BB9">
        <w:rPr>
          <w:rFonts w:ascii="Garamond" w:hAnsi="Garamond" w:cstheme="minorHAnsi"/>
          <w:bCs/>
          <w:sz w:val="20"/>
          <w:szCs w:val="20"/>
        </w:rPr>
        <w:t xml:space="preserve">z siedzibą w 16-400 Suwałki, ul. Szpitalna 60, działającym zgodnie z wpisem do KRS pod numerem  ....................., NIP ......................, zwanym w dalszej treści umowy </w:t>
      </w:r>
      <w:r w:rsidRPr="00944BB9">
        <w:rPr>
          <w:rFonts w:ascii="Garamond" w:hAnsi="Garamond" w:cstheme="minorHAnsi"/>
          <w:b/>
          <w:iCs/>
          <w:sz w:val="20"/>
          <w:szCs w:val="20"/>
        </w:rPr>
        <w:t>„ZAMAWIAJĄCYM”</w:t>
      </w:r>
      <w:r w:rsidRPr="00944BB9">
        <w:rPr>
          <w:rFonts w:ascii="Garamond" w:hAnsi="Garamond" w:cstheme="minorHAnsi"/>
          <w:bCs/>
          <w:sz w:val="20"/>
          <w:szCs w:val="20"/>
        </w:rPr>
        <w:t>, reprezentowanym przez:</w:t>
      </w:r>
    </w:p>
    <w:p w14:paraId="5C7ACFE5" w14:textId="77777777" w:rsidR="00944BB9" w:rsidRPr="00944BB9" w:rsidRDefault="00944BB9" w:rsidP="00944BB9">
      <w:pPr>
        <w:tabs>
          <w:tab w:val="left" w:pos="0"/>
        </w:tabs>
        <w:suppressAutoHyphens/>
        <w:spacing w:line="360" w:lineRule="auto"/>
        <w:jc w:val="both"/>
        <w:rPr>
          <w:rFonts w:ascii="Garamond" w:hAnsi="Garamond" w:cstheme="minorHAnsi"/>
          <w:sz w:val="20"/>
          <w:szCs w:val="20"/>
        </w:rPr>
      </w:pPr>
      <w:r w:rsidRPr="00944BB9">
        <w:rPr>
          <w:rFonts w:ascii="Garamond" w:hAnsi="Garamond" w:cstheme="minorHAnsi"/>
          <w:sz w:val="20"/>
          <w:szCs w:val="20"/>
        </w:rPr>
        <w:t>………………… - ………………….</w:t>
      </w:r>
    </w:p>
    <w:p w14:paraId="6E8660A7" w14:textId="77777777" w:rsidR="00944BB9" w:rsidRPr="00944BB9" w:rsidRDefault="00944BB9">
      <w:pPr>
        <w:numPr>
          <w:ilvl w:val="0"/>
          <w:numId w:val="17"/>
        </w:numPr>
        <w:tabs>
          <w:tab w:val="left" w:pos="0"/>
        </w:tabs>
        <w:suppressAutoHyphens/>
        <w:spacing w:line="360" w:lineRule="auto"/>
        <w:jc w:val="both"/>
        <w:rPr>
          <w:rFonts w:ascii="Garamond" w:hAnsi="Garamond" w:cstheme="minorHAnsi"/>
          <w:sz w:val="20"/>
          <w:szCs w:val="20"/>
        </w:rPr>
      </w:pPr>
    </w:p>
    <w:p w14:paraId="3436C60E" w14:textId="77777777" w:rsidR="00944BB9" w:rsidRPr="00944BB9" w:rsidRDefault="00944BB9" w:rsidP="00944BB9">
      <w:pPr>
        <w:spacing w:line="360" w:lineRule="auto"/>
        <w:jc w:val="center"/>
        <w:rPr>
          <w:rFonts w:ascii="Garamond" w:hAnsi="Garamond" w:cstheme="minorHAnsi"/>
          <w:sz w:val="20"/>
          <w:szCs w:val="20"/>
        </w:rPr>
      </w:pPr>
      <w:r w:rsidRPr="00944BB9">
        <w:rPr>
          <w:rFonts w:ascii="Garamond" w:hAnsi="Garamond" w:cstheme="minorHAnsi"/>
          <w:sz w:val="20"/>
          <w:szCs w:val="20"/>
        </w:rPr>
        <w:t>a</w:t>
      </w:r>
    </w:p>
    <w:p w14:paraId="3458C367" w14:textId="77777777" w:rsidR="00944BB9" w:rsidRPr="00944BB9" w:rsidRDefault="00944BB9" w:rsidP="00944BB9">
      <w:pPr>
        <w:spacing w:line="360" w:lineRule="auto"/>
        <w:jc w:val="center"/>
        <w:rPr>
          <w:rFonts w:ascii="Garamond" w:hAnsi="Garamond" w:cstheme="minorHAnsi"/>
          <w:sz w:val="20"/>
          <w:szCs w:val="20"/>
        </w:rPr>
      </w:pPr>
    </w:p>
    <w:p w14:paraId="4C4D28B9" w14:textId="77777777" w:rsidR="00944BB9" w:rsidRPr="00944BB9" w:rsidRDefault="00944BB9" w:rsidP="00944BB9">
      <w:pPr>
        <w:spacing w:line="360" w:lineRule="auto"/>
        <w:jc w:val="both"/>
        <w:rPr>
          <w:rFonts w:ascii="Garamond" w:hAnsi="Garamond" w:cstheme="minorHAnsi"/>
          <w:sz w:val="20"/>
          <w:szCs w:val="20"/>
        </w:rPr>
      </w:pPr>
      <w:r w:rsidRPr="00944BB9">
        <w:rPr>
          <w:rFonts w:ascii="Garamond" w:hAnsi="Garamond" w:cstheme="minorHAnsi"/>
          <w:b/>
          <w:sz w:val="20"/>
          <w:szCs w:val="20"/>
        </w:rPr>
        <w:t>……………………………</w:t>
      </w:r>
      <w:r w:rsidRPr="00944BB9">
        <w:rPr>
          <w:rFonts w:ascii="Garamond" w:hAnsi="Garamond" w:cstheme="minorHAnsi"/>
          <w:sz w:val="20"/>
          <w:szCs w:val="20"/>
        </w:rPr>
        <w:t xml:space="preserve"> z siedzibą </w:t>
      </w:r>
      <w:r w:rsidRPr="00944BB9">
        <w:rPr>
          <w:rFonts w:ascii="Garamond" w:hAnsi="Garamond" w:cstheme="minorHAnsi"/>
          <w:i/>
          <w:sz w:val="20"/>
          <w:szCs w:val="20"/>
        </w:rPr>
        <w:t xml:space="preserve">………………………………………, </w:t>
      </w:r>
      <w:r w:rsidRPr="00944BB9">
        <w:rPr>
          <w:rFonts w:ascii="Garamond" w:hAnsi="Garamond" w:cstheme="minorHAnsi"/>
          <w:sz w:val="20"/>
          <w:szCs w:val="20"/>
        </w:rPr>
        <w:t xml:space="preserve">działającą zgodnie z wpisem …………………………………………………….. prowadzonego przez ………………………………………….. pod numerem ………………….., NIP …………………….., z pokrytym w całości kapitałem zakładowym wynoszącym ………………. zwaną w dalszej treści umowy </w:t>
      </w:r>
      <w:r w:rsidRPr="00944BB9">
        <w:rPr>
          <w:rFonts w:ascii="Garamond" w:hAnsi="Garamond" w:cstheme="minorHAnsi"/>
          <w:b/>
          <w:bCs/>
          <w:i/>
          <w:iCs/>
          <w:sz w:val="20"/>
          <w:szCs w:val="20"/>
        </w:rPr>
        <w:t>„WYKONAWCĄ”</w:t>
      </w:r>
      <w:r w:rsidRPr="00944BB9">
        <w:rPr>
          <w:rFonts w:ascii="Garamond" w:hAnsi="Garamond" w:cstheme="minorHAnsi"/>
          <w:sz w:val="20"/>
          <w:szCs w:val="20"/>
        </w:rPr>
        <w:t xml:space="preserve"> dostawy, reprezentowaną przez:</w:t>
      </w:r>
    </w:p>
    <w:p w14:paraId="47202709" w14:textId="77777777" w:rsidR="00944BB9" w:rsidRPr="00944BB9" w:rsidRDefault="00944BB9" w:rsidP="00944BB9">
      <w:pPr>
        <w:spacing w:line="360" w:lineRule="auto"/>
        <w:jc w:val="both"/>
        <w:rPr>
          <w:rFonts w:ascii="Garamond" w:hAnsi="Garamond" w:cstheme="minorHAnsi"/>
          <w:sz w:val="20"/>
          <w:szCs w:val="20"/>
        </w:rPr>
      </w:pPr>
    </w:p>
    <w:p w14:paraId="37865857" w14:textId="77777777" w:rsidR="00944BB9" w:rsidRPr="00944BB9" w:rsidRDefault="00944BB9" w:rsidP="00944BB9">
      <w:pPr>
        <w:spacing w:line="360" w:lineRule="auto"/>
        <w:jc w:val="both"/>
        <w:rPr>
          <w:rFonts w:ascii="Garamond" w:hAnsi="Garamond" w:cstheme="minorHAnsi"/>
          <w:sz w:val="20"/>
          <w:szCs w:val="20"/>
        </w:rPr>
      </w:pPr>
    </w:p>
    <w:p w14:paraId="37F7D3CD" w14:textId="77777777" w:rsidR="00944BB9" w:rsidRPr="00944BB9" w:rsidRDefault="00944BB9" w:rsidP="00944BB9">
      <w:pPr>
        <w:spacing w:line="360" w:lineRule="auto"/>
        <w:jc w:val="both"/>
        <w:rPr>
          <w:rFonts w:ascii="Garamond" w:hAnsi="Garamond" w:cstheme="minorHAnsi"/>
          <w:sz w:val="20"/>
          <w:szCs w:val="20"/>
        </w:rPr>
      </w:pPr>
      <w:r w:rsidRPr="00944BB9">
        <w:rPr>
          <w:rFonts w:ascii="Garamond" w:hAnsi="Garamond" w:cstheme="minorHAnsi"/>
          <w:sz w:val="20"/>
          <w:szCs w:val="20"/>
        </w:rPr>
        <w:t>1.................................................. - ...............................................</w:t>
      </w:r>
    </w:p>
    <w:p w14:paraId="39854347" w14:textId="77777777" w:rsidR="00944BB9" w:rsidRPr="00944BB9" w:rsidRDefault="00944BB9" w:rsidP="00944BB9">
      <w:pPr>
        <w:spacing w:line="360" w:lineRule="auto"/>
        <w:jc w:val="center"/>
        <w:rPr>
          <w:rFonts w:ascii="Garamond" w:hAnsi="Garamond" w:cs="Calibri"/>
          <w:b/>
          <w:sz w:val="20"/>
          <w:szCs w:val="20"/>
        </w:rPr>
      </w:pPr>
    </w:p>
    <w:p w14:paraId="4872D289" w14:textId="77777777" w:rsidR="00944BB9" w:rsidRPr="00944BB9" w:rsidRDefault="00944BB9" w:rsidP="00944BB9">
      <w:pPr>
        <w:spacing w:line="360" w:lineRule="auto"/>
        <w:jc w:val="center"/>
        <w:rPr>
          <w:rFonts w:ascii="Garamond" w:eastAsia="Calibri" w:hAnsi="Garamond" w:cs="Calibri"/>
          <w:b/>
          <w:sz w:val="20"/>
          <w:szCs w:val="20"/>
        </w:rPr>
      </w:pPr>
      <w:r w:rsidRPr="00944BB9">
        <w:rPr>
          <w:rFonts w:ascii="Garamond" w:eastAsia="Calibri" w:hAnsi="Garamond" w:cs="Calibri"/>
          <w:b/>
          <w:sz w:val="20"/>
          <w:szCs w:val="20"/>
        </w:rPr>
        <w:t>§ 1</w:t>
      </w:r>
    </w:p>
    <w:p w14:paraId="7803A024" w14:textId="3B3D7360" w:rsidR="00944BB9" w:rsidRPr="00944BB9" w:rsidRDefault="00944BB9">
      <w:pPr>
        <w:numPr>
          <w:ilvl w:val="3"/>
          <w:numId w:val="8"/>
        </w:numPr>
        <w:tabs>
          <w:tab w:val="num" w:pos="284"/>
        </w:tabs>
        <w:spacing w:after="160" w:line="360" w:lineRule="auto"/>
        <w:ind w:left="284" w:hanging="284"/>
        <w:contextualSpacing/>
        <w:jc w:val="both"/>
        <w:rPr>
          <w:rFonts w:ascii="Garamond" w:eastAsia="Calibri" w:hAnsi="Garamond"/>
          <w:sz w:val="20"/>
          <w:szCs w:val="20"/>
          <w:lang w:eastAsia="en-US"/>
        </w:rPr>
      </w:pPr>
      <w:r w:rsidRPr="00944BB9">
        <w:rPr>
          <w:rFonts w:ascii="Garamond" w:eastAsia="Calibri" w:hAnsi="Garamond"/>
          <w:sz w:val="20"/>
          <w:szCs w:val="20"/>
          <w:lang w:eastAsia="en-US"/>
        </w:rPr>
        <w:t xml:space="preserve">Przedmiotem zamówienia jest: </w:t>
      </w:r>
      <w:r w:rsidRPr="00944BB9">
        <w:rPr>
          <w:rFonts w:ascii="Garamond" w:eastAsia="Calibri" w:hAnsi="Garamond"/>
          <w:b/>
          <w:bCs/>
          <w:sz w:val="20"/>
          <w:szCs w:val="20"/>
          <w:lang w:eastAsia="en-US"/>
        </w:rPr>
        <w:t>Dostawa mieszanki gazu płynnego propan-butan</w:t>
      </w:r>
      <w:r w:rsidR="006B0352" w:rsidRPr="006B0352">
        <w:t xml:space="preserve"> </w:t>
      </w:r>
      <w:r w:rsidR="006B0352" w:rsidRPr="006B0352">
        <w:rPr>
          <w:rFonts w:ascii="Garamond" w:eastAsia="Calibri" w:hAnsi="Garamond"/>
          <w:b/>
          <w:bCs/>
          <w:sz w:val="20"/>
          <w:szCs w:val="20"/>
          <w:lang w:eastAsia="en-US"/>
        </w:rPr>
        <w:t>(w proporcji 50%/50%)</w:t>
      </w:r>
      <w:r w:rsidRPr="00944BB9">
        <w:rPr>
          <w:rFonts w:ascii="Garamond" w:eastAsia="Calibri" w:hAnsi="Garamond"/>
          <w:b/>
          <w:bCs/>
          <w:sz w:val="20"/>
          <w:szCs w:val="20"/>
          <w:lang w:eastAsia="en-US"/>
        </w:rPr>
        <w:t xml:space="preserve"> na cele grzewcze  dla potrzeb Pralni Szpitala Wojewódzkiego im. dr. Ludwika Rydygiera w Suwałkach</w:t>
      </w:r>
      <w:r w:rsidRPr="00944BB9">
        <w:rPr>
          <w:rFonts w:ascii="Garamond" w:eastAsia="Calibri" w:hAnsi="Garamond"/>
          <w:sz w:val="20"/>
          <w:szCs w:val="20"/>
          <w:lang w:eastAsia="en-US"/>
        </w:rPr>
        <w:t xml:space="preserve"> w ilościach i cenach  określon</w:t>
      </w:r>
      <w:r w:rsidRPr="006B0352">
        <w:rPr>
          <w:rFonts w:ascii="Garamond" w:eastAsia="Calibri" w:hAnsi="Garamond"/>
          <w:sz w:val="20"/>
          <w:szCs w:val="20"/>
          <w:lang w:eastAsia="en-US"/>
        </w:rPr>
        <w:t>ych</w:t>
      </w:r>
      <w:r w:rsidRPr="00944BB9">
        <w:rPr>
          <w:rFonts w:ascii="Garamond" w:eastAsia="Calibri" w:hAnsi="Garamond"/>
          <w:sz w:val="20"/>
          <w:szCs w:val="20"/>
          <w:lang w:eastAsia="en-US"/>
        </w:rPr>
        <w:t xml:space="preserve"> w załączniku nr 1 do umowy.</w:t>
      </w:r>
    </w:p>
    <w:p w14:paraId="3E238522" w14:textId="77777777" w:rsidR="00944BB9" w:rsidRPr="00944BB9" w:rsidRDefault="00944BB9">
      <w:pPr>
        <w:numPr>
          <w:ilvl w:val="3"/>
          <w:numId w:val="8"/>
        </w:numPr>
        <w:tabs>
          <w:tab w:val="num" w:pos="284"/>
        </w:tabs>
        <w:spacing w:after="160" w:line="360" w:lineRule="auto"/>
        <w:ind w:left="284" w:hanging="284"/>
        <w:contextualSpacing/>
        <w:jc w:val="both"/>
        <w:rPr>
          <w:rFonts w:ascii="Garamond" w:eastAsia="Calibri" w:hAnsi="Garamond"/>
          <w:sz w:val="20"/>
          <w:szCs w:val="20"/>
          <w:lang w:eastAsia="en-US"/>
        </w:rPr>
      </w:pPr>
      <w:r w:rsidRPr="00944BB9">
        <w:rPr>
          <w:rFonts w:ascii="Garamond" w:eastAsia="TimesNewRomanPSMT" w:hAnsi="Garamond"/>
          <w:sz w:val="20"/>
          <w:szCs w:val="20"/>
        </w:rPr>
        <w:t>Dostawa obejmuje: dostawę  mieszanki gazu płynnego propan-butan (50%-50%) na cele grzewcze do zasilania kotła kondensacyjnego WGB 38C o mocy znamionowej 35,0 kW, suszarek i magli o szacunkowej ilości  około 60000 litrów.</w:t>
      </w:r>
    </w:p>
    <w:p w14:paraId="73B72D29" w14:textId="77777777" w:rsidR="00944BB9" w:rsidRPr="00944BB9" w:rsidRDefault="00944BB9">
      <w:pPr>
        <w:numPr>
          <w:ilvl w:val="3"/>
          <w:numId w:val="8"/>
        </w:numPr>
        <w:tabs>
          <w:tab w:val="num" w:pos="284"/>
        </w:tabs>
        <w:spacing w:after="160" w:line="360" w:lineRule="auto"/>
        <w:ind w:left="284" w:hanging="284"/>
        <w:contextualSpacing/>
        <w:jc w:val="both"/>
        <w:rPr>
          <w:rFonts w:ascii="Garamond" w:eastAsia="Calibri" w:hAnsi="Garamond"/>
          <w:sz w:val="20"/>
          <w:szCs w:val="20"/>
          <w:lang w:eastAsia="en-US"/>
        </w:rPr>
      </w:pPr>
      <w:r w:rsidRPr="00944BB9">
        <w:rPr>
          <w:rFonts w:ascii="Garamond" w:eastAsia="TimesNewRomanPSMT" w:hAnsi="Garamond"/>
          <w:sz w:val="20"/>
          <w:szCs w:val="20"/>
        </w:rPr>
        <w:t>Przewidywana ilość zużycia paliwa przez okres jednego roku wyniesie ok. 60000 litrów. Gaz będzie dostarczany do pralni Szpitala Wojewódzkiego  im. dr Ludwika Rydygiera w Suwałkach, ul Szpitalna 60, 16-400 Suwałki, wyposażonej w dwa nadziemne zbiorniki do magazynowania paliwa oraz instalację gazową z parownikiem. Zbiorniki mają pojemność 6400 litrów każdy.</w:t>
      </w:r>
    </w:p>
    <w:p w14:paraId="554C667E" w14:textId="77777777" w:rsidR="00944BB9" w:rsidRPr="00944BB9" w:rsidRDefault="00944BB9">
      <w:pPr>
        <w:numPr>
          <w:ilvl w:val="3"/>
          <w:numId w:val="8"/>
        </w:numPr>
        <w:tabs>
          <w:tab w:val="num" w:pos="284"/>
        </w:tabs>
        <w:spacing w:after="160" w:line="360" w:lineRule="auto"/>
        <w:ind w:left="284" w:hanging="284"/>
        <w:contextualSpacing/>
        <w:jc w:val="both"/>
        <w:rPr>
          <w:rFonts w:ascii="Garamond" w:eastAsia="Calibri" w:hAnsi="Garamond"/>
          <w:sz w:val="20"/>
          <w:szCs w:val="20"/>
          <w:lang w:eastAsia="en-US"/>
        </w:rPr>
      </w:pPr>
      <w:r w:rsidRPr="00944BB9">
        <w:rPr>
          <w:rFonts w:ascii="Garamond" w:eastAsia="TimesNewRomanPSMT" w:hAnsi="Garamond"/>
          <w:sz w:val="20"/>
          <w:szCs w:val="20"/>
        </w:rPr>
        <w:t>Ze względu na drogę dojazdową do nadziemnych zbiorników Wykonawca zobowiązany jest dostarczać gaz  pojazdami, których całkowita masa wraz z ładunkiem nie może przekraczać 15 ton a nacisk jednej osi 5 ton.( w przypadku użycia pojazdów o większej masie- ewentualne ryzyko, koszt naprawy ponosi Wykonawca)</w:t>
      </w:r>
    </w:p>
    <w:p w14:paraId="6F04DF7D" w14:textId="77777777" w:rsidR="00944BB9" w:rsidRPr="00944BB9" w:rsidRDefault="00944BB9">
      <w:pPr>
        <w:numPr>
          <w:ilvl w:val="3"/>
          <w:numId w:val="8"/>
        </w:numPr>
        <w:tabs>
          <w:tab w:val="num" w:pos="284"/>
        </w:tabs>
        <w:spacing w:after="160" w:line="360" w:lineRule="auto"/>
        <w:ind w:left="284" w:hanging="284"/>
        <w:contextualSpacing/>
        <w:jc w:val="both"/>
        <w:rPr>
          <w:rFonts w:ascii="Garamond" w:eastAsia="Calibri" w:hAnsi="Garamond" w:cs="Calibri"/>
          <w:b/>
          <w:sz w:val="20"/>
          <w:szCs w:val="20"/>
          <w:lang w:eastAsia="en-US"/>
        </w:rPr>
      </w:pPr>
      <w:r w:rsidRPr="00944BB9">
        <w:rPr>
          <w:rFonts w:ascii="Garamond" w:eastAsia="Calibri" w:hAnsi="Garamond"/>
          <w:sz w:val="20"/>
          <w:szCs w:val="20"/>
          <w:lang w:eastAsia="en-US"/>
        </w:rPr>
        <w:t>Ilość określona w załączniku nr 1 do niniejszej umowy stanowi wielkość szacunkową i może ulec zmniejszeniu</w:t>
      </w:r>
      <w:r w:rsidRPr="00944BB9">
        <w:rPr>
          <w:rFonts w:ascii="Garamond" w:eastAsia="Calibri" w:hAnsi="Garamond"/>
          <w:color w:val="00B050"/>
          <w:sz w:val="20"/>
          <w:szCs w:val="20"/>
          <w:lang w:eastAsia="en-US"/>
        </w:rPr>
        <w:t xml:space="preserve"> </w:t>
      </w:r>
      <w:r w:rsidRPr="00944BB9">
        <w:rPr>
          <w:rFonts w:ascii="Garamond" w:eastAsia="Calibri" w:hAnsi="Garamond"/>
          <w:sz w:val="20"/>
          <w:szCs w:val="20"/>
          <w:lang w:eastAsia="en-US"/>
        </w:rPr>
        <w:t xml:space="preserve">w zależności od potrzeb Zamawiającego. </w:t>
      </w:r>
      <w:r w:rsidRPr="00944BB9">
        <w:rPr>
          <w:rFonts w:ascii="Garamond" w:eastAsia="SimSun" w:hAnsi="Garamond" w:cs="Arial"/>
          <w:bCs/>
          <w:sz w:val="20"/>
          <w:szCs w:val="20"/>
          <w:lang w:eastAsia="hi-IN" w:bidi="hi-IN"/>
        </w:rPr>
        <w:t xml:space="preserve">Zamawiający zastrzega sobie prawo do częściowej realizacji Umowy, jednak niezrealizowana wartość umowy nie może być większa niż 20% wartości umowy. </w:t>
      </w:r>
      <w:r w:rsidRPr="00944BB9">
        <w:rPr>
          <w:rFonts w:ascii="Garamond" w:eastAsia="Calibri" w:hAnsi="Garamond"/>
          <w:sz w:val="20"/>
          <w:szCs w:val="20"/>
          <w:lang w:eastAsia="en-US"/>
        </w:rPr>
        <w:t xml:space="preserve">Z tego tytułu Wykonawcy nie będą przysługiwały żadne roszczenia wobec Zamawiającego. </w:t>
      </w:r>
    </w:p>
    <w:p w14:paraId="28FEB7F2" w14:textId="77777777" w:rsidR="00944BB9" w:rsidRPr="00944BB9" w:rsidRDefault="00944BB9" w:rsidP="00944BB9">
      <w:pPr>
        <w:spacing w:line="360" w:lineRule="auto"/>
        <w:ind w:left="4250" w:firstLine="4"/>
        <w:jc w:val="both"/>
        <w:rPr>
          <w:rFonts w:ascii="Garamond" w:hAnsi="Garamond"/>
          <w:sz w:val="20"/>
          <w:szCs w:val="20"/>
        </w:rPr>
      </w:pPr>
    </w:p>
    <w:p w14:paraId="4EE38A5E" w14:textId="77777777" w:rsidR="00944BB9" w:rsidRPr="00944BB9" w:rsidRDefault="00944BB9" w:rsidP="00944BB9">
      <w:pPr>
        <w:spacing w:line="360" w:lineRule="auto"/>
        <w:ind w:left="4250" w:firstLine="4"/>
        <w:jc w:val="both"/>
        <w:rPr>
          <w:rFonts w:ascii="Garamond" w:hAnsi="Garamond"/>
          <w:sz w:val="20"/>
          <w:szCs w:val="20"/>
        </w:rPr>
      </w:pPr>
    </w:p>
    <w:p w14:paraId="0A400E9F" w14:textId="77777777" w:rsidR="00944BB9" w:rsidRPr="00944BB9" w:rsidRDefault="00944BB9" w:rsidP="00944BB9">
      <w:pPr>
        <w:spacing w:line="360" w:lineRule="auto"/>
        <w:ind w:left="4250" w:firstLine="4"/>
        <w:jc w:val="both"/>
        <w:rPr>
          <w:rFonts w:ascii="Garamond" w:hAnsi="Garamond"/>
          <w:b/>
          <w:sz w:val="20"/>
          <w:szCs w:val="20"/>
        </w:rPr>
      </w:pPr>
      <w:r w:rsidRPr="00944BB9">
        <w:rPr>
          <w:rFonts w:ascii="Garamond" w:hAnsi="Garamond"/>
          <w:b/>
          <w:sz w:val="20"/>
          <w:szCs w:val="20"/>
        </w:rPr>
        <w:t>§ 2</w:t>
      </w:r>
    </w:p>
    <w:p w14:paraId="567D8E67" w14:textId="77777777" w:rsidR="00944BB9" w:rsidRPr="00944BB9" w:rsidRDefault="00944BB9">
      <w:pPr>
        <w:widowControl w:val="0"/>
        <w:numPr>
          <w:ilvl w:val="0"/>
          <w:numId w:val="19"/>
        </w:numPr>
        <w:autoSpaceDE w:val="0"/>
        <w:autoSpaceDN w:val="0"/>
        <w:adjustRightInd w:val="0"/>
        <w:spacing w:line="360" w:lineRule="auto"/>
        <w:ind w:left="284" w:hanging="284"/>
        <w:rPr>
          <w:rFonts w:ascii="Garamond" w:eastAsia="MS Mincho" w:hAnsi="Garamond"/>
          <w:kern w:val="2"/>
          <w:sz w:val="20"/>
          <w:szCs w:val="20"/>
          <w:lang w:eastAsia="ar-SA"/>
        </w:rPr>
      </w:pPr>
      <w:r w:rsidRPr="00944BB9">
        <w:rPr>
          <w:rFonts w:ascii="Garamond" w:eastAsia="MS Mincho" w:hAnsi="Garamond"/>
          <w:kern w:val="2"/>
          <w:sz w:val="20"/>
          <w:szCs w:val="20"/>
          <w:lang w:eastAsia="ar-SA"/>
        </w:rPr>
        <w:t>Dostawy następować będą sukcesywnie w asortymencie i ilości zgodnie z zamówieniami częściowymi Zamawiającego.</w:t>
      </w:r>
    </w:p>
    <w:p w14:paraId="0872F65D" w14:textId="6CB9FD86" w:rsidR="00944BB9" w:rsidRPr="006B0352" w:rsidRDefault="00944BB9">
      <w:pPr>
        <w:pStyle w:val="Akapitzlist"/>
        <w:numPr>
          <w:ilvl w:val="0"/>
          <w:numId w:val="19"/>
        </w:numPr>
        <w:suppressAutoHyphens/>
        <w:spacing w:after="0" w:line="360" w:lineRule="auto"/>
        <w:contextualSpacing w:val="0"/>
        <w:rPr>
          <w:rFonts w:ascii="Garamond" w:hAnsi="Garamond"/>
          <w:bCs/>
          <w:color w:val="000000" w:themeColor="text1"/>
          <w:sz w:val="20"/>
          <w:szCs w:val="20"/>
        </w:rPr>
      </w:pPr>
      <w:r w:rsidRPr="006B0352">
        <w:rPr>
          <w:rFonts w:ascii="Garamond" w:hAnsi="Garamond"/>
          <w:color w:val="000000" w:themeColor="text1"/>
          <w:sz w:val="20"/>
          <w:szCs w:val="20"/>
        </w:rPr>
        <w:t>Wykonawca podaje numer telefonu</w:t>
      </w:r>
      <w:r w:rsidR="001A172F" w:rsidRPr="006B0352">
        <w:rPr>
          <w:rFonts w:ascii="Garamond" w:hAnsi="Garamond"/>
          <w:color w:val="000000" w:themeColor="text1"/>
          <w:sz w:val="20"/>
          <w:szCs w:val="20"/>
        </w:rPr>
        <w:t>/faxu</w:t>
      </w:r>
      <w:r w:rsidRPr="006B0352">
        <w:rPr>
          <w:rFonts w:ascii="Garamond" w:hAnsi="Garamond"/>
          <w:color w:val="000000" w:themeColor="text1"/>
          <w:sz w:val="20"/>
          <w:szCs w:val="20"/>
        </w:rPr>
        <w:t>, pod którym będą przyjmowane zamówienia tj.: …………….….. oraz adres e-mail: ………………………………..…., na który Zamawiający może przesłać zamówienia.</w:t>
      </w:r>
    </w:p>
    <w:p w14:paraId="3D62138B" w14:textId="0586AA52" w:rsidR="00944BB9" w:rsidRPr="006B0352" w:rsidRDefault="00944BB9">
      <w:pPr>
        <w:pStyle w:val="Akapitzlist"/>
        <w:numPr>
          <w:ilvl w:val="0"/>
          <w:numId w:val="19"/>
        </w:numPr>
        <w:suppressAutoHyphens/>
        <w:spacing w:after="0" w:line="360" w:lineRule="auto"/>
        <w:contextualSpacing w:val="0"/>
        <w:rPr>
          <w:rFonts w:ascii="Garamond" w:hAnsi="Garamond"/>
          <w:bCs/>
          <w:color w:val="000000" w:themeColor="text1"/>
          <w:sz w:val="20"/>
          <w:szCs w:val="20"/>
        </w:rPr>
      </w:pPr>
      <w:r w:rsidRPr="006B0352">
        <w:rPr>
          <w:rFonts w:ascii="Garamond" w:hAnsi="Garamond"/>
          <w:bCs/>
          <w:color w:val="000000" w:themeColor="text1"/>
          <w:sz w:val="20"/>
          <w:szCs w:val="20"/>
        </w:rPr>
        <w:t xml:space="preserve">Wykonawca zobowiązany jest do dostarczenia gazu w ciągu </w:t>
      </w:r>
      <w:r w:rsidRPr="006B0352">
        <w:rPr>
          <w:rFonts w:ascii="Garamond" w:hAnsi="Garamond"/>
          <w:bCs/>
          <w:color w:val="000000" w:themeColor="text1"/>
          <w:sz w:val="20"/>
          <w:szCs w:val="20"/>
        </w:rPr>
        <w:t>5</w:t>
      </w:r>
      <w:r w:rsidRPr="006B0352">
        <w:rPr>
          <w:rFonts w:ascii="Garamond" w:hAnsi="Garamond"/>
          <w:bCs/>
          <w:color w:val="000000" w:themeColor="text1"/>
          <w:sz w:val="20"/>
          <w:szCs w:val="20"/>
        </w:rPr>
        <w:t xml:space="preserve"> dni </w:t>
      </w:r>
      <w:r w:rsidRPr="006B0352">
        <w:rPr>
          <w:rFonts w:ascii="Garamond" w:hAnsi="Garamond"/>
          <w:bCs/>
          <w:color w:val="000000" w:themeColor="text1"/>
          <w:sz w:val="20"/>
          <w:szCs w:val="20"/>
        </w:rPr>
        <w:t xml:space="preserve">roboczych </w:t>
      </w:r>
      <w:r w:rsidRPr="006B0352">
        <w:rPr>
          <w:rFonts w:ascii="Garamond" w:hAnsi="Garamond"/>
          <w:bCs/>
          <w:color w:val="000000" w:themeColor="text1"/>
          <w:sz w:val="20"/>
          <w:szCs w:val="20"/>
        </w:rPr>
        <w:t xml:space="preserve">od momentu złożenia zamówienia przez Zamawiającego w sposób, o którym mowa w § 2 ust. </w:t>
      </w:r>
      <w:r w:rsidRPr="006B0352">
        <w:rPr>
          <w:rFonts w:ascii="Garamond" w:hAnsi="Garamond"/>
          <w:bCs/>
          <w:color w:val="000000" w:themeColor="text1"/>
          <w:sz w:val="20"/>
          <w:szCs w:val="20"/>
        </w:rPr>
        <w:t>2</w:t>
      </w:r>
      <w:r w:rsidRPr="006B0352">
        <w:rPr>
          <w:rFonts w:ascii="Garamond" w:hAnsi="Garamond"/>
          <w:bCs/>
          <w:color w:val="000000" w:themeColor="text1"/>
          <w:sz w:val="20"/>
          <w:szCs w:val="20"/>
        </w:rPr>
        <w:t xml:space="preserve"> niniejszej umowy, </w:t>
      </w:r>
      <w:r w:rsidRPr="006B0352">
        <w:rPr>
          <w:rFonts w:ascii="Garamond" w:hAnsi="Garamond"/>
          <w:bCs/>
          <w:color w:val="000000" w:themeColor="text1"/>
          <w:sz w:val="20"/>
          <w:szCs w:val="20"/>
        </w:rPr>
        <w:br/>
        <w:t>w miejsce wskazane przez zamawiającego.</w:t>
      </w:r>
    </w:p>
    <w:p w14:paraId="061255D1" w14:textId="3DD8DB5A" w:rsidR="00944BB9" w:rsidRPr="006B0352" w:rsidRDefault="00944BB9">
      <w:pPr>
        <w:widowControl w:val="0"/>
        <w:numPr>
          <w:ilvl w:val="0"/>
          <w:numId w:val="19"/>
        </w:numPr>
        <w:autoSpaceDE w:val="0"/>
        <w:autoSpaceDN w:val="0"/>
        <w:adjustRightInd w:val="0"/>
        <w:spacing w:line="360" w:lineRule="auto"/>
        <w:rPr>
          <w:rFonts w:ascii="Garamond" w:eastAsia="MS Mincho" w:hAnsi="Garamond"/>
          <w:kern w:val="2"/>
          <w:sz w:val="20"/>
          <w:szCs w:val="20"/>
          <w:lang w:eastAsia="ar-SA"/>
        </w:rPr>
      </w:pPr>
      <w:r w:rsidRPr="006B0352">
        <w:rPr>
          <w:rFonts w:ascii="Garamond" w:hAnsi="Garamond"/>
          <w:bCs/>
          <w:color w:val="000000" w:themeColor="text1"/>
          <w:sz w:val="20"/>
          <w:szCs w:val="20"/>
        </w:rPr>
        <w:t>Dostawa przedmiotu umowy odbywać się będzie od poniedziałku do piątku w godzinach 8.00 – 1</w:t>
      </w:r>
      <w:r w:rsidRPr="006B0352">
        <w:rPr>
          <w:rFonts w:ascii="Garamond" w:hAnsi="Garamond"/>
          <w:bCs/>
          <w:color w:val="000000" w:themeColor="text1"/>
          <w:sz w:val="20"/>
          <w:szCs w:val="20"/>
        </w:rPr>
        <w:t>4</w:t>
      </w:r>
      <w:r w:rsidRPr="006B0352">
        <w:rPr>
          <w:rFonts w:ascii="Garamond" w:hAnsi="Garamond"/>
          <w:bCs/>
          <w:color w:val="000000" w:themeColor="text1"/>
          <w:sz w:val="20"/>
          <w:szCs w:val="20"/>
        </w:rPr>
        <w:t>.00.</w:t>
      </w:r>
    </w:p>
    <w:p w14:paraId="3298246B" w14:textId="77777777" w:rsidR="00944BB9" w:rsidRPr="00944BB9" w:rsidRDefault="00944BB9">
      <w:pPr>
        <w:widowControl w:val="0"/>
        <w:numPr>
          <w:ilvl w:val="0"/>
          <w:numId w:val="19"/>
        </w:numPr>
        <w:autoSpaceDE w:val="0"/>
        <w:autoSpaceDN w:val="0"/>
        <w:adjustRightInd w:val="0"/>
        <w:spacing w:line="360" w:lineRule="auto"/>
        <w:ind w:left="284" w:hanging="284"/>
        <w:rPr>
          <w:rFonts w:ascii="Garamond" w:eastAsia="MS Mincho" w:hAnsi="Garamond"/>
          <w:kern w:val="2"/>
          <w:sz w:val="20"/>
          <w:szCs w:val="20"/>
          <w:lang w:eastAsia="ar-SA"/>
        </w:rPr>
      </w:pPr>
      <w:r w:rsidRPr="00944BB9">
        <w:rPr>
          <w:rFonts w:ascii="Garamond" w:eastAsia="MS Mincho" w:hAnsi="Garamond"/>
          <w:kern w:val="2"/>
          <w:sz w:val="20"/>
          <w:szCs w:val="20"/>
          <w:lang w:eastAsia="ar-SA"/>
        </w:rPr>
        <w:t xml:space="preserve">Odpowiedzialność za dostarczenie przedmiotu zamówienia w terminie i w miejsce wskazane przez Zamawiającego ponosi Wykonawca. </w:t>
      </w:r>
    </w:p>
    <w:p w14:paraId="11B9EDA6" w14:textId="77777777" w:rsidR="00944BB9" w:rsidRPr="00944BB9" w:rsidRDefault="00944BB9" w:rsidP="001A172F">
      <w:pPr>
        <w:suppressAutoHyphens/>
        <w:spacing w:line="360" w:lineRule="auto"/>
        <w:ind w:left="284" w:hanging="284"/>
        <w:rPr>
          <w:rFonts w:ascii="Garamond" w:eastAsia="MS Mincho" w:hAnsi="Garamond"/>
          <w:kern w:val="2"/>
          <w:sz w:val="20"/>
          <w:szCs w:val="20"/>
          <w:lang w:eastAsia="ar-SA"/>
        </w:rPr>
      </w:pPr>
      <w:r w:rsidRPr="00944BB9">
        <w:rPr>
          <w:rFonts w:ascii="Garamond" w:eastAsia="MS Mincho" w:hAnsi="Garamond"/>
          <w:kern w:val="2"/>
          <w:sz w:val="20"/>
          <w:szCs w:val="20"/>
          <w:lang w:eastAsia="ar-SA"/>
        </w:rPr>
        <w:t>5.</w:t>
      </w:r>
      <w:r w:rsidRPr="00944BB9">
        <w:rPr>
          <w:rFonts w:ascii="Garamond" w:eastAsia="MS Mincho" w:hAnsi="Garamond"/>
          <w:kern w:val="2"/>
          <w:sz w:val="20"/>
          <w:szCs w:val="20"/>
          <w:lang w:eastAsia="ar-SA"/>
        </w:rPr>
        <w:tab/>
        <w:t>Za datę i miejsce dostawy uważa się dzień wydania towaru osobie upoważnionej przez Zamawiającego do odbioru towaru.</w:t>
      </w:r>
    </w:p>
    <w:p w14:paraId="24DEA570" w14:textId="77777777" w:rsidR="00944BB9" w:rsidRPr="00944BB9" w:rsidRDefault="00944BB9" w:rsidP="00944BB9">
      <w:pPr>
        <w:suppressAutoHyphens/>
        <w:spacing w:line="360" w:lineRule="auto"/>
        <w:jc w:val="both"/>
        <w:rPr>
          <w:rFonts w:ascii="Garamond" w:eastAsia="MS Mincho" w:hAnsi="Garamond"/>
          <w:kern w:val="2"/>
          <w:sz w:val="20"/>
          <w:szCs w:val="20"/>
          <w:lang w:eastAsia="ar-SA"/>
        </w:rPr>
      </w:pPr>
    </w:p>
    <w:p w14:paraId="0C7D9301" w14:textId="77777777" w:rsidR="00944BB9" w:rsidRPr="00944BB9" w:rsidRDefault="00944BB9" w:rsidP="00944BB9">
      <w:pPr>
        <w:spacing w:line="360" w:lineRule="auto"/>
        <w:jc w:val="center"/>
        <w:rPr>
          <w:rFonts w:ascii="Garamond" w:hAnsi="Garamond"/>
          <w:b/>
          <w:sz w:val="20"/>
          <w:szCs w:val="20"/>
        </w:rPr>
      </w:pPr>
    </w:p>
    <w:p w14:paraId="487D549F" w14:textId="77777777" w:rsidR="00944BB9" w:rsidRPr="00944BB9" w:rsidRDefault="00944BB9" w:rsidP="00944BB9">
      <w:pPr>
        <w:spacing w:line="360" w:lineRule="auto"/>
        <w:jc w:val="center"/>
        <w:rPr>
          <w:rFonts w:ascii="Garamond" w:hAnsi="Garamond"/>
          <w:b/>
          <w:sz w:val="20"/>
          <w:szCs w:val="20"/>
        </w:rPr>
      </w:pPr>
      <w:r w:rsidRPr="00944BB9">
        <w:rPr>
          <w:rFonts w:ascii="Garamond" w:hAnsi="Garamond"/>
          <w:b/>
          <w:sz w:val="20"/>
          <w:szCs w:val="20"/>
        </w:rPr>
        <w:t>§ 3</w:t>
      </w:r>
    </w:p>
    <w:p w14:paraId="0B2427A4" w14:textId="77777777" w:rsidR="00944BB9" w:rsidRPr="00944BB9" w:rsidRDefault="00944BB9">
      <w:pPr>
        <w:numPr>
          <w:ilvl w:val="0"/>
          <w:numId w:val="23"/>
        </w:numPr>
        <w:suppressAutoHyphens/>
        <w:spacing w:line="360" w:lineRule="auto"/>
        <w:ind w:left="426"/>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Do obowiązków Wykonawcy należy:</w:t>
      </w:r>
    </w:p>
    <w:p w14:paraId="051163D2" w14:textId="77777777" w:rsidR="00944BB9" w:rsidRPr="00944BB9" w:rsidRDefault="00944BB9">
      <w:pPr>
        <w:numPr>
          <w:ilvl w:val="0"/>
          <w:numId w:val="24"/>
        </w:numPr>
        <w:suppressAutoHyphens/>
        <w:spacing w:line="360" w:lineRule="auto"/>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przekazanie zamówionej partii gazu płynnego propan-butan do miejsca dostawy na własny koszt w oparciu o protokół odbioru podpisany przez upoważnionego przedstawiciela Zamawiającego – odbiorcę danej partii dostawy,</w:t>
      </w:r>
    </w:p>
    <w:p w14:paraId="072F2D55" w14:textId="77777777" w:rsidR="00944BB9" w:rsidRPr="00944BB9" w:rsidRDefault="00944BB9">
      <w:pPr>
        <w:numPr>
          <w:ilvl w:val="0"/>
          <w:numId w:val="24"/>
        </w:numPr>
        <w:suppressAutoHyphens/>
        <w:spacing w:line="360" w:lineRule="auto"/>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przedłożenia wraz z każdą dostarczona partią gazu płynnego propan-butan świadectwa jakości wydanego przez podmiot uprawniony do kontroli jakości, który potwierdzi parametry jakościowe gazu płynnego propan-butan,</w:t>
      </w:r>
    </w:p>
    <w:p w14:paraId="37EAD8A4" w14:textId="77777777" w:rsidR="00944BB9" w:rsidRPr="00944BB9" w:rsidRDefault="00944BB9">
      <w:pPr>
        <w:numPr>
          <w:ilvl w:val="0"/>
          <w:numId w:val="24"/>
        </w:numPr>
        <w:suppressAutoHyphens/>
        <w:spacing w:line="360" w:lineRule="auto"/>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ustalenie ceny gazu propan-butan u producenta,</w:t>
      </w:r>
    </w:p>
    <w:p w14:paraId="4785DF59" w14:textId="77777777" w:rsidR="00944BB9" w:rsidRPr="00944BB9" w:rsidRDefault="00944BB9">
      <w:pPr>
        <w:numPr>
          <w:ilvl w:val="0"/>
          <w:numId w:val="24"/>
        </w:numPr>
        <w:suppressAutoHyphens/>
        <w:spacing w:line="360" w:lineRule="auto"/>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udokumentowanie aktualnej ceny netto za 1 litr gazu propan-butan stanowiącego przedmiot dostawy, ustalonej przez producenta w dniu złożenia zgłoszenia o zapotrzebowaniu.</w:t>
      </w:r>
    </w:p>
    <w:p w14:paraId="75D63604" w14:textId="77777777" w:rsidR="00944BB9" w:rsidRPr="00944BB9" w:rsidRDefault="00944BB9">
      <w:pPr>
        <w:numPr>
          <w:ilvl w:val="0"/>
          <w:numId w:val="23"/>
        </w:numPr>
        <w:suppressAutoHyphens/>
        <w:spacing w:line="360" w:lineRule="auto"/>
        <w:ind w:left="426"/>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Dostarczony gaz powinien spełniań wymagania obowiązujące w Polskich Normach.</w:t>
      </w:r>
    </w:p>
    <w:p w14:paraId="35E32BBE" w14:textId="77777777" w:rsidR="00944BB9" w:rsidRPr="00944BB9" w:rsidRDefault="00944BB9">
      <w:pPr>
        <w:numPr>
          <w:ilvl w:val="0"/>
          <w:numId w:val="23"/>
        </w:numPr>
        <w:suppressAutoHyphens/>
        <w:spacing w:line="360" w:lineRule="auto"/>
        <w:ind w:left="426"/>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Wykonawca na każde żądanie Zamawiającego powinien przedstawić atest (certyfikat, deklarację zgodności) dostarczonego towaru.</w:t>
      </w:r>
    </w:p>
    <w:p w14:paraId="6711EE44" w14:textId="77777777" w:rsidR="00944BB9" w:rsidRPr="00944BB9" w:rsidRDefault="00944BB9">
      <w:pPr>
        <w:numPr>
          <w:ilvl w:val="0"/>
          <w:numId w:val="23"/>
        </w:numPr>
        <w:suppressAutoHyphens/>
        <w:spacing w:line="360" w:lineRule="auto"/>
        <w:ind w:left="426"/>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Wykonawca bez pisemnej zgody zamawiającego nie może zlecić wykonania zamówienia osobie trzeciej.</w:t>
      </w:r>
    </w:p>
    <w:p w14:paraId="35EE832A" w14:textId="77777777" w:rsidR="00944BB9" w:rsidRPr="00944BB9" w:rsidRDefault="00944BB9">
      <w:pPr>
        <w:numPr>
          <w:ilvl w:val="0"/>
          <w:numId w:val="23"/>
        </w:numPr>
        <w:suppressAutoHyphens/>
        <w:spacing w:line="360" w:lineRule="auto"/>
        <w:ind w:left="426"/>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Wykonawca oświadcza, że posiada niezbędne oraz aktualne uprawnienia oraz zezwolenia w celu prawidłowego wykonania umowy.</w:t>
      </w:r>
    </w:p>
    <w:p w14:paraId="1A2AC1A5" w14:textId="77777777" w:rsidR="00944BB9" w:rsidRPr="00944BB9" w:rsidRDefault="00944BB9">
      <w:pPr>
        <w:numPr>
          <w:ilvl w:val="0"/>
          <w:numId w:val="23"/>
        </w:numPr>
        <w:suppressAutoHyphens/>
        <w:spacing w:line="360" w:lineRule="auto"/>
        <w:ind w:left="426"/>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 xml:space="preserve">Dostawy powinny być prowadzone zgodnie z obowiązującymi przepisami, własnym sprzętem </w:t>
      </w:r>
      <w:r w:rsidRPr="00944BB9">
        <w:rPr>
          <w:rFonts w:ascii="Garamond" w:hAnsi="Garamond" w:cs="Calibri"/>
          <w:bCs/>
          <w:color w:val="000000" w:themeColor="text1"/>
          <w:sz w:val="20"/>
          <w:szCs w:val="20"/>
          <w:lang w:eastAsia="ar-SA"/>
        </w:rPr>
        <w:br/>
        <w:t>i materiałami przez pracowników o odpowiednich kwalifikacjach i uprawnieniach.</w:t>
      </w:r>
    </w:p>
    <w:p w14:paraId="7553932E" w14:textId="77777777" w:rsidR="00944BB9" w:rsidRPr="00944BB9" w:rsidRDefault="00944BB9">
      <w:pPr>
        <w:numPr>
          <w:ilvl w:val="0"/>
          <w:numId w:val="23"/>
        </w:numPr>
        <w:suppressAutoHyphens/>
        <w:spacing w:line="360" w:lineRule="auto"/>
        <w:ind w:left="426"/>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Stwierdzenie wykonania jednostkowej dostawy przedmiotu umowy odbywać się będzie bezpośrednio po jego dostawie na podstawie stanu faktycznego wg licznika, dokumentu magazynowego potwierdzającego dostarczoną ilość przedmiotu umowy, podpisanego przez obie strony.</w:t>
      </w:r>
    </w:p>
    <w:p w14:paraId="22424D6A" w14:textId="77777777" w:rsidR="00944BB9" w:rsidRPr="00944BB9" w:rsidRDefault="00944BB9">
      <w:pPr>
        <w:numPr>
          <w:ilvl w:val="0"/>
          <w:numId w:val="23"/>
        </w:numPr>
        <w:suppressAutoHyphens/>
        <w:spacing w:line="360" w:lineRule="auto"/>
        <w:ind w:left="426"/>
        <w:jc w:val="both"/>
        <w:rPr>
          <w:rFonts w:ascii="Garamond" w:hAnsi="Garamond" w:cs="Calibri"/>
          <w:bCs/>
          <w:color w:val="000000" w:themeColor="text1"/>
          <w:sz w:val="20"/>
          <w:szCs w:val="20"/>
          <w:lang w:eastAsia="ar-SA"/>
        </w:rPr>
      </w:pPr>
      <w:r w:rsidRPr="00944BB9">
        <w:rPr>
          <w:rFonts w:ascii="Garamond" w:hAnsi="Garamond" w:cs="Calibri"/>
          <w:color w:val="000000" w:themeColor="text1"/>
          <w:sz w:val="20"/>
          <w:szCs w:val="20"/>
          <w:lang w:eastAsia="ar-SA"/>
        </w:rPr>
        <w:t>Reklamacje Zamawiającego dotyczące jakości przedmiotu dostawy będą rozpatrzone przez Wykonawcę w terminie nie dłuższym niż 5 dni roboczych od daty zgłoszenia reklamacji,  natomiast reklamacje dotyczące braków ilościowych w dostawie, w terminie do 2 dni roboczych.</w:t>
      </w:r>
    </w:p>
    <w:p w14:paraId="64A09F2B" w14:textId="77777777" w:rsidR="00944BB9" w:rsidRPr="00944BB9" w:rsidRDefault="00944BB9" w:rsidP="00944BB9">
      <w:pPr>
        <w:widowControl w:val="0"/>
        <w:autoSpaceDE w:val="0"/>
        <w:autoSpaceDN w:val="0"/>
        <w:adjustRightInd w:val="0"/>
        <w:spacing w:line="360" w:lineRule="auto"/>
        <w:jc w:val="both"/>
        <w:rPr>
          <w:rFonts w:ascii="Garamond" w:eastAsia="MS Mincho" w:hAnsi="Garamond"/>
          <w:kern w:val="2"/>
          <w:sz w:val="20"/>
          <w:szCs w:val="20"/>
          <w:lang w:eastAsia="ar-SA"/>
        </w:rPr>
      </w:pPr>
    </w:p>
    <w:p w14:paraId="01070F4A" w14:textId="77777777" w:rsidR="00944BB9" w:rsidRPr="00944BB9" w:rsidRDefault="00944BB9" w:rsidP="00944BB9">
      <w:pPr>
        <w:spacing w:line="360" w:lineRule="auto"/>
        <w:jc w:val="center"/>
        <w:rPr>
          <w:rFonts w:ascii="Garamond" w:hAnsi="Garamond"/>
          <w:b/>
          <w:sz w:val="20"/>
          <w:szCs w:val="20"/>
        </w:rPr>
      </w:pPr>
    </w:p>
    <w:p w14:paraId="06E2351F" w14:textId="77777777" w:rsidR="00944BB9" w:rsidRPr="00944BB9" w:rsidRDefault="00944BB9" w:rsidP="00944BB9">
      <w:pPr>
        <w:spacing w:line="360" w:lineRule="auto"/>
        <w:jc w:val="center"/>
        <w:rPr>
          <w:rFonts w:ascii="Garamond" w:hAnsi="Garamond"/>
          <w:b/>
          <w:sz w:val="20"/>
          <w:szCs w:val="20"/>
        </w:rPr>
      </w:pPr>
      <w:r w:rsidRPr="00944BB9">
        <w:rPr>
          <w:rFonts w:ascii="Garamond" w:hAnsi="Garamond"/>
          <w:b/>
          <w:sz w:val="20"/>
          <w:szCs w:val="20"/>
        </w:rPr>
        <w:t xml:space="preserve"> § 4</w:t>
      </w:r>
    </w:p>
    <w:p w14:paraId="2F1C9252" w14:textId="77777777" w:rsidR="00944BB9" w:rsidRPr="00944BB9" w:rsidRDefault="00944BB9">
      <w:pPr>
        <w:widowControl w:val="0"/>
        <w:numPr>
          <w:ilvl w:val="0"/>
          <w:numId w:val="20"/>
        </w:numPr>
        <w:suppressAutoHyphens/>
        <w:autoSpaceDE w:val="0"/>
        <w:autoSpaceDN w:val="0"/>
        <w:adjustRightInd w:val="0"/>
        <w:spacing w:line="360" w:lineRule="auto"/>
        <w:ind w:left="284" w:hanging="284"/>
        <w:jc w:val="both"/>
        <w:rPr>
          <w:rFonts w:ascii="Garamond" w:hAnsi="Garamond"/>
          <w:sz w:val="20"/>
          <w:szCs w:val="20"/>
        </w:rPr>
      </w:pPr>
      <w:r w:rsidRPr="00944BB9">
        <w:rPr>
          <w:rFonts w:ascii="Garamond" w:hAnsi="Garamond"/>
          <w:color w:val="000000"/>
          <w:sz w:val="20"/>
          <w:szCs w:val="20"/>
        </w:rPr>
        <w:t xml:space="preserve">Zamawiający zastrzega sobie prawo do złożenia oświadczenia </w:t>
      </w:r>
      <w:r w:rsidRPr="00944BB9">
        <w:rPr>
          <w:rFonts w:ascii="Garamond" w:hAnsi="Garamond"/>
          <w:sz w:val="20"/>
          <w:szCs w:val="20"/>
        </w:rPr>
        <w:t>o odstąpieniu od</w:t>
      </w:r>
      <w:r w:rsidRPr="00944BB9">
        <w:rPr>
          <w:rFonts w:ascii="Garamond" w:hAnsi="Garamond"/>
          <w:color w:val="000000"/>
          <w:sz w:val="20"/>
          <w:szCs w:val="20"/>
        </w:rPr>
        <w:t xml:space="preserve"> umowy ze skutkiem natychmiastowym, jeżeli Wykonawca nie wymieni zakwestionowanego towaru wadliwego w terminie określonym w § 3 ust. 8 umowy.</w:t>
      </w:r>
    </w:p>
    <w:p w14:paraId="762631A2" w14:textId="77777777" w:rsidR="00944BB9" w:rsidRPr="00944BB9" w:rsidRDefault="00944BB9">
      <w:pPr>
        <w:widowControl w:val="0"/>
        <w:numPr>
          <w:ilvl w:val="0"/>
          <w:numId w:val="20"/>
        </w:numPr>
        <w:suppressAutoHyphens/>
        <w:autoSpaceDE w:val="0"/>
        <w:autoSpaceDN w:val="0"/>
        <w:adjustRightInd w:val="0"/>
        <w:spacing w:line="360" w:lineRule="auto"/>
        <w:ind w:left="284" w:hanging="284"/>
        <w:jc w:val="both"/>
        <w:rPr>
          <w:rFonts w:ascii="Garamond" w:hAnsi="Garamond"/>
          <w:sz w:val="20"/>
          <w:szCs w:val="20"/>
        </w:rPr>
      </w:pPr>
      <w:r w:rsidRPr="00944BB9">
        <w:rPr>
          <w:rFonts w:ascii="Garamond" w:hAnsi="Garamond"/>
          <w:color w:val="000000"/>
          <w:sz w:val="20"/>
          <w:szCs w:val="20"/>
        </w:rPr>
        <w:t xml:space="preserve">Zamawiający zastrzega sobie prawo do złożenia oświadczenia </w:t>
      </w:r>
      <w:r w:rsidRPr="00944BB9">
        <w:rPr>
          <w:rFonts w:ascii="Garamond" w:hAnsi="Garamond"/>
          <w:sz w:val="20"/>
          <w:szCs w:val="20"/>
        </w:rPr>
        <w:t>o odstąpieniu od</w:t>
      </w:r>
      <w:r w:rsidRPr="00944BB9">
        <w:rPr>
          <w:rFonts w:ascii="Garamond" w:hAnsi="Garamond"/>
          <w:color w:val="000000"/>
          <w:sz w:val="20"/>
          <w:szCs w:val="20"/>
        </w:rPr>
        <w:t xml:space="preserve"> umowy ze skutkiem natychmiastowym, jeżeli Wykonawca nie zrealizuje w terminie </w:t>
      </w:r>
      <w:r w:rsidRPr="00944BB9">
        <w:rPr>
          <w:rFonts w:ascii="Garamond" w:hAnsi="Garamond"/>
          <w:sz w:val="20"/>
          <w:szCs w:val="20"/>
        </w:rPr>
        <w:t xml:space="preserve">dwóch </w:t>
      </w:r>
      <w:r w:rsidRPr="00944BB9">
        <w:rPr>
          <w:rFonts w:ascii="Garamond" w:hAnsi="Garamond"/>
          <w:color w:val="000000"/>
          <w:sz w:val="20"/>
          <w:szCs w:val="20"/>
        </w:rPr>
        <w:t>kolejnych zamówień złożonych przez Zamawiającego.</w:t>
      </w:r>
    </w:p>
    <w:p w14:paraId="324B143E" w14:textId="77777777" w:rsidR="00944BB9" w:rsidRPr="00944BB9" w:rsidRDefault="00944BB9" w:rsidP="00944BB9">
      <w:pPr>
        <w:suppressAutoHyphens/>
        <w:spacing w:line="360" w:lineRule="auto"/>
        <w:jc w:val="center"/>
        <w:rPr>
          <w:rFonts w:ascii="Garamond" w:eastAsia="MS Mincho" w:hAnsi="Garamond"/>
          <w:b/>
          <w:kern w:val="2"/>
          <w:sz w:val="20"/>
          <w:szCs w:val="20"/>
          <w:lang w:eastAsia="ar-SA"/>
        </w:rPr>
      </w:pPr>
    </w:p>
    <w:p w14:paraId="05545E7A" w14:textId="77777777" w:rsidR="00944BB9" w:rsidRPr="00944BB9" w:rsidRDefault="00944BB9" w:rsidP="00944BB9">
      <w:pPr>
        <w:suppressAutoHyphens/>
        <w:spacing w:line="360" w:lineRule="auto"/>
        <w:jc w:val="center"/>
        <w:rPr>
          <w:rFonts w:ascii="Garamond" w:eastAsia="MS Mincho" w:hAnsi="Garamond"/>
          <w:b/>
          <w:kern w:val="2"/>
          <w:sz w:val="20"/>
          <w:szCs w:val="20"/>
          <w:lang w:eastAsia="ar-SA"/>
        </w:rPr>
      </w:pPr>
      <w:r w:rsidRPr="00944BB9">
        <w:rPr>
          <w:rFonts w:ascii="Garamond" w:eastAsia="MS Mincho" w:hAnsi="Garamond"/>
          <w:b/>
          <w:kern w:val="2"/>
          <w:sz w:val="20"/>
          <w:szCs w:val="20"/>
          <w:lang w:eastAsia="ar-SA"/>
        </w:rPr>
        <w:t>§ 5</w:t>
      </w:r>
    </w:p>
    <w:p w14:paraId="10B91A88" w14:textId="77777777" w:rsidR="00944BB9" w:rsidRPr="00944BB9" w:rsidRDefault="00944BB9">
      <w:pPr>
        <w:numPr>
          <w:ilvl w:val="0"/>
          <w:numId w:val="16"/>
        </w:numPr>
        <w:suppressAutoHyphens/>
        <w:spacing w:line="360" w:lineRule="auto"/>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Cena jednostkowa za dostawę 1 litra gazu wynosi:</w:t>
      </w:r>
    </w:p>
    <w:p w14:paraId="283B8D54" w14:textId="77777777" w:rsidR="00944BB9" w:rsidRPr="00944BB9" w:rsidRDefault="00944BB9" w:rsidP="00944BB9">
      <w:pPr>
        <w:suppressAutoHyphens/>
        <w:spacing w:line="360" w:lineRule="auto"/>
        <w:ind w:left="720"/>
        <w:jc w:val="both"/>
        <w:rPr>
          <w:rFonts w:ascii="Garamond" w:hAnsi="Garamond" w:cs="Calibri"/>
          <w:color w:val="000000" w:themeColor="text1"/>
          <w:sz w:val="20"/>
          <w:szCs w:val="20"/>
          <w:lang w:eastAsia="ar-SA"/>
        </w:rPr>
      </w:pPr>
      <w:r w:rsidRPr="00944BB9">
        <w:rPr>
          <w:rFonts w:ascii="Garamond" w:hAnsi="Garamond" w:cs="Calibri"/>
          <w:b/>
          <w:bCs/>
          <w:color w:val="000000" w:themeColor="text1"/>
          <w:spacing w:val="-1"/>
          <w:sz w:val="20"/>
          <w:szCs w:val="20"/>
          <w:lang w:eastAsia="ar-SA"/>
        </w:rPr>
        <w:t>n</w:t>
      </w:r>
      <w:r w:rsidRPr="00944BB9">
        <w:rPr>
          <w:rFonts w:ascii="Garamond" w:hAnsi="Garamond" w:cs="Calibri"/>
          <w:b/>
          <w:bCs/>
          <w:color w:val="000000" w:themeColor="text1"/>
          <w:spacing w:val="1"/>
          <w:sz w:val="20"/>
          <w:szCs w:val="20"/>
          <w:lang w:eastAsia="ar-SA"/>
        </w:rPr>
        <w:t>ett</w:t>
      </w:r>
      <w:r w:rsidRPr="00944BB9">
        <w:rPr>
          <w:rFonts w:ascii="Garamond" w:hAnsi="Garamond" w:cs="Calibri"/>
          <w:b/>
          <w:bCs/>
          <w:color w:val="000000" w:themeColor="text1"/>
          <w:spacing w:val="-1"/>
          <w:sz w:val="20"/>
          <w:szCs w:val="20"/>
          <w:lang w:eastAsia="ar-SA"/>
        </w:rPr>
        <w:t>o</w:t>
      </w:r>
      <w:r w:rsidRPr="00944BB9">
        <w:rPr>
          <w:rFonts w:ascii="Garamond" w:hAnsi="Garamond" w:cs="Calibri"/>
          <w:b/>
          <w:bCs/>
          <w:color w:val="000000" w:themeColor="text1"/>
          <w:sz w:val="20"/>
          <w:szCs w:val="20"/>
          <w:lang w:eastAsia="ar-SA"/>
        </w:rPr>
        <w:t xml:space="preserve">: </w:t>
      </w:r>
      <w:r w:rsidRPr="00944BB9">
        <w:rPr>
          <w:rFonts w:ascii="Garamond" w:hAnsi="Garamond" w:cs="Calibri"/>
          <w:b/>
          <w:color w:val="000000" w:themeColor="text1"/>
          <w:sz w:val="20"/>
          <w:szCs w:val="20"/>
          <w:lang w:eastAsia="ar-SA"/>
        </w:rPr>
        <w:t>………………………………………………………..……</w:t>
      </w:r>
      <w:r w:rsidRPr="00944BB9">
        <w:rPr>
          <w:rFonts w:ascii="Garamond" w:hAnsi="Garamond" w:cs="Calibri"/>
          <w:b/>
          <w:color w:val="000000" w:themeColor="text1"/>
          <w:spacing w:val="1"/>
          <w:sz w:val="20"/>
          <w:szCs w:val="20"/>
          <w:lang w:eastAsia="ar-SA"/>
        </w:rPr>
        <w:t xml:space="preserve"> </w:t>
      </w:r>
      <w:r w:rsidRPr="00944BB9">
        <w:rPr>
          <w:rFonts w:ascii="Garamond" w:hAnsi="Garamond" w:cs="Calibri"/>
          <w:b/>
          <w:color w:val="000000" w:themeColor="text1"/>
          <w:spacing w:val="2"/>
          <w:sz w:val="20"/>
          <w:szCs w:val="20"/>
          <w:lang w:eastAsia="ar-SA"/>
        </w:rPr>
        <w:t>z</w:t>
      </w:r>
      <w:r w:rsidRPr="00944BB9">
        <w:rPr>
          <w:rFonts w:ascii="Garamond" w:hAnsi="Garamond" w:cs="Calibri"/>
          <w:b/>
          <w:color w:val="000000" w:themeColor="text1"/>
          <w:sz w:val="20"/>
          <w:szCs w:val="20"/>
          <w:lang w:eastAsia="ar-SA"/>
        </w:rPr>
        <w:t>ł</w:t>
      </w:r>
    </w:p>
    <w:p w14:paraId="0FA992A8" w14:textId="77777777" w:rsidR="00944BB9" w:rsidRPr="00944BB9" w:rsidRDefault="00944BB9" w:rsidP="00944BB9">
      <w:pPr>
        <w:suppressAutoHyphens/>
        <w:spacing w:line="360" w:lineRule="auto"/>
        <w:ind w:left="720"/>
        <w:jc w:val="both"/>
        <w:rPr>
          <w:rFonts w:ascii="Garamond" w:hAnsi="Garamond" w:cs="Calibri"/>
          <w:color w:val="000000" w:themeColor="text1"/>
          <w:sz w:val="20"/>
          <w:szCs w:val="20"/>
          <w:lang w:eastAsia="ar-SA"/>
        </w:rPr>
      </w:pPr>
      <w:r w:rsidRPr="00944BB9">
        <w:rPr>
          <w:rFonts w:ascii="Garamond" w:hAnsi="Garamond" w:cs="Calibri"/>
          <w:b/>
          <w:bCs/>
          <w:color w:val="000000" w:themeColor="text1"/>
          <w:spacing w:val="-1"/>
          <w:sz w:val="20"/>
          <w:szCs w:val="20"/>
          <w:lang w:eastAsia="ar-SA"/>
        </w:rPr>
        <w:t>brutto</w:t>
      </w:r>
      <w:r w:rsidRPr="00944BB9">
        <w:rPr>
          <w:rFonts w:ascii="Garamond" w:hAnsi="Garamond" w:cs="Calibri"/>
          <w:b/>
          <w:bCs/>
          <w:color w:val="000000" w:themeColor="text1"/>
          <w:sz w:val="20"/>
          <w:szCs w:val="20"/>
          <w:lang w:eastAsia="ar-SA"/>
        </w:rPr>
        <w:t xml:space="preserve">: </w:t>
      </w:r>
      <w:r w:rsidRPr="00944BB9">
        <w:rPr>
          <w:rFonts w:ascii="Garamond" w:hAnsi="Garamond" w:cs="Calibri"/>
          <w:b/>
          <w:color w:val="000000" w:themeColor="text1"/>
          <w:sz w:val="20"/>
          <w:szCs w:val="20"/>
          <w:lang w:eastAsia="ar-SA"/>
        </w:rPr>
        <w:t>……………………………………………….…………..</w:t>
      </w:r>
      <w:r w:rsidRPr="00944BB9">
        <w:rPr>
          <w:rFonts w:ascii="Garamond" w:hAnsi="Garamond" w:cs="Calibri"/>
          <w:b/>
          <w:color w:val="000000" w:themeColor="text1"/>
          <w:spacing w:val="1"/>
          <w:sz w:val="20"/>
          <w:szCs w:val="20"/>
          <w:lang w:eastAsia="ar-SA"/>
        </w:rPr>
        <w:t xml:space="preserve"> </w:t>
      </w:r>
      <w:r w:rsidRPr="00944BB9">
        <w:rPr>
          <w:rFonts w:ascii="Garamond" w:hAnsi="Garamond" w:cs="Calibri"/>
          <w:b/>
          <w:color w:val="000000" w:themeColor="text1"/>
          <w:spacing w:val="2"/>
          <w:sz w:val="20"/>
          <w:szCs w:val="20"/>
          <w:lang w:eastAsia="ar-SA"/>
        </w:rPr>
        <w:t>z</w:t>
      </w:r>
      <w:r w:rsidRPr="00944BB9">
        <w:rPr>
          <w:rFonts w:ascii="Garamond" w:hAnsi="Garamond" w:cs="Calibri"/>
          <w:b/>
          <w:color w:val="000000" w:themeColor="text1"/>
          <w:sz w:val="20"/>
          <w:szCs w:val="20"/>
          <w:lang w:eastAsia="ar-SA"/>
        </w:rPr>
        <w:t>ł</w:t>
      </w:r>
    </w:p>
    <w:p w14:paraId="776BE0EA" w14:textId="77777777" w:rsidR="00944BB9" w:rsidRPr="00944BB9" w:rsidRDefault="00944BB9" w:rsidP="00944BB9">
      <w:pPr>
        <w:suppressAutoHyphens/>
        <w:spacing w:line="360" w:lineRule="auto"/>
        <w:ind w:left="426"/>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zgodnie z ofertą złożoną przez Wykonawcę</w:t>
      </w:r>
    </w:p>
    <w:p w14:paraId="00A05F75" w14:textId="77777777" w:rsidR="00944BB9" w:rsidRPr="00944BB9" w:rsidRDefault="00944BB9">
      <w:pPr>
        <w:numPr>
          <w:ilvl w:val="0"/>
          <w:numId w:val="16"/>
        </w:numPr>
        <w:suppressAutoHyphens/>
        <w:spacing w:line="360" w:lineRule="auto"/>
        <w:jc w:val="both"/>
        <w:rPr>
          <w:rFonts w:ascii="Garamond" w:hAnsi="Garamond" w:cs="Calibri"/>
          <w:bCs/>
          <w:color w:val="000000" w:themeColor="text1"/>
          <w:sz w:val="20"/>
          <w:szCs w:val="20"/>
          <w:lang w:eastAsia="ar-SA"/>
        </w:rPr>
      </w:pPr>
      <w:r w:rsidRPr="00944BB9">
        <w:rPr>
          <w:rFonts w:ascii="Garamond" w:hAnsi="Garamond" w:cs="Calibri"/>
          <w:bCs/>
          <w:color w:val="000000" w:themeColor="text1"/>
          <w:sz w:val="20"/>
          <w:szCs w:val="20"/>
          <w:lang w:eastAsia="ar-SA"/>
        </w:rPr>
        <w:t>Strony wspólnie ustalają, że wynagrodzenie przysługujące Wykonawcy przez cały okres obowiązywania niniejszej umowy nie może przekroczyć kwoty:</w:t>
      </w:r>
    </w:p>
    <w:p w14:paraId="237AB517" w14:textId="77777777" w:rsidR="00944BB9" w:rsidRPr="00944BB9" w:rsidRDefault="00944BB9" w:rsidP="00944BB9">
      <w:pPr>
        <w:suppressAutoHyphens/>
        <w:spacing w:line="360" w:lineRule="auto"/>
        <w:ind w:left="720"/>
        <w:jc w:val="both"/>
        <w:rPr>
          <w:rFonts w:ascii="Garamond" w:hAnsi="Garamond" w:cs="Calibri"/>
          <w:color w:val="000000" w:themeColor="text1"/>
          <w:sz w:val="20"/>
          <w:szCs w:val="20"/>
          <w:lang w:eastAsia="ar-SA"/>
        </w:rPr>
      </w:pPr>
      <w:r w:rsidRPr="00944BB9">
        <w:rPr>
          <w:rFonts w:ascii="Garamond" w:hAnsi="Garamond" w:cs="Calibri"/>
          <w:b/>
          <w:bCs/>
          <w:color w:val="000000" w:themeColor="text1"/>
          <w:spacing w:val="-1"/>
          <w:sz w:val="20"/>
          <w:szCs w:val="20"/>
          <w:lang w:eastAsia="ar-SA"/>
        </w:rPr>
        <w:t>n</w:t>
      </w:r>
      <w:r w:rsidRPr="00944BB9">
        <w:rPr>
          <w:rFonts w:ascii="Garamond" w:hAnsi="Garamond" w:cs="Calibri"/>
          <w:b/>
          <w:bCs/>
          <w:color w:val="000000" w:themeColor="text1"/>
          <w:spacing w:val="1"/>
          <w:sz w:val="20"/>
          <w:szCs w:val="20"/>
          <w:lang w:eastAsia="ar-SA"/>
        </w:rPr>
        <w:t>ett</w:t>
      </w:r>
      <w:r w:rsidRPr="00944BB9">
        <w:rPr>
          <w:rFonts w:ascii="Garamond" w:hAnsi="Garamond" w:cs="Calibri"/>
          <w:b/>
          <w:bCs/>
          <w:color w:val="000000" w:themeColor="text1"/>
          <w:spacing w:val="-1"/>
          <w:sz w:val="20"/>
          <w:szCs w:val="20"/>
          <w:lang w:eastAsia="ar-SA"/>
        </w:rPr>
        <w:t>o</w:t>
      </w:r>
      <w:r w:rsidRPr="00944BB9">
        <w:rPr>
          <w:rFonts w:ascii="Garamond" w:hAnsi="Garamond" w:cs="Calibri"/>
          <w:b/>
          <w:bCs/>
          <w:color w:val="000000" w:themeColor="text1"/>
          <w:sz w:val="20"/>
          <w:szCs w:val="20"/>
          <w:lang w:eastAsia="ar-SA"/>
        </w:rPr>
        <w:t xml:space="preserve">: </w:t>
      </w:r>
      <w:r w:rsidRPr="00944BB9">
        <w:rPr>
          <w:rFonts w:ascii="Garamond" w:hAnsi="Garamond" w:cs="Calibri"/>
          <w:b/>
          <w:color w:val="000000" w:themeColor="text1"/>
          <w:sz w:val="20"/>
          <w:szCs w:val="20"/>
          <w:lang w:eastAsia="ar-SA"/>
        </w:rPr>
        <w:t>………………………………………………………..……</w:t>
      </w:r>
      <w:r w:rsidRPr="00944BB9">
        <w:rPr>
          <w:rFonts w:ascii="Garamond" w:hAnsi="Garamond" w:cs="Calibri"/>
          <w:b/>
          <w:color w:val="000000" w:themeColor="text1"/>
          <w:spacing w:val="1"/>
          <w:sz w:val="20"/>
          <w:szCs w:val="20"/>
          <w:lang w:eastAsia="ar-SA"/>
        </w:rPr>
        <w:t xml:space="preserve"> </w:t>
      </w:r>
      <w:r w:rsidRPr="00944BB9">
        <w:rPr>
          <w:rFonts w:ascii="Garamond" w:hAnsi="Garamond" w:cs="Calibri"/>
          <w:b/>
          <w:color w:val="000000" w:themeColor="text1"/>
          <w:spacing w:val="2"/>
          <w:sz w:val="20"/>
          <w:szCs w:val="20"/>
          <w:lang w:eastAsia="ar-SA"/>
        </w:rPr>
        <w:t>z</w:t>
      </w:r>
      <w:r w:rsidRPr="00944BB9">
        <w:rPr>
          <w:rFonts w:ascii="Garamond" w:hAnsi="Garamond" w:cs="Calibri"/>
          <w:b/>
          <w:color w:val="000000" w:themeColor="text1"/>
          <w:sz w:val="20"/>
          <w:szCs w:val="20"/>
          <w:lang w:eastAsia="ar-SA"/>
        </w:rPr>
        <w:t>ł</w:t>
      </w:r>
    </w:p>
    <w:p w14:paraId="358205EE" w14:textId="77777777" w:rsidR="00944BB9" w:rsidRPr="00944BB9" w:rsidRDefault="00944BB9" w:rsidP="00944BB9">
      <w:pPr>
        <w:suppressAutoHyphens/>
        <w:spacing w:line="360" w:lineRule="auto"/>
        <w:ind w:left="720"/>
        <w:jc w:val="both"/>
        <w:rPr>
          <w:rFonts w:ascii="Garamond" w:hAnsi="Garamond" w:cs="Calibri"/>
          <w:color w:val="000000" w:themeColor="text1"/>
          <w:sz w:val="20"/>
          <w:szCs w:val="20"/>
          <w:lang w:eastAsia="ar-SA"/>
        </w:rPr>
      </w:pPr>
      <w:r w:rsidRPr="00944BB9">
        <w:rPr>
          <w:rFonts w:ascii="Garamond" w:hAnsi="Garamond" w:cs="Calibri"/>
          <w:color w:val="000000" w:themeColor="text1"/>
          <w:sz w:val="20"/>
          <w:szCs w:val="20"/>
          <w:lang w:eastAsia="ar-SA"/>
        </w:rPr>
        <w:t>pl</w:t>
      </w:r>
      <w:r w:rsidRPr="00944BB9">
        <w:rPr>
          <w:rFonts w:ascii="Garamond" w:hAnsi="Garamond" w:cs="Calibri"/>
          <w:color w:val="000000" w:themeColor="text1"/>
          <w:spacing w:val="-2"/>
          <w:sz w:val="20"/>
          <w:szCs w:val="20"/>
          <w:lang w:eastAsia="ar-SA"/>
        </w:rPr>
        <w:t>u</w:t>
      </w:r>
      <w:r w:rsidRPr="00944BB9">
        <w:rPr>
          <w:rFonts w:ascii="Garamond" w:hAnsi="Garamond" w:cs="Calibri"/>
          <w:color w:val="000000" w:themeColor="text1"/>
          <w:sz w:val="20"/>
          <w:szCs w:val="20"/>
          <w:lang w:eastAsia="ar-SA"/>
        </w:rPr>
        <w:t>s</w:t>
      </w:r>
      <w:r w:rsidRPr="00944BB9">
        <w:rPr>
          <w:rFonts w:ascii="Garamond" w:hAnsi="Garamond" w:cs="Calibri"/>
          <w:color w:val="000000" w:themeColor="text1"/>
          <w:spacing w:val="3"/>
          <w:sz w:val="20"/>
          <w:szCs w:val="20"/>
          <w:lang w:eastAsia="ar-SA"/>
        </w:rPr>
        <w:t xml:space="preserve"> </w:t>
      </w:r>
      <w:r w:rsidRPr="00944BB9">
        <w:rPr>
          <w:rFonts w:ascii="Garamond" w:hAnsi="Garamond" w:cs="Calibri"/>
          <w:color w:val="000000" w:themeColor="text1"/>
          <w:spacing w:val="-1"/>
          <w:sz w:val="20"/>
          <w:szCs w:val="20"/>
          <w:lang w:eastAsia="ar-SA"/>
        </w:rPr>
        <w:t>p</w:t>
      </w:r>
      <w:r w:rsidRPr="00944BB9">
        <w:rPr>
          <w:rFonts w:ascii="Garamond" w:hAnsi="Garamond" w:cs="Calibri"/>
          <w:color w:val="000000" w:themeColor="text1"/>
          <w:sz w:val="20"/>
          <w:szCs w:val="20"/>
          <w:lang w:eastAsia="ar-SA"/>
        </w:rPr>
        <w:t>oda</w:t>
      </w:r>
      <w:r w:rsidRPr="00944BB9">
        <w:rPr>
          <w:rFonts w:ascii="Garamond" w:hAnsi="Garamond" w:cs="Calibri"/>
          <w:color w:val="000000" w:themeColor="text1"/>
          <w:spacing w:val="-1"/>
          <w:sz w:val="20"/>
          <w:szCs w:val="20"/>
          <w:lang w:eastAsia="ar-SA"/>
        </w:rPr>
        <w:t>te</w:t>
      </w:r>
      <w:r w:rsidRPr="00944BB9">
        <w:rPr>
          <w:rFonts w:ascii="Garamond" w:hAnsi="Garamond" w:cs="Calibri"/>
          <w:color w:val="000000" w:themeColor="text1"/>
          <w:sz w:val="20"/>
          <w:szCs w:val="20"/>
          <w:lang w:eastAsia="ar-SA"/>
        </w:rPr>
        <w:t>k</w:t>
      </w:r>
      <w:r w:rsidRPr="00944BB9">
        <w:rPr>
          <w:rFonts w:ascii="Garamond" w:hAnsi="Garamond" w:cs="Calibri"/>
          <w:color w:val="000000" w:themeColor="text1"/>
          <w:spacing w:val="2"/>
          <w:sz w:val="20"/>
          <w:szCs w:val="20"/>
          <w:lang w:eastAsia="ar-SA"/>
        </w:rPr>
        <w:t xml:space="preserve"> </w:t>
      </w:r>
      <w:r w:rsidRPr="00944BB9">
        <w:rPr>
          <w:rFonts w:ascii="Garamond" w:hAnsi="Garamond" w:cs="Calibri"/>
          <w:color w:val="000000" w:themeColor="text1"/>
          <w:spacing w:val="-8"/>
          <w:sz w:val="20"/>
          <w:szCs w:val="20"/>
          <w:lang w:eastAsia="ar-SA"/>
        </w:rPr>
        <w:t>V</w:t>
      </w:r>
      <w:r w:rsidRPr="00944BB9">
        <w:rPr>
          <w:rFonts w:ascii="Garamond" w:hAnsi="Garamond" w:cs="Calibri"/>
          <w:color w:val="000000" w:themeColor="text1"/>
          <w:spacing w:val="-14"/>
          <w:sz w:val="20"/>
          <w:szCs w:val="20"/>
          <w:lang w:eastAsia="ar-SA"/>
        </w:rPr>
        <w:t>A</w:t>
      </w:r>
      <w:r w:rsidRPr="00944BB9">
        <w:rPr>
          <w:rFonts w:ascii="Garamond" w:hAnsi="Garamond" w:cs="Calibri"/>
          <w:color w:val="000000" w:themeColor="text1"/>
          <w:sz w:val="20"/>
          <w:szCs w:val="20"/>
          <w:lang w:eastAsia="ar-SA"/>
        </w:rPr>
        <w:t>T wg</w:t>
      </w:r>
      <w:r w:rsidRPr="00944BB9">
        <w:rPr>
          <w:rFonts w:ascii="Garamond" w:hAnsi="Garamond" w:cs="Calibri"/>
          <w:color w:val="000000" w:themeColor="text1"/>
          <w:spacing w:val="2"/>
          <w:sz w:val="20"/>
          <w:szCs w:val="20"/>
          <w:lang w:eastAsia="ar-SA"/>
        </w:rPr>
        <w:t xml:space="preserve"> </w:t>
      </w:r>
      <w:r w:rsidRPr="00944BB9">
        <w:rPr>
          <w:rFonts w:ascii="Garamond" w:hAnsi="Garamond" w:cs="Calibri"/>
          <w:color w:val="000000" w:themeColor="text1"/>
          <w:spacing w:val="-2"/>
          <w:sz w:val="20"/>
          <w:szCs w:val="20"/>
          <w:lang w:eastAsia="ar-SA"/>
        </w:rPr>
        <w:t>o</w:t>
      </w:r>
      <w:r w:rsidRPr="00944BB9">
        <w:rPr>
          <w:rFonts w:ascii="Garamond" w:hAnsi="Garamond" w:cs="Calibri"/>
          <w:color w:val="000000" w:themeColor="text1"/>
          <w:sz w:val="20"/>
          <w:szCs w:val="20"/>
          <w:lang w:eastAsia="ar-SA"/>
        </w:rPr>
        <w:t>bowiązu</w:t>
      </w:r>
      <w:r w:rsidRPr="00944BB9">
        <w:rPr>
          <w:rFonts w:ascii="Garamond" w:hAnsi="Garamond" w:cs="Calibri"/>
          <w:color w:val="000000" w:themeColor="text1"/>
          <w:spacing w:val="1"/>
          <w:sz w:val="20"/>
          <w:szCs w:val="20"/>
          <w:lang w:eastAsia="ar-SA"/>
        </w:rPr>
        <w:t>j</w:t>
      </w:r>
      <w:r w:rsidRPr="00944BB9">
        <w:rPr>
          <w:rFonts w:ascii="Garamond" w:hAnsi="Garamond" w:cs="Calibri"/>
          <w:color w:val="000000" w:themeColor="text1"/>
          <w:sz w:val="20"/>
          <w:szCs w:val="20"/>
          <w:lang w:eastAsia="ar-SA"/>
        </w:rPr>
        <w:t>ą</w:t>
      </w:r>
      <w:r w:rsidRPr="00944BB9">
        <w:rPr>
          <w:rFonts w:ascii="Garamond" w:hAnsi="Garamond" w:cs="Calibri"/>
          <w:color w:val="000000" w:themeColor="text1"/>
          <w:spacing w:val="-1"/>
          <w:sz w:val="20"/>
          <w:szCs w:val="20"/>
          <w:lang w:eastAsia="ar-SA"/>
        </w:rPr>
        <w:t>c</w:t>
      </w:r>
      <w:r w:rsidRPr="00944BB9">
        <w:rPr>
          <w:rFonts w:ascii="Garamond" w:hAnsi="Garamond" w:cs="Calibri"/>
          <w:color w:val="000000" w:themeColor="text1"/>
          <w:spacing w:val="-2"/>
          <w:sz w:val="20"/>
          <w:szCs w:val="20"/>
          <w:lang w:eastAsia="ar-SA"/>
        </w:rPr>
        <w:t>y</w:t>
      </w:r>
      <w:r w:rsidRPr="00944BB9">
        <w:rPr>
          <w:rFonts w:ascii="Garamond" w:hAnsi="Garamond" w:cs="Calibri"/>
          <w:color w:val="000000" w:themeColor="text1"/>
          <w:spacing w:val="1"/>
          <w:sz w:val="20"/>
          <w:szCs w:val="20"/>
          <w:lang w:eastAsia="ar-SA"/>
        </w:rPr>
        <w:t>c</w:t>
      </w:r>
      <w:r w:rsidRPr="00944BB9">
        <w:rPr>
          <w:rFonts w:ascii="Garamond" w:hAnsi="Garamond" w:cs="Calibri"/>
          <w:color w:val="000000" w:themeColor="text1"/>
          <w:sz w:val="20"/>
          <w:szCs w:val="20"/>
          <w:lang w:eastAsia="ar-SA"/>
        </w:rPr>
        <w:t>h pr</w:t>
      </w:r>
      <w:r w:rsidRPr="00944BB9">
        <w:rPr>
          <w:rFonts w:ascii="Garamond" w:hAnsi="Garamond" w:cs="Calibri"/>
          <w:color w:val="000000" w:themeColor="text1"/>
          <w:spacing w:val="-2"/>
          <w:sz w:val="20"/>
          <w:szCs w:val="20"/>
          <w:lang w:eastAsia="ar-SA"/>
        </w:rPr>
        <w:t>z</w:t>
      </w:r>
      <w:r w:rsidRPr="00944BB9">
        <w:rPr>
          <w:rFonts w:ascii="Garamond" w:hAnsi="Garamond" w:cs="Calibri"/>
          <w:color w:val="000000" w:themeColor="text1"/>
          <w:spacing w:val="-1"/>
          <w:sz w:val="20"/>
          <w:szCs w:val="20"/>
          <w:lang w:eastAsia="ar-SA"/>
        </w:rPr>
        <w:t>e</w:t>
      </w:r>
      <w:r w:rsidRPr="00944BB9">
        <w:rPr>
          <w:rFonts w:ascii="Garamond" w:hAnsi="Garamond" w:cs="Calibri"/>
          <w:color w:val="000000" w:themeColor="text1"/>
          <w:sz w:val="20"/>
          <w:szCs w:val="20"/>
          <w:lang w:eastAsia="ar-SA"/>
        </w:rPr>
        <w:t>pi</w:t>
      </w:r>
      <w:r w:rsidRPr="00944BB9">
        <w:rPr>
          <w:rFonts w:ascii="Garamond" w:hAnsi="Garamond" w:cs="Calibri"/>
          <w:color w:val="000000" w:themeColor="text1"/>
          <w:spacing w:val="1"/>
          <w:sz w:val="20"/>
          <w:szCs w:val="20"/>
          <w:lang w:eastAsia="ar-SA"/>
        </w:rPr>
        <w:t>s</w:t>
      </w:r>
      <w:r w:rsidRPr="00944BB9">
        <w:rPr>
          <w:rFonts w:ascii="Garamond" w:hAnsi="Garamond" w:cs="Calibri"/>
          <w:color w:val="000000" w:themeColor="text1"/>
          <w:sz w:val="20"/>
          <w:szCs w:val="20"/>
          <w:lang w:eastAsia="ar-SA"/>
        </w:rPr>
        <w:t>ów</w:t>
      </w:r>
    </w:p>
    <w:p w14:paraId="582A40E1" w14:textId="77777777" w:rsidR="00944BB9" w:rsidRPr="00944BB9" w:rsidRDefault="00944BB9" w:rsidP="00944BB9">
      <w:pPr>
        <w:suppressAutoHyphens/>
        <w:spacing w:line="360" w:lineRule="auto"/>
        <w:ind w:left="720"/>
        <w:jc w:val="both"/>
        <w:rPr>
          <w:rFonts w:ascii="Garamond" w:hAnsi="Garamond" w:cs="Calibri"/>
          <w:b/>
          <w:color w:val="000000" w:themeColor="text1"/>
          <w:sz w:val="20"/>
          <w:szCs w:val="20"/>
          <w:lang w:eastAsia="ar-SA"/>
        </w:rPr>
      </w:pPr>
      <w:r w:rsidRPr="00944BB9">
        <w:rPr>
          <w:rFonts w:ascii="Garamond" w:hAnsi="Garamond" w:cs="Calibri"/>
          <w:b/>
          <w:bCs/>
          <w:color w:val="000000" w:themeColor="text1"/>
          <w:sz w:val="20"/>
          <w:szCs w:val="20"/>
          <w:lang w:eastAsia="ar-SA"/>
        </w:rPr>
        <w:t>p</w:t>
      </w:r>
      <w:r w:rsidRPr="00944BB9">
        <w:rPr>
          <w:rFonts w:ascii="Garamond" w:hAnsi="Garamond" w:cs="Calibri"/>
          <w:b/>
          <w:bCs/>
          <w:color w:val="000000" w:themeColor="text1"/>
          <w:spacing w:val="-1"/>
          <w:sz w:val="20"/>
          <w:szCs w:val="20"/>
          <w:lang w:eastAsia="ar-SA"/>
        </w:rPr>
        <w:t>o</w:t>
      </w:r>
      <w:r w:rsidRPr="00944BB9">
        <w:rPr>
          <w:rFonts w:ascii="Garamond" w:hAnsi="Garamond" w:cs="Calibri"/>
          <w:b/>
          <w:bCs/>
          <w:color w:val="000000" w:themeColor="text1"/>
          <w:sz w:val="20"/>
          <w:szCs w:val="20"/>
          <w:lang w:eastAsia="ar-SA"/>
        </w:rPr>
        <w:t>dat</w:t>
      </w:r>
      <w:r w:rsidRPr="00944BB9">
        <w:rPr>
          <w:rFonts w:ascii="Garamond" w:hAnsi="Garamond" w:cs="Calibri"/>
          <w:b/>
          <w:bCs/>
          <w:color w:val="000000" w:themeColor="text1"/>
          <w:spacing w:val="1"/>
          <w:sz w:val="20"/>
          <w:szCs w:val="20"/>
          <w:lang w:eastAsia="ar-SA"/>
        </w:rPr>
        <w:t>e</w:t>
      </w:r>
      <w:r w:rsidRPr="00944BB9">
        <w:rPr>
          <w:rFonts w:ascii="Garamond" w:hAnsi="Garamond" w:cs="Calibri"/>
          <w:b/>
          <w:bCs/>
          <w:color w:val="000000" w:themeColor="text1"/>
          <w:sz w:val="20"/>
          <w:szCs w:val="20"/>
          <w:lang w:eastAsia="ar-SA"/>
        </w:rPr>
        <w:t>k</w:t>
      </w:r>
      <w:r w:rsidRPr="00944BB9">
        <w:rPr>
          <w:rFonts w:ascii="Garamond" w:hAnsi="Garamond" w:cs="Calibri"/>
          <w:b/>
          <w:bCs/>
          <w:color w:val="000000" w:themeColor="text1"/>
          <w:spacing w:val="1"/>
          <w:sz w:val="20"/>
          <w:szCs w:val="20"/>
          <w:lang w:eastAsia="ar-SA"/>
        </w:rPr>
        <w:t xml:space="preserve"> </w:t>
      </w:r>
      <w:r w:rsidRPr="00944BB9">
        <w:rPr>
          <w:rFonts w:ascii="Garamond" w:hAnsi="Garamond" w:cs="Calibri"/>
          <w:b/>
          <w:bCs/>
          <w:color w:val="000000" w:themeColor="text1"/>
          <w:spacing w:val="-1"/>
          <w:sz w:val="20"/>
          <w:szCs w:val="20"/>
          <w:lang w:eastAsia="ar-SA"/>
        </w:rPr>
        <w:t>V</w:t>
      </w:r>
      <w:r w:rsidRPr="00944BB9">
        <w:rPr>
          <w:rFonts w:ascii="Garamond" w:hAnsi="Garamond" w:cs="Calibri"/>
          <w:b/>
          <w:bCs/>
          <w:color w:val="000000" w:themeColor="text1"/>
          <w:sz w:val="20"/>
          <w:szCs w:val="20"/>
          <w:lang w:eastAsia="ar-SA"/>
        </w:rPr>
        <w:t xml:space="preserve">AT </w:t>
      </w:r>
      <w:r w:rsidRPr="00944BB9">
        <w:rPr>
          <w:rFonts w:ascii="Garamond" w:hAnsi="Garamond" w:cs="Calibri"/>
          <w:color w:val="000000" w:themeColor="text1"/>
          <w:sz w:val="20"/>
          <w:szCs w:val="20"/>
          <w:lang w:eastAsia="ar-SA"/>
        </w:rPr>
        <w:t>wyno</w:t>
      </w:r>
      <w:r w:rsidRPr="00944BB9">
        <w:rPr>
          <w:rFonts w:ascii="Garamond" w:hAnsi="Garamond" w:cs="Calibri"/>
          <w:color w:val="000000" w:themeColor="text1"/>
          <w:spacing w:val="1"/>
          <w:sz w:val="20"/>
          <w:szCs w:val="20"/>
          <w:lang w:eastAsia="ar-SA"/>
        </w:rPr>
        <w:t>s</w:t>
      </w:r>
      <w:r w:rsidRPr="00944BB9">
        <w:rPr>
          <w:rFonts w:ascii="Garamond" w:hAnsi="Garamond" w:cs="Calibri"/>
          <w:color w:val="000000" w:themeColor="text1"/>
          <w:sz w:val="20"/>
          <w:szCs w:val="20"/>
          <w:lang w:eastAsia="ar-SA"/>
        </w:rPr>
        <w:t>i …….</w:t>
      </w:r>
      <w:r w:rsidRPr="00944BB9">
        <w:rPr>
          <w:rFonts w:ascii="Garamond" w:hAnsi="Garamond" w:cs="Calibri"/>
          <w:color w:val="000000" w:themeColor="text1"/>
          <w:spacing w:val="1"/>
          <w:sz w:val="20"/>
          <w:szCs w:val="20"/>
          <w:lang w:eastAsia="ar-SA"/>
        </w:rPr>
        <w:t xml:space="preserve"> </w:t>
      </w:r>
      <w:r w:rsidRPr="00944BB9">
        <w:rPr>
          <w:rFonts w:ascii="Garamond" w:hAnsi="Garamond" w:cs="Calibri"/>
          <w:color w:val="000000" w:themeColor="text1"/>
          <w:sz w:val="20"/>
          <w:szCs w:val="20"/>
          <w:lang w:eastAsia="ar-SA"/>
        </w:rPr>
        <w:t xml:space="preserve">%, </w:t>
      </w:r>
    </w:p>
    <w:p w14:paraId="6807EFEC" w14:textId="77777777" w:rsidR="00944BB9" w:rsidRPr="00944BB9" w:rsidRDefault="00944BB9" w:rsidP="00944BB9">
      <w:pPr>
        <w:suppressAutoHyphens/>
        <w:spacing w:line="360" w:lineRule="auto"/>
        <w:ind w:left="720"/>
        <w:jc w:val="both"/>
        <w:rPr>
          <w:rFonts w:ascii="Garamond" w:hAnsi="Garamond" w:cs="Calibri"/>
          <w:color w:val="000000" w:themeColor="text1"/>
          <w:sz w:val="20"/>
          <w:szCs w:val="20"/>
          <w:lang w:eastAsia="ar-SA"/>
        </w:rPr>
      </w:pPr>
      <w:r w:rsidRPr="00944BB9">
        <w:rPr>
          <w:rFonts w:ascii="Garamond" w:hAnsi="Garamond" w:cs="Calibri"/>
          <w:color w:val="000000" w:themeColor="text1"/>
          <w:sz w:val="20"/>
          <w:szCs w:val="20"/>
          <w:lang w:eastAsia="ar-SA"/>
        </w:rPr>
        <w:t>co stanowi wynagrodzenie w kwocie</w:t>
      </w:r>
    </w:p>
    <w:p w14:paraId="138C1810" w14:textId="77777777" w:rsidR="00944BB9" w:rsidRPr="00944BB9" w:rsidRDefault="00944BB9" w:rsidP="00944BB9">
      <w:pPr>
        <w:suppressAutoHyphens/>
        <w:spacing w:line="360" w:lineRule="auto"/>
        <w:ind w:left="720"/>
        <w:jc w:val="both"/>
        <w:rPr>
          <w:rFonts w:ascii="Garamond" w:hAnsi="Garamond" w:cs="Calibri"/>
          <w:color w:val="000000" w:themeColor="text1"/>
          <w:sz w:val="20"/>
          <w:szCs w:val="20"/>
          <w:lang w:eastAsia="ar-SA"/>
        </w:rPr>
      </w:pPr>
      <w:r w:rsidRPr="00944BB9">
        <w:rPr>
          <w:rFonts w:ascii="Garamond" w:hAnsi="Garamond" w:cs="Calibri"/>
          <w:b/>
          <w:bCs/>
          <w:color w:val="000000" w:themeColor="text1"/>
          <w:spacing w:val="-1"/>
          <w:sz w:val="20"/>
          <w:szCs w:val="20"/>
          <w:lang w:eastAsia="ar-SA"/>
        </w:rPr>
        <w:t>brutto</w:t>
      </w:r>
      <w:r w:rsidRPr="00944BB9">
        <w:rPr>
          <w:rFonts w:ascii="Garamond" w:hAnsi="Garamond" w:cs="Calibri"/>
          <w:b/>
          <w:bCs/>
          <w:color w:val="000000" w:themeColor="text1"/>
          <w:sz w:val="20"/>
          <w:szCs w:val="20"/>
          <w:lang w:eastAsia="ar-SA"/>
        </w:rPr>
        <w:t xml:space="preserve">: </w:t>
      </w:r>
      <w:r w:rsidRPr="00944BB9">
        <w:rPr>
          <w:rFonts w:ascii="Garamond" w:hAnsi="Garamond" w:cs="Calibri"/>
          <w:b/>
          <w:color w:val="000000" w:themeColor="text1"/>
          <w:sz w:val="20"/>
          <w:szCs w:val="20"/>
          <w:lang w:eastAsia="ar-SA"/>
        </w:rPr>
        <w:t>……………………………………………….…………..</w:t>
      </w:r>
      <w:r w:rsidRPr="00944BB9">
        <w:rPr>
          <w:rFonts w:ascii="Garamond" w:hAnsi="Garamond" w:cs="Calibri"/>
          <w:b/>
          <w:color w:val="000000" w:themeColor="text1"/>
          <w:spacing w:val="1"/>
          <w:sz w:val="20"/>
          <w:szCs w:val="20"/>
          <w:lang w:eastAsia="ar-SA"/>
        </w:rPr>
        <w:t xml:space="preserve"> </w:t>
      </w:r>
      <w:r w:rsidRPr="00944BB9">
        <w:rPr>
          <w:rFonts w:ascii="Garamond" w:hAnsi="Garamond" w:cs="Calibri"/>
          <w:b/>
          <w:color w:val="000000" w:themeColor="text1"/>
          <w:spacing w:val="2"/>
          <w:sz w:val="20"/>
          <w:szCs w:val="20"/>
          <w:lang w:eastAsia="ar-SA"/>
        </w:rPr>
        <w:t>z</w:t>
      </w:r>
      <w:r w:rsidRPr="00944BB9">
        <w:rPr>
          <w:rFonts w:ascii="Garamond" w:hAnsi="Garamond" w:cs="Calibri"/>
          <w:b/>
          <w:color w:val="000000" w:themeColor="text1"/>
          <w:sz w:val="20"/>
          <w:szCs w:val="20"/>
          <w:lang w:eastAsia="ar-SA"/>
        </w:rPr>
        <w:t>ł</w:t>
      </w:r>
    </w:p>
    <w:p w14:paraId="0083E3CD" w14:textId="77777777" w:rsidR="00944BB9" w:rsidRPr="00944BB9" w:rsidRDefault="00944BB9" w:rsidP="00944BB9">
      <w:pPr>
        <w:suppressAutoHyphens/>
        <w:spacing w:line="360" w:lineRule="auto"/>
        <w:ind w:left="360"/>
        <w:jc w:val="both"/>
        <w:rPr>
          <w:rFonts w:ascii="Garamond" w:hAnsi="Garamond" w:cs="Calibri"/>
          <w:bCs/>
          <w:color w:val="000000" w:themeColor="text1"/>
          <w:sz w:val="20"/>
          <w:szCs w:val="20"/>
          <w:lang w:eastAsia="ar-SA"/>
        </w:rPr>
      </w:pPr>
    </w:p>
    <w:p w14:paraId="5EC6D59C" w14:textId="77777777" w:rsidR="00944BB9" w:rsidRPr="00944BB9" w:rsidRDefault="00944BB9">
      <w:pPr>
        <w:numPr>
          <w:ilvl w:val="0"/>
          <w:numId w:val="16"/>
        </w:numPr>
        <w:suppressAutoHyphens/>
        <w:spacing w:line="360" w:lineRule="auto"/>
        <w:jc w:val="both"/>
        <w:rPr>
          <w:rFonts w:ascii="Garamond" w:hAnsi="Garamond" w:cs="Calibri"/>
          <w:bCs/>
          <w:color w:val="000000" w:themeColor="text1"/>
          <w:sz w:val="20"/>
          <w:szCs w:val="20"/>
          <w:lang w:eastAsia="ar-SA"/>
        </w:rPr>
      </w:pPr>
      <w:r w:rsidRPr="00944BB9">
        <w:rPr>
          <w:rFonts w:ascii="Garamond" w:hAnsi="Garamond" w:cs="Calibri"/>
          <w:color w:val="000000" w:themeColor="text1"/>
          <w:sz w:val="20"/>
          <w:szCs w:val="20"/>
          <w:lang w:eastAsia="ar-SA"/>
        </w:rPr>
        <w:t xml:space="preserve">Określona przez Wykonawcę w ofercie wysokość opustu wynosząca …. zł dla 1 litra gazu płynnego propan-butan dla dostaw będących przedmiotem Umowy jest stała i będzie miała zastosowanie przy wyliczaniu ceny netto 1 litra gazu płynnego propan-butan dostarczanego dla Zamawiającego przez cały okres obowiązywania Umowy, zgodnie z Ofertą Wykonawcy, która stanowi </w:t>
      </w:r>
      <w:r w:rsidRPr="00944BB9">
        <w:rPr>
          <w:rFonts w:ascii="Garamond" w:hAnsi="Garamond" w:cs="Calibri"/>
          <w:b/>
          <w:bCs/>
          <w:color w:val="000000" w:themeColor="text1"/>
          <w:sz w:val="20"/>
          <w:szCs w:val="20"/>
          <w:lang w:eastAsia="ar-SA"/>
        </w:rPr>
        <w:t>Załącznik nr 1 do niniejszej mowy.</w:t>
      </w:r>
    </w:p>
    <w:p w14:paraId="0CFDACF9" w14:textId="77777777" w:rsidR="00944BB9" w:rsidRPr="00944BB9" w:rsidRDefault="00944BB9">
      <w:pPr>
        <w:numPr>
          <w:ilvl w:val="0"/>
          <w:numId w:val="16"/>
        </w:numPr>
        <w:suppressAutoHyphens/>
        <w:spacing w:line="360" w:lineRule="auto"/>
        <w:jc w:val="both"/>
        <w:rPr>
          <w:rFonts w:ascii="Garamond" w:hAnsi="Garamond" w:cs="Calibri"/>
          <w:bCs/>
          <w:color w:val="000000" w:themeColor="text1"/>
          <w:sz w:val="20"/>
          <w:szCs w:val="20"/>
          <w:lang w:eastAsia="ar-SA"/>
        </w:rPr>
      </w:pPr>
      <w:r w:rsidRPr="00944BB9">
        <w:rPr>
          <w:rFonts w:ascii="Garamond" w:hAnsi="Garamond" w:cs="Calibri"/>
          <w:color w:val="000000" w:themeColor="text1"/>
          <w:sz w:val="20"/>
          <w:szCs w:val="20"/>
          <w:lang w:eastAsia="ar-SA"/>
        </w:rPr>
        <w:t>Rozliczenie następować będzie za faktyczne ilości każdorazowej dostawy gazu płynnego propan-butan, fakturami VAT.</w:t>
      </w:r>
    </w:p>
    <w:p w14:paraId="7AE18F97" w14:textId="77777777" w:rsidR="00944BB9" w:rsidRPr="00944BB9" w:rsidRDefault="00944BB9">
      <w:pPr>
        <w:numPr>
          <w:ilvl w:val="0"/>
          <w:numId w:val="16"/>
        </w:numPr>
        <w:suppressAutoHyphens/>
        <w:spacing w:line="360" w:lineRule="auto"/>
        <w:jc w:val="both"/>
        <w:rPr>
          <w:rFonts w:ascii="Garamond" w:hAnsi="Garamond" w:cs="Calibri"/>
          <w:bCs/>
          <w:color w:val="000000" w:themeColor="text1"/>
          <w:sz w:val="20"/>
          <w:szCs w:val="20"/>
          <w:lang w:eastAsia="ar-SA"/>
        </w:rPr>
      </w:pPr>
      <w:r w:rsidRPr="00944BB9">
        <w:rPr>
          <w:rFonts w:ascii="Garamond" w:hAnsi="Garamond" w:cs="Calibri"/>
          <w:color w:val="000000" w:themeColor="text1"/>
          <w:sz w:val="20"/>
          <w:szCs w:val="20"/>
          <w:lang w:eastAsia="ar-SA"/>
        </w:rPr>
        <w:t>Wartość brutto dostarczonego gazu płynnego propan-butan wykazana na fakturze będzie określana każdorazowo jako iloczyn ilości gazu (wg wskazań urządzenia pomiarowego) oraz ceny netto producenta za 1 litr gazu płynnego propan-butan na dzień dostawy, pomniejszony o stały upust wraz z podatkiem VAT naliczonym wg stawki obowiązującej na dzień dostawy.</w:t>
      </w:r>
    </w:p>
    <w:p w14:paraId="3A4E8A78" w14:textId="77777777" w:rsidR="00944BB9" w:rsidRPr="00944BB9" w:rsidRDefault="00944BB9">
      <w:pPr>
        <w:numPr>
          <w:ilvl w:val="0"/>
          <w:numId w:val="16"/>
        </w:numPr>
        <w:suppressAutoHyphens/>
        <w:spacing w:line="360" w:lineRule="auto"/>
        <w:jc w:val="both"/>
        <w:rPr>
          <w:rFonts w:ascii="Garamond" w:hAnsi="Garamond" w:cs="Calibri"/>
          <w:bCs/>
          <w:color w:val="000000" w:themeColor="text1"/>
          <w:sz w:val="20"/>
          <w:szCs w:val="20"/>
          <w:lang w:eastAsia="ar-SA"/>
        </w:rPr>
      </w:pPr>
      <w:r w:rsidRPr="00944BB9">
        <w:rPr>
          <w:rFonts w:ascii="Garamond" w:hAnsi="Garamond" w:cs="Calibri"/>
          <w:color w:val="000000" w:themeColor="text1"/>
          <w:sz w:val="20"/>
          <w:szCs w:val="20"/>
          <w:lang w:eastAsia="ar-SA"/>
        </w:rPr>
        <w:t xml:space="preserve">Ustalenie ceny gazu płynnego propan-butan u producenta, o której mowa w ust. 5, następuje </w:t>
      </w:r>
      <w:r w:rsidRPr="00944BB9">
        <w:rPr>
          <w:rFonts w:ascii="Garamond" w:hAnsi="Garamond" w:cs="Calibri"/>
          <w:color w:val="000000" w:themeColor="text1"/>
          <w:sz w:val="20"/>
          <w:szCs w:val="20"/>
          <w:lang w:eastAsia="ar-SA"/>
        </w:rPr>
        <w:br/>
        <w:t xml:space="preserve">na podstawie cennika opublikowanego w dniu dostawy na oficjalnej stronie internetowej producenta, którego Wykonawca gaz oferuje. W przypadku niemożności uzyskania cennika </w:t>
      </w:r>
      <w:r w:rsidRPr="00944BB9">
        <w:rPr>
          <w:rFonts w:ascii="Garamond" w:hAnsi="Garamond" w:cs="Calibri"/>
          <w:color w:val="000000" w:themeColor="text1"/>
          <w:sz w:val="20"/>
          <w:szCs w:val="20"/>
          <w:lang w:eastAsia="ar-SA"/>
        </w:rPr>
        <w:br/>
        <w:t>w sposób wskazany w zdaniu poprzedzającym, Wykonawca zobowiązany jest do uzyskania cennika własnym staraniem i na własny koszt. W takiej sytuacji Wykonawca informuje Zamawiającego o zaistniałych przyczynach przesyłając jednocześnie kopię uzyskanego cennika poświadczoną za zgodność z oryginałem przez Wykonawcę.</w:t>
      </w:r>
    </w:p>
    <w:p w14:paraId="7222E5BF" w14:textId="77777777" w:rsidR="00944BB9" w:rsidRPr="00944BB9" w:rsidRDefault="00944BB9">
      <w:pPr>
        <w:numPr>
          <w:ilvl w:val="0"/>
          <w:numId w:val="16"/>
        </w:numPr>
        <w:suppressAutoHyphens/>
        <w:spacing w:line="360" w:lineRule="auto"/>
        <w:jc w:val="both"/>
        <w:rPr>
          <w:rFonts w:ascii="Garamond" w:hAnsi="Garamond" w:cs="Calibri"/>
          <w:bCs/>
          <w:color w:val="000000" w:themeColor="text1"/>
          <w:sz w:val="20"/>
          <w:szCs w:val="20"/>
          <w:lang w:eastAsia="ar-SA"/>
        </w:rPr>
      </w:pPr>
      <w:r w:rsidRPr="00944BB9">
        <w:rPr>
          <w:rFonts w:ascii="Garamond" w:eastAsia="Calibri" w:hAnsi="Garamond" w:cs="Calibri"/>
          <w:sz w:val="20"/>
          <w:szCs w:val="20"/>
          <w:lang w:eastAsia="en-US"/>
        </w:rPr>
        <w:t xml:space="preserve">Zamawiający zobowiązuje się dokonać płatności w terminie 30 dni od daty wpływu prawidłowo wystawionej faktury na adres siedziby Zamawiającego, przelewem na rachunek bankowy nr …………………………………… . Na </w:t>
      </w:r>
      <w:r w:rsidRPr="00944BB9">
        <w:rPr>
          <w:rFonts w:ascii="Garamond" w:eastAsia="Calibri" w:hAnsi="Garamond" w:cs="Calibri"/>
          <w:sz w:val="20"/>
          <w:szCs w:val="20"/>
          <w:lang w:eastAsia="en-US"/>
        </w:rPr>
        <w:lastRenderedPageBreak/>
        <w:t>fakturze powinien znajdować się numer umowy dostawy wraz z wyodrębnieniem wszystkich pozycji dostarczonego towaru oraz wszystkie dane określone w art. 106 e) ustawy o VAT.</w:t>
      </w:r>
    </w:p>
    <w:p w14:paraId="3FD4CD84" w14:textId="77777777" w:rsidR="00944BB9" w:rsidRPr="00944BB9" w:rsidRDefault="00944BB9">
      <w:pPr>
        <w:numPr>
          <w:ilvl w:val="0"/>
          <w:numId w:val="16"/>
        </w:numPr>
        <w:suppressAutoHyphens/>
        <w:spacing w:line="360" w:lineRule="auto"/>
        <w:jc w:val="both"/>
        <w:rPr>
          <w:rFonts w:ascii="Garamond" w:hAnsi="Garamond" w:cs="Calibri"/>
          <w:bCs/>
          <w:color w:val="000000" w:themeColor="text1"/>
          <w:sz w:val="20"/>
          <w:szCs w:val="20"/>
          <w:lang w:eastAsia="ar-SA"/>
        </w:rPr>
      </w:pPr>
      <w:r w:rsidRPr="00944BB9">
        <w:rPr>
          <w:rFonts w:ascii="Garamond" w:hAnsi="Garamond" w:cs="Calibri"/>
          <w:color w:val="000000"/>
          <w:sz w:val="20"/>
          <w:szCs w:val="20"/>
          <w:lang w:eastAsia="ar-SA"/>
        </w:rPr>
        <w:t>Wykonawca nie może odmówić świadczenia usług objętych niniejszą umową, w przypadku ewentualnego wystąpienia zaległości płatniczych u Zamawiającego.</w:t>
      </w:r>
    </w:p>
    <w:p w14:paraId="61DD27FA" w14:textId="77777777" w:rsidR="00944BB9" w:rsidRPr="00944BB9" w:rsidRDefault="00944BB9">
      <w:pPr>
        <w:widowControl w:val="0"/>
        <w:numPr>
          <w:ilvl w:val="0"/>
          <w:numId w:val="16"/>
        </w:numPr>
        <w:suppressAutoHyphens/>
        <w:autoSpaceDE w:val="0"/>
        <w:autoSpaceDN w:val="0"/>
        <w:adjustRightInd w:val="0"/>
        <w:spacing w:line="360" w:lineRule="auto"/>
        <w:ind w:left="284" w:hanging="284"/>
        <w:jc w:val="both"/>
        <w:rPr>
          <w:rFonts w:ascii="Garamond" w:hAnsi="Garamond"/>
          <w:sz w:val="20"/>
          <w:szCs w:val="20"/>
        </w:rPr>
      </w:pPr>
      <w:r w:rsidRPr="00944BB9">
        <w:rPr>
          <w:rFonts w:ascii="Garamond" w:hAnsi="Garamond"/>
          <w:color w:val="000000"/>
          <w:sz w:val="20"/>
          <w:szCs w:val="20"/>
        </w:rPr>
        <w:t xml:space="preserve"> Czynność prawna mająca na celu zmianę wierzyciela Szpitala Wojewódzkiego im. dr</w:t>
      </w:r>
      <w:r w:rsidRPr="00944BB9">
        <w:rPr>
          <w:rFonts w:ascii="Garamond" w:hAnsi="Garamond"/>
          <w:color w:val="0070C0"/>
          <w:sz w:val="20"/>
          <w:szCs w:val="20"/>
        </w:rPr>
        <w:t>.</w:t>
      </w:r>
      <w:r w:rsidRPr="00944BB9">
        <w:rPr>
          <w:rFonts w:ascii="Garamond" w:hAnsi="Garamond"/>
          <w:color w:val="000000"/>
          <w:sz w:val="20"/>
          <w:szCs w:val="20"/>
        </w:rPr>
        <w:t xml:space="preserve"> Ludwika Rydygiera w Suwałkach może nastąpić wyłącznie po wyrażeniu zgody przez podmiot tworzący pod rygorem nieważności. S</w:t>
      </w:r>
      <w:r w:rsidRPr="00944BB9">
        <w:rPr>
          <w:rFonts w:ascii="Garamond" w:hAnsi="Garamond"/>
          <w:sz w:val="20"/>
          <w:szCs w:val="20"/>
        </w:rPr>
        <w:t xml:space="preserve">trony wyłączają możliwość zbycia wierzytelności przysługujących Wykonawcy z tytułu niniejszej umowy oraz dokonywania przez osoby trzecie czynności </w:t>
      </w:r>
      <w:r w:rsidRPr="00944BB9">
        <w:rPr>
          <w:rFonts w:ascii="Garamond" w:hAnsi="Garamond"/>
          <w:b/>
          <w:sz w:val="20"/>
          <w:szCs w:val="20"/>
        </w:rPr>
        <w:t>faktycznych i prawnych</w:t>
      </w:r>
      <w:r w:rsidRPr="00944BB9">
        <w:rPr>
          <w:rFonts w:ascii="Garamond" w:hAnsi="Garamond"/>
          <w:sz w:val="20"/>
          <w:szCs w:val="20"/>
        </w:rPr>
        <w:t xml:space="preserve"> dotyczących tych  wierzytelności, bez uprzedniej pisemnej zgody Zamawiającego. </w:t>
      </w:r>
    </w:p>
    <w:p w14:paraId="7C5398A7" w14:textId="77777777" w:rsidR="00944BB9" w:rsidRPr="00944BB9" w:rsidRDefault="00944BB9">
      <w:pPr>
        <w:widowControl w:val="0"/>
        <w:numPr>
          <w:ilvl w:val="0"/>
          <w:numId w:val="16"/>
        </w:numPr>
        <w:suppressAutoHyphens/>
        <w:autoSpaceDE w:val="0"/>
        <w:autoSpaceDN w:val="0"/>
        <w:adjustRightInd w:val="0"/>
        <w:spacing w:line="360" w:lineRule="auto"/>
        <w:ind w:left="284" w:hanging="284"/>
        <w:jc w:val="both"/>
        <w:rPr>
          <w:rFonts w:ascii="Garamond" w:hAnsi="Garamond"/>
          <w:sz w:val="20"/>
          <w:szCs w:val="20"/>
        </w:rPr>
      </w:pPr>
      <w:r w:rsidRPr="00944BB9">
        <w:rPr>
          <w:rFonts w:ascii="Garamond" w:hAnsi="Garamond"/>
          <w:color w:val="000000"/>
          <w:sz w:val="20"/>
          <w:szCs w:val="20"/>
        </w:rPr>
        <w:t>Jako zapłatę za fakturę rozumie się datę obciążenia rachunku bankowego Zamawiającego.</w:t>
      </w:r>
    </w:p>
    <w:p w14:paraId="2E144205" w14:textId="77777777" w:rsidR="00944BB9" w:rsidRPr="00944BB9" w:rsidRDefault="00944BB9" w:rsidP="00944BB9">
      <w:pPr>
        <w:spacing w:line="360" w:lineRule="auto"/>
        <w:jc w:val="center"/>
        <w:rPr>
          <w:rFonts w:ascii="Garamond" w:hAnsi="Garamond"/>
          <w:b/>
          <w:color w:val="000000"/>
          <w:sz w:val="20"/>
          <w:szCs w:val="20"/>
        </w:rPr>
      </w:pPr>
    </w:p>
    <w:p w14:paraId="5A357D53" w14:textId="77777777" w:rsidR="00944BB9" w:rsidRPr="00944BB9" w:rsidRDefault="00944BB9" w:rsidP="00944BB9">
      <w:pPr>
        <w:spacing w:line="360" w:lineRule="auto"/>
        <w:jc w:val="center"/>
        <w:rPr>
          <w:rFonts w:ascii="Garamond" w:hAnsi="Garamond"/>
          <w:b/>
          <w:sz w:val="20"/>
          <w:szCs w:val="20"/>
        </w:rPr>
      </w:pPr>
      <w:r w:rsidRPr="00944BB9">
        <w:rPr>
          <w:rFonts w:ascii="Garamond" w:hAnsi="Garamond"/>
          <w:b/>
          <w:color w:val="000000"/>
          <w:sz w:val="20"/>
          <w:szCs w:val="20"/>
        </w:rPr>
        <w:t>§ 6</w:t>
      </w:r>
    </w:p>
    <w:p w14:paraId="5115CC3E" w14:textId="77777777" w:rsidR="00944BB9" w:rsidRPr="00944BB9" w:rsidRDefault="00944BB9">
      <w:pPr>
        <w:numPr>
          <w:ilvl w:val="0"/>
          <w:numId w:val="18"/>
        </w:numPr>
        <w:tabs>
          <w:tab w:val="num" w:pos="284"/>
        </w:tabs>
        <w:suppressAutoHyphens/>
        <w:spacing w:line="360" w:lineRule="auto"/>
        <w:ind w:left="284" w:hanging="284"/>
        <w:jc w:val="both"/>
        <w:rPr>
          <w:rFonts w:ascii="Garamond" w:hAnsi="Garamond" w:cs="Calibri"/>
          <w:sz w:val="20"/>
          <w:szCs w:val="20"/>
        </w:rPr>
      </w:pPr>
      <w:r w:rsidRPr="00944BB9">
        <w:rPr>
          <w:rFonts w:ascii="Garamond" w:hAnsi="Garamond"/>
          <w:sz w:val="20"/>
          <w:szCs w:val="20"/>
        </w:rPr>
        <w:t xml:space="preserve">Przeniesienie wierzytelności w sposób określony trybem art. 509 do 518 Kodeksu cywilnego, a wynikających z niniejszej umowy, wymaga pisemnej zgody Zamawiającego oraz podmiotu określonego w art. 54 ustawy z dnia 15 kwietnia 2014r. o działalności leczniczej (DZ.U.2016poz. 1638 ze zm.  ). </w:t>
      </w:r>
    </w:p>
    <w:p w14:paraId="4C49405D" w14:textId="77777777" w:rsidR="00944BB9" w:rsidRPr="00944BB9" w:rsidRDefault="00944BB9">
      <w:pPr>
        <w:numPr>
          <w:ilvl w:val="0"/>
          <w:numId w:val="18"/>
        </w:numPr>
        <w:tabs>
          <w:tab w:val="num" w:pos="284"/>
        </w:tabs>
        <w:suppressAutoHyphens/>
        <w:spacing w:line="360" w:lineRule="auto"/>
        <w:ind w:left="284" w:hanging="284"/>
        <w:jc w:val="both"/>
        <w:rPr>
          <w:rFonts w:ascii="Garamond" w:hAnsi="Garamond" w:cs="Calibri"/>
          <w:sz w:val="20"/>
          <w:szCs w:val="20"/>
        </w:rPr>
      </w:pPr>
      <w:r w:rsidRPr="00944BB9">
        <w:rPr>
          <w:rFonts w:ascii="Garamond" w:hAnsi="Garamond"/>
          <w:sz w:val="20"/>
          <w:szCs w:val="20"/>
        </w:rPr>
        <w:t>Bez zgody Zamawiającego oraz podmiotu tworzącego Zamawiającego wierzytelności wynikające z niniejszej umowy nie mogą stanowić przedmiotu poręczenia określonego w przepisach art. 876 do 887 Kodeksu cywilnego, ani jakiejkolwiek innej umowy zmieniającej strony stosunku zobowiązaniowego wynikającego z realizacji niniejszej umowy.</w:t>
      </w:r>
    </w:p>
    <w:p w14:paraId="31370175" w14:textId="77777777" w:rsidR="00944BB9" w:rsidRPr="00944BB9" w:rsidRDefault="00944BB9">
      <w:pPr>
        <w:numPr>
          <w:ilvl w:val="0"/>
          <w:numId w:val="18"/>
        </w:numPr>
        <w:tabs>
          <w:tab w:val="num" w:pos="284"/>
        </w:tabs>
        <w:suppressAutoHyphens/>
        <w:spacing w:line="360" w:lineRule="auto"/>
        <w:ind w:left="284" w:hanging="284"/>
        <w:jc w:val="both"/>
        <w:rPr>
          <w:rFonts w:ascii="Garamond" w:hAnsi="Garamond" w:cs="Calibri"/>
          <w:sz w:val="20"/>
          <w:szCs w:val="20"/>
        </w:rPr>
      </w:pPr>
      <w:r w:rsidRPr="00944BB9">
        <w:rPr>
          <w:rFonts w:ascii="Garamond" w:hAnsi="Garamond"/>
          <w:sz w:val="20"/>
          <w:szCs w:val="20"/>
        </w:rPr>
        <w:t>Strony wspólnie oświadczają, że wyłączają możliwość dokonywania przez podmioty trzecie Umowy Faktoringu, Umowy Gwarancyjnej, Umowy Zarządu Wierzytelnością, Umowa Inkasa.</w:t>
      </w:r>
    </w:p>
    <w:p w14:paraId="263FBEE5" w14:textId="77777777" w:rsidR="00944BB9" w:rsidRPr="00944BB9" w:rsidRDefault="00944BB9">
      <w:pPr>
        <w:numPr>
          <w:ilvl w:val="0"/>
          <w:numId w:val="18"/>
        </w:numPr>
        <w:tabs>
          <w:tab w:val="num" w:pos="284"/>
        </w:tabs>
        <w:suppressAutoHyphens/>
        <w:spacing w:line="360" w:lineRule="auto"/>
        <w:ind w:left="284" w:hanging="284"/>
        <w:jc w:val="both"/>
        <w:rPr>
          <w:rFonts w:ascii="Garamond" w:hAnsi="Garamond" w:cs="Calibri"/>
          <w:sz w:val="20"/>
          <w:szCs w:val="20"/>
        </w:rPr>
      </w:pPr>
      <w:r w:rsidRPr="00944BB9">
        <w:rPr>
          <w:rFonts w:ascii="Garamond" w:hAnsi="Garamond"/>
          <w:sz w:val="20"/>
          <w:szCs w:val="20"/>
        </w:rPr>
        <w:t>Strony wspólnie oświadczają, że wyłączają możliwość dokonywania przez podmioty trzecie wszelkich czynności faktycznych lub prawnych związanych z wierzytelnościami Wykonawcy wynikającymi z niniejszej umowy bez uprzedniej, pisemnej zgody Zamawiającego oraz podmiotu tworzącego Zamawiającego.</w:t>
      </w:r>
    </w:p>
    <w:p w14:paraId="768B256A" w14:textId="77777777" w:rsidR="00944BB9" w:rsidRPr="00944BB9" w:rsidRDefault="00944BB9">
      <w:pPr>
        <w:numPr>
          <w:ilvl w:val="0"/>
          <w:numId w:val="18"/>
        </w:numPr>
        <w:tabs>
          <w:tab w:val="num" w:pos="284"/>
        </w:tabs>
        <w:suppressAutoHyphens/>
        <w:spacing w:line="360" w:lineRule="auto"/>
        <w:ind w:left="284" w:hanging="284"/>
        <w:jc w:val="both"/>
        <w:rPr>
          <w:rFonts w:ascii="Garamond" w:hAnsi="Garamond" w:cs="Calibri"/>
          <w:sz w:val="20"/>
          <w:szCs w:val="20"/>
        </w:rPr>
      </w:pPr>
      <w:r w:rsidRPr="00944BB9">
        <w:rPr>
          <w:rFonts w:ascii="Garamond" w:hAnsi="Garamond"/>
          <w:sz w:val="20"/>
          <w:szCs w:val="20"/>
        </w:rPr>
        <w:t>Naruszenie przedmiotowego zakazu skutkować nieważnością tej czynności prawnej oraz dodatkowo obowiązkiem zapłaty przez Wykonawcę na rzecz Zamawiającego kary umownej w wysokości 5 % wierzytelności, którą nabyła niezależnie od podstawy faktycznej lub prawnej, osoba trzecia.</w:t>
      </w:r>
    </w:p>
    <w:p w14:paraId="5327459F" w14:textId="77777777" w:rsidR="00944BB9" w:rsidRPr="00944BB9" w:rsidRDefault="00944BB9" w:rsidP="00944BB9">
      <w:pPr>
        <w:spacing w:line="360" w:lineRule="auto"/>
        <w:jc w:val="center"/>
        <w:rPr>
          <w:rFonts w:ascii="Garamond" w:hAnsi="Garamond"/>
          <w:color w:val="000000"/>
          <w:sz w:val="20"/>
          <w:szCs w:val="20"/>
        </w:rPr>
      </w:pPr>
    </w:p>
    <w:p w14:paraId="24A6D72E" w14:textId="77777777" w:rsidR="00944BB9" w:rsidRPr="00944BB9" w:rsidRDefault="00944BB9" w:rsidP="00944BB9">
      <w:pPr>
        <w:spacing w:line="360" w:lineRule="auto"/>
        <w:jc w:val="center"/>
        <w:rPr>
          <w:rFonts w:ascii="Garamond" w:hAnsi="Garamond"/>
          <w:b/>
          <w:sz w:val="20"/>
          <w:szCs w:val="20"/>
        </w:rPr>
      </w:pPr>
      <w:r w:rsidRPr="00944BB9">
        <w:rPr>
          <w:rFonts w:ascii="Garamond" w:hAnsi="Garamond"/>
          <w:b/>
          <w:color w:val="000000"/>
          <w:sz w:val="20"/>
          <w:szCs w:val="20"/>
        </w:rPr>
        <w:t>§ 7</w:t>
      </w:r>
    </w:p>
    <w:p w14:paraId="2F99C133" w14:textId="77777777" w:rsidR="00944BB9" w:rsidRPr="00944BB9" w:rsidRDefault="00944BB9">
      <w:pPr>
        <w:widowControl w:val="0"/>
        <w:numPr>
          <w:ilvl w:val="0"/>
          <w:numId w:val="21"/>
        </w:numPr>
        <w:autoSpaceDE w:val="0"/>
        <w:autoSpaceDN w:val="0"/>
        <w:adjustRightInd w:val="0"/>
        <w:spacing w:line="360" w:lineRule="auto"/>
        <w:jc w:val="both"/>
        <w:rPr>
          <w:rFonts w:ascii="Garamond" w:hAnsi="Garamond"/>
          <w:sz w:val="20"/>
          <w:szCs w:val="20"/>
        </w:rPr>
      </w:pPr>
      <w:r w:rsidRPr="00944BB9">
        <w:rPr>
          <w:rFonts w:ascii="Garamond" w:hAnsi="Garamond"/>
          <w:color w:val="000000"/>
          <w:sz w:val="20"/>
          <w:szCs w:val="20"/>
        </w:rPr>
        <w:t>Wykonawca zapłaci Zamawiającemu kary umowne w przypadku nieterminowych dostaw bądź odmowy dostaw w wysokości 0,5 % wartości zamówienia częściowego brutto za każdy dzień zwłoki ponad terminy określone w § 2 ust. 2 umowy.</w:t>
      </w:r>
    </w:p>
    <w:p w14:paraId="389591ED" w14:textId="77777777" w:rsidR="00944BB9" w:rsidRPr="00944BB9" w:rsidRDefault="00944BB9">
      <w:pPr>
        <w:widowControl w:val="0"/>
        <w:numPr>
          <w:ilvl w:val="0"/>
          <w:numId w:val="21"/>
        </w:numPr>
        <w:autoSpaceDE w:val="0"/>
        <w:autoSpaceDN w:val="0"/>
        <w:adjustRightInd w:val="0"/>
        <w:spacing w:line="360" w:lineRule="auto"/>
        <w:jc w:val="both"/>
        <w:rPr>
          <w:rFonts w:ascii="Garamond" w:hAnsi="Garamond"/>
          <w:sz w:val="20"/>
          <w:szCs w:val="20"/>
        </w:rPr>
      </w:pPr>
      <w:r w:rsidRPr="00944BB9">
        <w:rPr>
          <w:rFonts w:ascii="Garamond" w:hAnsi="Garamond"/>
          <w:color w:val="000000"/>
          <w:sz w:val="20"/>
          <w:szCs w:val="20"/>
        </w:rPr>
        <w:t>Wykonawca zapłaci Zamawiającemu kary umowne w przypadku nie dokonania wymiany towaru wadliwego na towar bez wad w wysokości 0,5 % wartości zamówienia częściowego brutto za każdy dzień zwłoki ponad terminy określone w § 3 ust. 8 umowy.</w:t>
      </w:r>
    </w:p>
    <w:p w14:paraId="5D0C071D" w14:textId="77777777" w:rsidR="00944BB9" w:rsidRPr="00944BB9" w:rsidRDefault="00944BB9">
      <w:pPr>
        <w:widowControl w:val="0"/>
        <w:numPr>
          <w:ilvl w:val="0"/>
          <w:numId w:val="21"/>
        </w:numPr>
        <w:autoSpaceDE w:val="0"/>
        <w:autoSpaceDN w:val="0"/>
        <w:adjustRightInd w:val="0"/>
        <w:spacing w:line="360" w:lineRule="auto"/>
        <w:jc w:val="both"/>
        <w:rPr>
          <w:rFonts w:ascii="Garamond" w:hAnsi="Garamond"/>
          <w:sz w:val="20"/>
          <w:szCs w:val="20"/>
        </w:rPr>
      </w:pPr>
      <w:r w:rsidRPr="00944BB9">
        <w:rPr>
          <w:rFonts w:ascii="Garamond" w:hAnsi="Garamond"/>
          <w:color w:val="000000"/>
          <w:sz w:val="20"/>
          <w:szCs w:val="20"/>
        </w:rPr>
        <w:t xml:space="preserve">W przypadku gdy Wykonawca nie dostarczy przedmiotu umowy w terminach, określonych w § 2 ust. </w:t>
      </w:r>
      <w:r w:rsidRPr="00944BB9">
        <w:rPr>
          <w:rFonts w:ascii="Garamond" w:hAnsi="Garamond"/>
          <w:sz w:val="20"/>
          <w:szCs w:val="20"/>
        </w:rPr>
        <w:t>2</w:t>
      </w:r>
      <w:r w:rsidRPr="00944BB9">
        <w:rPr>
          <w:rFonts w:ascii="Garamond" w:hAnsi="Garamond"/>
          <w:color w:val="548DD4"/>
          <w:sz w:val="20"/>
          <w:szCs w:val="20"/>
        </w:rPr>
        <w:t xml:space="preserve"> </w:t>
      </w:r>
      <w:r w:rsidRPr="00944BB9">
        <w:rPr>
          <w:rFonts w:ascii="Garamond" w:hAnsi="Garamond"/>
          <w:color w:val="000000"/>
          <w:sz w:val="20"/>
          <w:szCs w:val="20"/>
        </w:rPr>
        <w:t xml:space="preserve">, Zamawiający zastrzega sobie prawo dokonania zakupu interwencyjnego od innego Wykonawcy w ilości i asortymencie nie zrealizowanej w terminie dostawy. </w:t>
      </w:r>
    </w:p>
    <w:p w14:paraId="3179D175" w14:textId="77777777" w:rsidR="00944BB9" w:rsidRPr="00944BB9" w:rsidRDefault="00944BB9">
      <w:pPr>
        <w:widowControl w:val="0"/>
        <w:numPr>
          <w:ilvl w:val="0"/>
          <w:numId w:val="21"/>
        </w:numPr>
        <w:autoSpaceDE w:val="0"/>
        <w:autoSpaceDN w:val="0"/>
        <w:adjustRightInd w:val="0"/>
        <w:spacing w:line="360" w:lineRule="auto"/>
        <w:jc w:val="both"/>
        <w:rPr>
          <w:rFonts w:ascii="Garamond" w:hAnsi="Garamond"/>
          <w:sz w:val="20"/>
          <w:szCs w:val="20"/>
        </w:rPr>
      </w:pPr>
      <w:r w:rsidRPr="00944BB9">
        <w:rPr>
          <w:rFonts w:ascii="Garamond" w:hAnsi="Garamond"/>
          <w:color w:val="000000"/>
          <w:sz w:val="20"/>
          <w:szCs w:val="20"/>
        </w:rPr>
        <w:t xml:space="preserve">W przypadku zakupu interwencyjnego zmniejsza się wielkość przedmiotu umowy o wielkość tego zakupu. </w:t>
      </w:r>
    </w:p>
    <w:p w14:paraId="29653AE4" w14:textId="77777777" w:rsidR="00944BB9" w:rsidRPr="00944BB9" w:rsidRDefault="00944BB9">
      <w:pPr>
        <w:widowControl w:val="0"/>
        <w:numPr>
          <w:ilvl w:val="0"/>
          <w:numId w:val="21"/>
        </w:numPr>
        <w:autoSpaceDE w:val="0"/>
        <w:autoSpaceDN w:val="0"/>
        <w:adjustRightInd w:val="0"/>
        <w:spacing w:line="360" w:lineRule="auto"/>
        <w:jc w:val="both"/>
        <w:rPr>
          <w:rFonts w:ascii="Garamond" w:hAnsi="Garamond"/>
          <w:sz w:val="20"/>
          <w:szCs w:val="20"/>
        </w:rPr>
      </w:pPr>
      <w:r w:rsidRPr="00944BB9">
        <w:rPr>
          <w:rFonts w:ascii="Garamond" w:hAnsi="Garamond"/>
          <w:color w:val="000000"/>
          <w:sz w:val="20"/>
          <w:szCs w:val="20"/>
        </w:rPr>
        <w:t>W przypadku zakupu interwencyjnego Wykonawca zobowiązany jest do zwrotu Zamawiającemu różnicy pomiędzy ceną zakupu interwencyjnego i ceną dostawy przewidzianą w umowie.</w:t>
      </w:r>
    </w:p>
    <w:p w14:paraId="2B90F7F3" w14:textId="77777777" w:rsidR="00944BB9" w:rsidRPr="00944BB9" w:rsidRDefault="00944BB9">
      <w:pPr>
        <w:widowControl w:val="0"/>
        <w:numPr>
          <w:ilvl w:val="0"/>
          <w:numId w:val="21"/>
        </w:numPr>
        <w:autoSpaceDE w:val="0"/>
        <w:autoSpaceDN w:val="0"/>
        <w:adjustRightInd w:val="0"/>
        <w:spacing w:line="360" w:lineRule="auto"/>
        <w:jc w:val="both"/>
        <w:rPr>
          <w:rFonts w:ascii="Garamond" w:hAnsi="Garamond"/>
          <w:sz w:val="20"/>
          <w:szCs w:val="20"/>
        </w:rPr>
      </w:pPr>
      <w:r w:rsidRPr="00944BB9">
        <w:rPr>
          <w:rFonts w:ascii="Garamond" w:hAnsi="Garamond"/>
          <w:sz w:val="20"/>
          <w:szCs w:val="20"/>
        </w:rPr>
        <w:lastRenderedPageBreak/>
        <w:t>Zamawiający może naliczyć Wykonawcy karę umowną w wysokości 10 % wartości brutto nie zrealizowanej części umowy w przypadku rozwiązania lub odstąpienia od umowy przez Zamawiającego z przyczyn leżących po stronie Wykonawcy.</w:t>
      </w:r>
    </w:p>
    <w:p w14:paraId="7384E4D0" w14:textId="77777777" w:rsidR="00944BB9" w:rsidRPr="00944BB9" w:rsidRDefault="00944BB9">
      <w:pPr>
        <w:widowControl w:val="0"/>
        <w:numPr>
          <w:ilvl w:val="0"/>
          <w:numId w:val="21"/>
        </w:numPr>
        <w:autoSpaceDE w:val="0"/>
        <w:autoSpaceDN w:val="0"/>
        <w:adjustRightInd w:val="0"/>
        <w:spacing w:line="360" w:lineRule="auto"/>
        <w:jc w:val="both"/>
        <w:rPr>
          <w:rFonts w:ascii="Garamond" w:hAnsi="Garamond"/>
          <w:sz w:val="20"/>
          <w:szCs w:val="20"/>
        </w:rPr>
      </w:pPr>
      <w:r w:rsidRPr="00944BB9">
        <w:rPr>
          <w:rFonts w:ascii="Garamond" w:hAnsi="Garamond"/>
          <w:sz w:val="20"/>
          <w:szCs w:val="20"/>
        </w:rPr>
        <w:t>Zamawiający może naliczyć Wykonawcy karę umowną, na zasadach określonych w ust. 6 w przypadku rozwiązania lub odstąpienia od umowy z powodu dostarczenia towaru nie spełniającego wymogów dopuszczenia  go do użytku w placówkach ochrony zdrowia.</w:t>
      </w:r>
    </w:p>
    <w:p w14:paraId="4C4B00F7" w14:textId="77777777" w:rsidR="00944BB9" w:rsidRPr="00944BB9" w:rsidRDefault="00944BB9">
      <w:pPr>
        <w:widowControl w:val="0"/>
        <w:numPr>
          <w:ilvl w:val="0"/>
          <w:numId w:val="21"/>
        </w:numPr>
        <w:autoSpaceDE w:val="0"/>
        <w:autoSpaceDN w:val="0"/>
        <w:adjustRightInd w:val="0"/>
        <w:spacing w:line="360" w:lineRule="auto"/>
        <w:jc w:val="both"/>
        <w:rPr>
          <w:rFonts w:ascii="Garamond" w:hAnsi="Garamond"/>
          <w:sz w:val="20"/>
          <w:szCs w:val="20"/>
        </w:rPr>
      </w:pPr>
      <w:r w:rsidRPr="00944BB9">
        <w:rPr>
          <w:rFonts w:ascii="Garamond" w:hAnsi="Garamond"/>
          <w:color w:val="000000"/>
          <w:sz w:val="20"/>
          <w:szCs w:val="20"/>
        </w:rPr>
        <w:t xml:space="preserve">W przypadku, gdy szkoda poniesiona przez Zamawiającego przewyższa wysokość kar umownych – Zamawiający zastrzega sobie prawo dochodzenia pełnego odszkodowania </w:t>
      </w:r>
      <w:r w:rsidRPr="00944BB9">
        <w:rPr>
          <w:rFonts w:ascii="Garamond" w:hAnsi="Garamond"/>
          <w:sz w:val="20"/>
          <w:szCs w:val="20"/>
        </w:rPr>
        <w:t>według reguł określonych w Kodeksie Cywilnym</w:t>
      </w:r>
      <w:r w:rsidRPr="00944BB9">
        <w:rPr>
          <w:rFonts w:ascii="Garamond" w:hAnsi="Garamond"/>
          <w:color w:val="000000"/>
          <w:sz w:val="20"/>
          <w:szCs w:val="20"/>
        </w:rPr>
        <w:t>.</w:t>
      </w:r>
    </w:p>
    <w:p w14:paraId="7470D1E1" w14:textId="77777777" w:rsidR="00944BB9" w:rsidRPr="00944BB9" w:rsidRDefault="00944BB9">
      <w:pPr>
        <w:widowControl w:val="0"/>
        <w:numPr>
          <w:ilvl w:val="0"/>
          <w:numId w:val="21"/>
        </w:numPr>
        <w:autoSpaceDE w:val="0"/>
        <w:autoSpaceDN w:val="0"/>
        <w:adjustRightInd w:val="0"/>
        <w:spacing w:line="360" w:lineRule="auto"/>
        <w:jc w:val="both"/>
        <w:rPr>
          <w:rFonts w:ascii="Garamond" w:hAnsi="Garamond"/>
          <w:sz w:val="20"/>
          <w:szCs w:val="20"/>
        </w:rPr>
      </w:pPr>
      <w:r w:rsidRPr="00944BB9">
        <w:rPr>
          <w:rFonts w:ascii="Garamond" w:hAnsi="Garamond"/>
          <w:color w:val="000000"/>
          <w:sz w:val="20"/>
          <w:szCs w:val="20"/>
        </w:rPr>
        <w:t>Zamawiający ma prawo potrącać kary umowne z wynagrodzenia Wykonawcy.</w:t>
      </w:r>
    </w:p>
    <w:p w14:paraId="27308FE3" w14:textId="77777777" w:rsidR="00944BB9" w:rsidRPr="00944BB9" w:rsidRDefault="00944BB9">
      <w:pPr>
        <w:widowControl w:val="0"/>
        <w:numPr>
          <w:ilvl w:val="0"/>
          <w:numId w:val="21"/>
        </w:numPr>
        <w:autoSpaceDE w:val="0"/>
        <w:autoSpaceDN w:val="0"/>
        <w:adjustRightInd w:val="0"/>
        <w:spacing w:line="360" w:lineRule="auto"/>
        <w:jc w:val="both"/>
        <w:rPr>
          <w:rFonts w:ascii="Garamond" w:hAnsi="Garamond"/>
          <w:sz w:val="20"/>
          <w:szCs w:val="20"/>
        </w:rPr>
      </w:pPr>
      <w:r w:rsidRPr="00944BB9">
        <w:rPr>
          <w:rFonts w:ascii="Garamond" w:hAnsi="Garamond"/>
          <w:sz w:val="20"/>
          <w:szCs w:val="20"/>
        </w:rPr>
        <w:t>Łączna wysokość kar umownych z tytułu niewykonania lub nienależytego wykonania umowy nie przekroczy 30% wartości wynagrodzenia brutto, o którym mowa w § 5 ust.2 Umowy. W przypadku, gdy wartość kar umownych przekroczy 30% Zamawiającemu przysługuje prawo odstąpienia od umowy w terminie 30 dni od dnia stwierdzenia przyczyny odstąpienia.</w:t>
      </w:r>
    </w:p>
    <w:p w14:paraId="0D0CC7B7" w14:textId="77777777" w:rsidR="00944BB9" w:rsidRPr="00944BB9" w:rsidRDefault="00944BB9" w:rsidP="00944BB9">
      <w:pPr>
        <w:widowControl w:val="0"/>
        <w:autoSpaceDE w:val="0"/>
        <w:autoSpaceDN w:val="0"/>
        <w:adjustRightInd w:val="0"/>
        <w:spacing w:line="360" w:lineRule="auto"/>
        <w:jc w:val="both"/>
        <w:rPr>
          <w:rFonts w:ascii="Garamond" w:hAnsi="Garamond"/>
          <w:color w:val="000000"/>
          <w:sz w:val="20"/>
          <w:szCs w:val="20"/>
        </w:rPr>
      </w:pPr>
    </w:p>
    <w:p w14:paraId="3E567F90" w14:textId="77777777" w:rsidR="00944BB9" w:rsidRPr="00944BB9" w:rsidRDefault="00944BB9" w:rsidP="00944BB9">
      <w:pPr>
        <w:suppressAutoHyphens/>
        <w:spacing w:line="360" w:lineRule="auto"/>
        <w:jc w:val="center"/>
        <w:rPr>
          <w:rFonts w:ascii="Garamond" w:eastAsia="MS Mincho" w:hAnsi="Garamond"/>
          <w:b/>
          <w:kern w:val="2"/>
          <w:sz w:val="20"/>
          <w:szCs w:val="20"/>
          <w:lang w:eastAsia="ar-SA"/>
        </w:rPr>
      </w:pPr>
      <w:r w:rsidRPr="00944BB9">
        <w:rPr>
          <w:rFonts w:ascii="Garamond" w:eastAsia="MS Mincho" w:hAnsi="Garamond"/>
          <w:b/>
          <w:kern w:val="2"/>
          <w:sz w:val="20"/>
          <w:szCs w:val="20"/>
          <w:lang w:eastAsia="ar-SA"/>
        </w:rPr>
        <w:t>§ 8</w:t>
      </w:r>
    </w:p>
    <w:p w14:paraId="1768871D" w14:textId="77777777" w:rsidR="00944BB9" w:rsidRPr="00944BB9" w:rsidRDefault="00944BB9">
      <w:pPr>
        <w:widowControl w:val="0"/>
        <w:numPr>
          <w:ilvl w:val="0"/>
          <w:numId w:val="22"/>
        </w:numPr>
        <w:suppressAutoHyphens/>
        <w:autoSpaceDE w:val="0"/>
        <w:autoSpaceDN w:val="0"/>
        <w:adjustRightInd w:val="0"/>
        <w:spacing w:line="360" w:lineRule="auto"/>
        <w:ind w:left="426" w:hanging="426"/>
        <w:jc w:val="both"/>
        <w:rPr>
          <w:rFonts w:ascii="Garamond" w:hAnsi="Garamond"/>
          <w:sz w:val="20"/>
          <w:szCs w:val="20"/>
        </w:rPr>
      </w:pPr>
      <w:r w:rsidRPr="00944BB9">
        <w:rPr>
          <w:rFonts w:ascii="Garamond" w:hAnsi="Garamond"/>
          <w:sz w:val="20"/>
          <w:szCs w:val="20"/>
        </w:rPr>
        <w:t>Zamawiający określa następujące okoliczności, które mogą powodować konieczność wprowadzenia niżej wymienionych  zmian w treści zawartej umowy w stosunku do treści złożonej oferty:</w:t>
      </w:r>
    </w:p>
    <w:p w14:paraId="2014282C" w14:textId="77777777" w:rsidR="00944BB9" w:rsidRPr="00944BB9" w:rsidRDefault="00944BB9" w:rsidP="00944BB9">
      <w:pPr>
        <w:spacing w:line="360" w:lineRule="auto"/>
        <w:ind w:left="720"/>
        <w:jc w:val="both"/>
        <w:rPr>
          <w:rFonts w:ascii="Garamond" w:hAnsi="Garamond"/>
          <w:sz w:val="20"/>
          <w:szCs w:val="20"/>
        </w:rPr>
      </w:pPr>
      <w:r w:rsidRPr="00944BB9">
        <w:rPr>
          <w:rFonts w:ascii="Garamond" w:hAnsi="Garamond"/>
          <w:sz w:val="20"/>
          <w:szCs w:val="20"/>
        </w:rPr>
        <w:t xml:space="preserve">1) Zmiana polegająca na wydłużeniu terminu realizacji umowy, w przypadku niewyczerpania kwoty określonej w § 5 ust. 2, przy czym termin ten: </w:t>
      </w:r>
    </w:p>
    <w:p w14:paraId="4055E225" w14:textId="77777777" w:rsidR="00944BB9" w:rsidRPr="00944BB9" w:rsidRDefault="00944BB9" w:rsidP="00944BB9">
      <w:pPr>
        <w:spacing w:line="360" w:lineRule="auto"/>
        <w:ind w:left="720"/>
        <w:jc w:val="both"/>
        <w:rPr>
          <w:rFonts w:ascii="Garamond" w:hAnsi="Garamond"/>
          <w:sz w:val="20"/>
          <w:szCs w:val="20"/>
        </w:rPr>
      </w:pPr>
      <w:r w:rsidRPr="00944BB9">
        <w:rPr>
          <w:rFonts w:ascii="Garamond" w:hAnsi="Garamond"/>
          <w:sz w:val="20"/>
          <w:szCs w:val="20"/>
        </w:rPr>
        <w:t xml:space="preserve">a) </w:t>
      </w:r>
      <w:r w:rsidRPr="00944BB9">
        <w:rPr>
          <w:rFonts w:ascii="Garamond" w:hAnsi="Garamond"/>
          <w:sz w:val="20"/>
          <w:szCs w:val="20"/>
        </w:rPr>
        <w:tab/>
        <w:t>nie może być dłuższy niż</w:t>
      </w:r>
      <w:r w:rsidRPr="00944BB9">
        <w:rPr>
          <w:rFonts w:ascii="Garamond" w:hAnsi="Garamond"/>
          <w:color w:val="000000"/>
          <w:sz w:val="20"/>
          <w:szCs w:val="20"/>
        </w:rPr>
        <w:t xml:space="preserve"> do dnia  podpisania umowy z Wykonawcą wybranym  </w:t>
      </w:r>
      <w:r w:rsidRPr="00944BB9">
        <w:rPr>
          <w:rFonts w:ascii="Garamond" w:hAnsi="Garamond"/>
          <w:color w:val="000000"/>
          <w:sz w:val="20"/>
          <w:szCs w:val="20"/>
        </w:rPr>
        <w:tab/>
        <w:t xml:space="preserve">w kolejnym postępowaniu  przeprowadzonym na podstawie Ustawy Prawo </w:t>
      </w:r>
      <w:r w:rsidRPr="00944BB9">
        <w:rPr>
          <w:rFonts w:ascii="Garamond" w:hAnsi="Garamond"/>
          <w:color w:val="000000"/>
          <w:sz w:val="20"/>
          <w:szCs w:val="20"/>
        </w:rPr>
        <w:tab/>
        <w:t xml:space="preserve">zamówień publicznych </w:t>
      </w:r>
    </w:p>
    <w:p w14:paraId="39D18E31" w14:textId="77777777" w:rsidR="00944BB9" w:rsidRPr="00944BB9" w:rsidRDefault="00944BB9" w:rsidP="00944BB9">
      <w:pPr>
        <w:spacing w:line="360" w:lineRule="auto"/>
        <w:ind w:left="720"/>
        <w:jc w:val="both"/>
        <w:rPr>
          <w:rFonts w:ascii="Garamond" w:hAnsi="Garamond"/>
          <w:sz w:val="20"/>
          <w:szCs w:val="20"/>
        </w:rPr>
      </w:pPr>
      <w:r w:rsidRPr="00944BB9">
        <w:rPr>
          <w:rFonts w:ascii="Garamond" w:hAnsi="Garamond"/>
          <w:color w:val="000000"/>
          <w:sz w:val="20"/>
          <w:szCs w:val="20"/>
        </w:rPr>
        <w:t xml:space="preserve">b) </w:t>
      </w:r>
      <w:r w:rsidRPr="00944BB9">
        <w:rPr>
          <w:rFonts w:ascii="Garamond" w:hAnsi="Garamond"/>
          <w:color w:val="000000"/>
          <w:sz w:val="20"/>
          <w:szCs w:val="20"/>
        </w:rPr>
        <w:tab/>
        <w:t xml:space="preserve">nie może przekroczyć 6 miesięcy od dnia podpisania stosownego  aneksu do </w:t>
      </w:r>
      <w:r w:rsidRPr="00944BB9">
        <w:rPr>
          <w:rFonts w:ascii="Garamond" w:hAnsi="Garamond"/>
          <w:color w:val="000000"/>
          <w:sz w:val="20"/>
          <w:szCs w:val="20"/>
        </w:rPr>
        <w:tab/>
        <w:t>umowy</w:t>
      </w:r>
    </w:p>
    <w:p w14:paraId="3748C518" w14:textId="77777777" w:rsidR="00944BB9" w:rsidRPr="00944BB9" w:rsidRDefault="00944BB9" w:rsidP="00944BB9">
      <w:pPr>
        <w:spacing w:line="360" w:lineRule="auto"/>
        <w:ind w:left="426" w:hanging="426"/>
        <w:jc w:val="both"/>
        <w:rPr>
          <w:rFonts w:ascii="Garamond" w:hAnsi="Garamond"/>
          <w:sz w:val="20"/>
          <w:szCs w:val="20"/>
        </w:rPr>
      </w:pPr>
      <w:r w:rsidRPr="00944BB9">
        <w:rPr>
          <w:rFonts w:ascii="Garamond" w:hAnsi="Garamond"/>
          <w:color w:val="000000"/>
          <w:sz w:val="20"/>
          <w:szCs w:val="20"/>
        </w:rPr>
        <w:t xml:space="preserve"> </w:t>
      </w:r>
      <w:r w:rsidRPr="00944BB9">
        <w:rPr>
          <w:rFonts w:ascii="Garamond" w:hAnsi="Garamond"/>
          <w:color w:val="000000"/>
          <w:sz w:val="20"/>
          <w:szCs w:val="20"/>
        </w:rPr>
        <w:tab/>
      </w:r>
      <w:r w:rsidRPr="00944BB9">
        <w:rPr>
          <w:rFonts w:ascii="Garamond" w:hAnsi="Garamond"/>
          <w:color w:val="000000"/>
          <w:sz w:val="20"/>
          <w:szCs w:val="20"/>
        </w:rPr>
        <w:tab/>
      </w:r>
    </w:p>
    <w:p w14:paraId="7DBDF4A5" w14:textId="77777777" w:rsidR="00944BB9" w:rsidRPr="00944BB9" w:rsidRDefault="00944BB9">
      <w:pPr>
        <w:keepNext/>
        <w:widowControl w:val="0"/>
        <w:numPr>
          <w:ilvl w:val="2"/>
          <w:numId w:val="8"/>
        </w:numPr>
        <w:suppressAutoHyphens/>
        <w:autoSpaceDE w:val="0"/>
        <w:autoSpaceDN w:val="0"/>
        <w:adjustRightInd w:val="0"/>
        <w:spacing w:after="200" w:line="360" w:lineRule="auto"/>
        <w:ind w:left="1134" w:hanging="425"/>
        <w:contextualSpacing/>
        <w:jc w:val="both"/>
        <w:rPr>
          <w:rFonts w:ascii="Garamond" w:hAnsi="Garamond" w:cs="Calibri"/>
          <w:color w:val="000000"/>
          <w:sz w:val="20"/>
          <w:szCs w:val="20"/>
          <w:lang w:eastAsia="ar-SA"/>
        </w:rPr>
      </w:pPr>
      <w:r w:rsidRPr="00944BB9">
        <w:rPr>
          <w:rFonts w:ascii="Garamond" w:hAnsi="Garamond" w:cs="Calibri"/>
          <w:color w:val="000000"/>
          <w:sz w:val="20"/>
          <w:szCs w:val="20"/>
          <w:lang w:eastAsia="ar-SA"/>
        </w:rPr>
        <w:t>zmiana ceny w przypadku zmiany przepisów prawa podatkowego w okresie obowiązywania umowy dotyczących stawek</w:t>
      </w:r>
      <w:r w:rsidRPr="00944BB9">
        <w:rPr>
          <w:rFonts w:ascii="Garamond" w:hAnsi="Garamond" w:cs="Calibri"/>
          <w:sz w:val="20"/>
          <w:szCs w:val="20"/>
          <w:lang w:eastAsia="ar-SA"/>
        </w:rPr>
        <w:t xml:space="preserve"> VAT, przy</w:t>
      </w:r>
      <w:r w:rsidRPr="00944BB9">
        <w:rPr>
          <w:rFonts w:ascii="Garamond" w:hAnsi="Garamond" w:cs="Calibri"/>
          <w:color w:val="000000"/>
          <w:sz w:val="20"/>
          <w:szCs w:val="20"/>
          <w:lang w:eastAsia="ar-SA"/>
        </w:rPr>
        <w:t xml:space="preserve"> czym zmiana nastąpi w wartości </w:t>
      </w:r>
      <w:r w:rsidRPr="00944BB9">
        <w:rPr>
          <w:rFonts w:ascii="Garamond" w:hAnsi="Garamond" w:cs="Calibri"/>
          <w:sz w:val="20"/>
          <w:szCs w:val="20"/>
          <w:lang w:eastAsia="ar-SA"/>
        </w:rPr>
        <w:t>brutto</w:t>
      </w:r>
      <w:r w:rsidRPr="00944BB9">
        <w:rPr>
          <w:rFonts w:ascii="Garamond" w:hAnsi="Garamond" w:cs="Calibri"/>
          <w:color w:val="000000"/>
          <w:sz w:val="20"/>
          <w:szCs w:val="20"/>
          <w:lang w:eastAsia="ar-SA"/>
        </w:rPr>
        <w:t xml:space="preserve">, natomiast wartość </w:t>
      </w:r>
      <w:r w:rsidRPr="00944BB9">
        <w:rPr>
          <w:rFonts w:ascii="Garamond" w:hAnsi="Garamond" w:cs="Calibri"/>
          <w:sz w:val="20"/>
          <w:szCs w:val="20"/>
          <w:lang w:eastAsia="ar-SA"/>
        </w:rPr>
        <w:t>netto</w:t>
      </w:r>
      <w:r w:rsidRPr="00944BB9">
        <w:rPr>
          <w:rFonts w:ascii="Garamond" w:hAnsi="Garamond" w:cs="Calibri"/>
          <w:color w:val="FF0000"/>
          <w:sz w:val="20"/>
          <w:szCs w:val="20"/>
          <w:lang w:eastAsia="ar-SA"/>
        </w:rPr>
        <w:t xml:space="preserve"> </w:t>
      </w:r>
      <w:r w:rsidRPr="00944BB9">
        <w:rPr>
          <w:rFonts w:ascii="Garamond" w:hAnsi="Garamond" w:cs="Calibri"/>
          <w:color w:val="000000"/>
          <w:sz w:val="20"/>
          <w:szCs w:val="20"/>
          <w:lang w:eastAsia="ar-SA"/>
        </w:rPr>
        <w:t>pozostaje bez zmian</w:t>
      </w:r>
    </w:p>
    <w:p w14:paraId="7B5F505B" w14:textId="77777777" w:rsidR="00944BB9" w:rsidRPr="00944BB9" w:rsidRDefault="00944BB9">
      <w:pPr>
        <w:keepNext/>
        <w:widowControl w:val="0"/>
        <w:numPr>
          <w:ilvl w:val="2"/>
          <w:numId w:val="8"/>
        </w:numPr>
        <w:suppressAutoHyphens/>
        <w:autoSpaceDE w:val="0"/>
        <w:autoSpaceDN w:val="0"/>
        <w:adjustRightInd w:val="0"/>
        <w:spacing w:after="200" w:line="360" w:lineRule="auto"/>
        <w:ind w:left="1134" w:hanging="425"/>
        <w:contextualSpacing/>
        <w:jc w:val="both"/>
        <w:rPr>
          <w:rFonts w:ascii="Garamond" w:hAnsi="Garamond" w:cs="Calibri"/>
          <w:color w:val="000000"/>
          <w:sz w:val="20"/>
          <w:szCs w:val="20"/>
          <w:lang w:eastAsia="ar-SA"/>
        </w:rPr>
      </w:pPr>
      <w:r w:rsidRPr="00944BB9">
        <w:rPr>
          <w:rFonts w:ascii="Garamond" w:hAnsi="Garamond" w:cs="Calibri"/>
          <w:bCs/>
          <w:color w:val="000000" w:themeColor="text1"/>
          <w:sz w:val="20"/>
          <w:szCs w:val="20"/>
          <w:lang w:eastAsia="ar-SA"/>
        </w:rPr>
        <w:t>Zamawiający, dla zapewnienia prawidłowej realizacji zamówienia dopuszcza możliwość zmiany postanowień zawartej umowy w stosunku do treści ofert, pod warunkiem że zmiany nie będą modyfikować ogólnego charakteru umowy</w:t>
      </w:r>
    </w:p>
    <w:p w14:paraId="129A9AFD" w14:textId="77777777" w:rsidR="00944BB9" w:rsidRPr="00944BB9" w:rsidRDefault="00944BB9">
      <w:pPr>
        <w:widowControl w:val="0"/>
        <w:numPr>
          <w:ilvl w:val="0"/>
          <w:numId w:val="22"/>
        </w:numPr>
        <w:suppressAutoHyphens/>
        <w:autoSpaceDE w:val="0"/>
        <w:autoSpaceDN w:val="0"/>
        <w:adjustRightInd w:val="0"/>
        <w:spacing w:line="360" w:lineRule="auto"/>
        <w:ind w:left="284" w:hanging="284"/>
        <w:jc w:val="both"/>
        <w:rPr>
          <w:rFonts w:ascii="Garamond" w:hAnsi="Garamond"/>
          <w:sz w:val="20"/>
          <w:szCs w:val="20"/>
        </w:rPr>
      </w:pPr>
      <w:r w:rsidRPr="00944BB9">
        <w:rPr>
          <w:rFonts w:ascii="Garamond" w:hAnsi="Garamond"/>
          <w:sz w:val="20"/>
          <w:szCs w:val="20"/>
        </w:rPr>
        <w:t xml:space="preserve">Wszelkie zmiany i uzupełnienia treści umowy wymagają formy pisemnej w postaci aneksu pod rygorem nieważności. </w:t>
      </w:r>
    </w:p>
    <w:p w14:paraId="50388CFD" w14:textId="77777777" w:rsidR="00944BB9" w:rsidRPr="00944BB9" w:rsidRDefault="00944BB9">
      <w:pPr>
        <w:widowControl w:val="0"/>
        <w:numPr>
          <w:ilvl w:val="0"/>
          <w:numId w:val="22"/>
        </w:numPr>
        <w:suppressAutoHyphens/>
        <w:autoSpaceDE w:val="0"/>
        <w:autoSpaceDN w:val="0"/>
        <w:adjustRightInd w:val="0"/>
        <w:spacing w:line="360" w:lineRule="auto"/>
        <w:ind w:left="284" w:hanging="284"/>
        <w:jc w:val="both"/>
        <w:rPr>
          <w:rFonts w:ascii="Garamond" w:hAnsi="Garamond"/>
          <w:sz w:val="20"/>
          <w:szCs w:val="20"/>
        </w:rPr>
      </w:pPr>
      <w:r w:rsidRPr="00944BB9">
        <w:rPr>
          <w:rFonts w:ascii="Garamond" w:hAnsi="Garamond"/>
          <w:sz w:val="20"/>
          <w:szCs w:val="20"/>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24859EC7" w14:textId="77777777" w:rsidR="00944BB9" w:rsidRPr="00944BB9" w:rsidRDefault="00944BB9">
      <w:pPr>
        <w:widowControl w:val="0"/>
        <w:numPr>
          <w:ilvl w:val="0"/>
          <w:numId w:val="22"/>
        </w:numPr>
        <w:suppressAutoHyphens/>
        <w:autoSpaceDE w:val="0"/>
        <w:autoSpaceDN w:val="0"/>
        <w:adjustRightInd w:val="0"/>
        <w:spacing w:line="360" w:lineRule="auto"/>
        <w:ind w:left="284" w:hanging="284"/>
        <w:jc w:val="both"/>
        <w:rPr>
          <w:rFonts w:ascii="Garamond" w:hAnsi="Garamond"/>
          <w:sz w:val="20"/>
          <w:szCs w:val="20"/>
        </w:rPr>
      </w:pPr>
      <w:r w:rsidRPr="00944BB9">
        <w:rPr>
          <w:rFonts w:ascii="Garamond" w:hAnsi="Garamond"/>
          <w:sz w:val="20"/>
          <w:szCs w:val="20"/>
        </w:rPr>
        <w:t>W przypadku, o którym mowa w ust. 3 Wykonawca może żądać wyłącznie wynagrodzenia należnego z tytułu wykonania części umowy.</w:t>
      </w:r>
    </w:p>
    <w:p w14:paraId="3528FC1B" w14:textId="77777777" w:rsidR="00944BB9" w:rsidRPr="00944BB9" w:rsidRDefault="00944BB9">
      <w:pPr>
        <w:widowControl w:val="0"/>
        <w:numPr>
          <w:ilvl w:val="0"/>
          <w:numId w:val="22"/>
        </w:numPr>
        <w:suppressAutoHyphens/>
        <w:autoSpaceDE w:val="0"/>
        <w:autoSpaceDN w:val="0"/>
        <w:adjustRightInd w:val="0"/>
        <w:spacing w:line="360" w:lineRule="auto"/>
        <w:ind w:left="426" w:hanging="426"/>
        <w:jc w:val="both"/>
        <w:rPr>
          <w:rFonts w:ascii="Garamond" w:hAnsi="Garamond"/>
          <w:sz w:val="20"/>
          <w:szCs w:val="20"/>
        </w:rPr>
      </w:pPr>
      <w:r w:rsidRPr="00944BB9">
        <w:rPr>
          <w:rFonts w:ascii="Garamond" w:hAnsi="Garamond"/>
          <w:sz w:val="20"/>
          <w:szCs w:val="20"/>
        </w:rPr>
        <w:t xml:space="preserve">Strony zgodnie ustalają, że w przypadku: </w:t>
      </w:r>
    </w:p>
    <w:p w14:paraId="005C5A0D" w14:textId="77777777" w:rsidR="00944BB9" w:rsidRPr="00944BB9" w:rsidRDefault="00944BB9" w:rsidP="00944BB9">
      <w:pPr>
        <w:suppressAutoHyphens/>
        <w:spacing w:line="360" w:lineRule="auto"/>
        <w:jc w:val="both"/>
        <w:rPr>
          <w:rFonts w:ascii="Garamond" w:eastAsia="MS Mincho" w:hAnsi="Garamond"/>
          <w:kern w:val="2"/>
          <w:sz w:val="20"/>
          <w:szCs w:val="20"/>
          <w:lang w:eastAsia="ar-SA"/>
        </w:rPr>
      </w:pPr>
      <w:r w:rsidRPr="00944BB9">
        <w:rPr>
          <w:rFonts w:ascii="Garamond" w:eastAsia="MS Mincho" w:hAnsi="Garamond"/>
          <w:kern w:val="2"/>
          <w:sz w:val="20"/>
          <w:szCs w:val="20"/>
          <w:lang w:eastAsia="ar-SA"/>
        </w:rPr>
        <w:t xml:space="preserve">  1)       zmiany statusu prawnego Zamawiającego, </w:t>
      </w:r>
    </w:p>
    <w:p w14:paraId="71F747B6" w14:textId="77777777" w:rsidR="00944BB9" w:rsidRPr="00944BB9" w:rsidRDefault="00944BB9" w:rsidP="00944BB9">
      <w:pPr>
        <w:suppressAutoHyphens/>
        <w:spacing w:line="360" w:lineRule="auto"/>
        <w:jc w:val="both"/>
        <w:rPr>
          <w:rFonts w:ascii="Garamond" w:eastAsia="MS Mincho" w:hAnsi="Garamond"/>
          <w:kern w:val="2"/>
          <w:sz w:val="20"/>
          <w:szCs w:val="20"/>
          <w:lang w:eastAsia="ar-SA"/>
        </w:rPr>
      </w:pPr>
      <w:r w:rsidRPr="00944BB9">
        <w:rPr>
          <w:rFonts w:ascii="Garamond" w:eastAsia="MS Mincho" w:hAnsi="Garamond"/>
          <w:kern w:val="2"/>
          <w:sz w:val="20"/>
          <w:szCs w:val="20"/>
          <w:lang w:eastAsia="ar-SA"/>
        </w:rPr>
        <w:t xml:space="preserve">  2)       ograniczenia lub utraty istotnej części kontraktu z Narodowym Funduszem Zdrowia, </w:t>
      </w:r>
    </w:p>
    <w:p w14:paraId="36870AA7" w14:textId="77777777" w:rsidR="00944BB9" w:rsidRPr="00944BB9" w:rsidRDefault="00944BB9" w:rsidP="00944BB9">
      <w:pPr>
        <w:suppressAutoHyphens/>
        <w:spacing w:line="360" w:lineRule="auto"/>
        <w:jc w:val="both"/>
        <w:rPr>
          <w:rFonts w:ascii="Garamond" w:eastAsia="MS Mincho" w:hAnsi="Garamond"/>
          <w:kern w:val="2"/>
          <w:sz w:val="20"/>
          <w:szCs w:val="20"/>
          <w:lang w:eastAsia="ar-SA"/>
        </w:rPr>
      </w:pPr>
      <w:r w:rsidRPr="00944BB9">
        <w:rPr>
          <w:rFonts w:ascii="Garamond" w:eastAsia="MS Mincho" w:hAnsi="Garamond"/>
          <w:kern w:val="2"/>
          <w:sz w:val="20"/>
          <w:szCs w:val="20"/>
          <w:lang w:eastAsia="ar-SA"/>
        </w:rPr>
        <w:t xml:space="preserve">  3)       istotnego ograniczenia zakresu i ilości świadczonych usług medycznych , </w:t>
      </w:r>
    </w:p>
    <w:p w14:paraId="75B0825B" w14:textId="77777777" w:rsidR="00944BB9" w:rsidRPr="00944BB9" w:rsidRDefault="00944BB9" w:rsidP="00944BB9">
      <w:pPr>
        <w:suppressAutoHyphens/>
        <w:spacing w:line="360" w:lineRule="auto"/>
        <w:jc w:val="both"/>
        <w:rPr>
          <w:rFonts w:ascii="Garamond" w:eastAsia="MS Mincho" w:hAnsi="Garamond"/>
          <w:kern w:val="2"/>
          <w:sz w:val="20"/>
          <w:szCs w:val="20"/>
          <w:lang w:eastAsia="ar-SA"/>
        </w:rPr>
      </w:pPr>
      <w:r w:rsidRPr="00944BB9">
        <w:rPr>
          <w:rFonts w:ascii="Garamond" w:eastAsia="MS Mincho" w:hAnsi="Garamond"/>
          <w:kern w:val="2"/>
          <w:sz w:val="20"/>
          <w:szCs w:val="20"/>
          <w:lang w:eastAsia="ar-SA"/>
        </w:rPr>
        <w:t xml:space="preserve">  4)      zmian organizacyjnych u Zamawiającego, </w:t>
      </w:r>
    </w:p>
    <w:p w14:paraId="0F85C729" w14:textId="77777777" w:rsidR="00944BB9" w:rsidRPr="00944BB9" w:rsidRDefault="00944BB9" w:rsidP="00944BB9">
      <w:pPr>
        <w:suppressAutoHyphens/>
        <w:spacing w:line="360" w:lineRule="auto"/>
        <w:rPr>
          <w:rFonts w:ascii="Garamond" w:eastAsia="MS Mincho" w:hAnsi="Garamond"/>
          <w:kern w:val="2"/>
          <w:sz w:val="20"/>
          <w:szCs w:val="20"/>
          <w:lang w:eastAsia="ar-SA"/>
        </w:rPr>
      </w:pPr>
      <w:r w:rsidRPr="00944BB9">
        <w:rPr>
          <w:rFonts w:ascii="Garamond" w:eastAsia="MS Mincho" w:hAnsi="Garamond"/>
          <w:kern w:val="2"/>
          <w:sz w:val="20"/>
          <w:szCs w:val="20"/>
          <w:lang w:eastAsia="ar-SA"/>
        </w:rPr>
        <w:lastRenderedPageBreak/>
        <w:t xml:space="preserve">  - rozwiązanie  zawartej   umowy  może  nastąpić  w  każdym  czasie  za  porozumieniem  stron  lub  w  drodze miesięcznego jej   wypowiedzenia. </w:t>
      </w:r>
    </w:p>
    <w:p w14:paraId="1A362B2A" w14:textId="77777777" w:rsidR="00944BB9" w:rsidRPr="00944BB9" w:rsidRDefault="00944BB9" w:rsidP="00944BB9">
      <w:pPr>
        <w:suppressAutoHyphens/>
        <w:spacing w:line="360" w:lineRule="auto"/>
        <w:jc w:val="center"/>
        <w:rPr>
          <w:rFonts w:ascii="Garamond" w:eastAsia="MS Mincho" w:hAnsi="Garamond"/>
          <w:kern w:val="2"/>
          <w:sz w:val="20"/>
          <w:szCs w:val="20"/>
          <w:lang w:eastAsia="ar-SA"/>
        </w:rPr>
      </w:pPr>
    </w:p>
    <w:p w14:paraId="2B22B7BC" w14:textId="77777777" w:rsidR="00944BB9" w:rsidRPr="00944BB9" w:rsidRDefault="00944BB9" w:rsidP="00944BB9">
      <w:pPr>
        <w:suppressAutoHyphens/>
        <w:spacing w:line="360" w:lineRule="auto"/>
        <w:jc w:val="center"/>
        <w:rPr>
          <w:rFonts w:ascii="Garamond" w:eastAsia="MS Mincho" w:hAnsi="Garamond"/>
          <w:b/>
          <w:kern w:val="2"/>
          <w:sz w:val="20"/>
          <w:szCs w:val="20"/>
          <w:lang w:eastAsia="ar-SA"/>
        </w:rPr>
      </w:pPr>
      <w:r w:rsidRPr="00944BB9">
        <w:rPr>
          <w:rFonts w:ascii="Garamond" w:eastAsia="MS Mincho" w:hAnsi="Garamond"/>
          <w:b/>
          <w:kern w:val="2"/>
          <w:sz w:val="20"/>
          <w:szCs w:val="20"/>
          <w:lang w:eastAsia="ar-SA"/>
        </w:rPr>
        <w:t>§ 9</w:t>
      </w:r>
    </w:p>
    <w:p w14:paraId="6DEF7A17" w14:textId="77777777" w:rsidR="00944BB9" w:rsidRPr="00944BB9" w:rsidRDefault="00944BB9">
      <w:pPr>
        <w:numPr>
          <w:ilvl w:val="1"/>
          <w:numId w:val="22"/>
        </w:numPr>
        <w:suppressAutoHyphens/>
        <w:spacing w:line="360" w:lineRule="auto"/>
        <w:ind w:left="142" w:hanging="142"/>
        <w:jc w:val="both"/>
        <w:rPr>
          <w:rFonts w:ascii="Garamond" w:eastAsia="Calibri" w:hAnsi="Garamond"/>
          <w:sz w:val="20"/>
          <w:szCs w:val="20"/>
          <w:lang w:eastAsia="en-US"/>
        </w:rPr>
      </w:pPr>
      <w:r w:rsidRPr="00944BB9">
        <w:rPr>
          <w:rFonts w:ascii="Garamond" w:eastAsia="Calibri" w:hAnsi="Garamond"/>
          <w:sz w:val="20"/>
          <w:szCs w:val="20"/>
          <w:lang w:eastAsia="en-US"/>
        </w:rPr>
        <w:t>Zmiany umowy wymagają dla swej ważności formy pisemnej w postaci aneksu.</w:t>
      </w:r>
    </w:p>
    <w:p w14:paraId="172BB98C" w14:textId="77777777" w:rsidR="00944BB9" w:rsidRPr="00944BB9" w:rsidRDefault="00944BB9">
      <w:pPr>
        <w:numPr>
          <w:ilvl w:val="1"/>
          <w:numId w:val="22"/>
        </w:numPr>
        <w:suppressAutoHyphens/>
        <w:spacing w:line="360" w:lineRule="auto"/>
        <w:ind w:left="142" w:hanging="142"/>
        <w:jc w:val="both"/>
        <w:rPr>
          <w:rFonts w:ascii="Garamond" w:eastAsia="Calibri" w:hAnsi="Garamond"/>
          <w:sz w:val="20"/>
          <w:szCs w:val="20"/>
          <w:lang w:eastAsia="en-US"/>
        </w:rPr>
      </w:pPr>
      <w:r w:rsidRPr="00944BB9">
        <w:rPr>
          <w:rFonts w:ascii="Garamond" w:eastAsia="Calibri" w:hAnsi="Garamond"/>
          <w:sz w:val="20"/>
          <w:szCs w:val="20"/>
          <w:lang w:eastAsia="en-US"/>
        </w:rPr>
        <w:t>W kwestiach nie uregulowanych niniejszą umową mają zastosowanie przepisy Kodeksu Cywilnego oraz Ustawy Prawo Zamówień Publicznych.</w:t>
      </w:r>
    </w:p>
    <w:p w14:paraId="0379E6A3" w14:textId="77777777" w:rsidR="00944BB9" w:rsidRPr="00944BB9" w:rsidRDefault="00944BB9" w:rsidP="00944BB9">
      <w:pPr>
        <w:spacing w:line="360" w:lineRule="auto"/>
        <w:ind w:left="1440"/>
        <w:contextualSpacing/>
        <w:jc w:val="both"/>
        <w:rPr>
          <w:rFonts w:ascii="Garamond" w:eastAsia="Calibri" w:hAnsi="Garamond"/>
          <w:sz w:val="20"/>
          <w:szCs w:val="20"/>
          <w:lang w:eastAsia="en-US"/>
        </w:rPr>
      </w:pPr>
    </w:p>
    <w:p w14:paraId="7691A638" w14:textId="77777777" w:rsidR="00944BB9" w:rsidRPr="00944BB9" w:rsidRDefault="00944BB9" w:rsidP="00944BB9">
      <w:pPr>
        <w:spacing w:line="360" w:lineRule="auto"/>
        <w:jc w:val="center"/>
        <w:rPr>
          <w:rFonts w:ascii="Garamond" w:hAnsi="Garamond"/>
          <w:b/>
          <w:sz w:val="20"/>
          <w:szCs w:val="20"/>
        </w:rPr>
      </w:pPr>
      <w:r w:rsidRPr="00944BB9">
        <w:rPr>
          <w:rFonts w:ascii="Garamond" w:hAnsi="Garamond"/>
          <w:b/>
          <w:sz w:val="20"/>
          <w:szCs w:val="20"/>
        </w:rPr>
        <w:t>§ 10</w:t>
      </w:r>
    </w:p>
    <w:p w14:paraId="4CA2BC96" w14:textId="77777777" w:rsidR="00944BB9" w:rsidRPr="00944BB9" w:rsidRDefault="00944BB9" w:rsidP="00944BB9">
      <w:pPr>
        <w:spacing w:line="360" w:lineRule="auto"/>
        <w:jc w:val="both"/>
        <w:rPr>
          <w:rFonts w:ascii="Garamond" w:hAnsi="Garamond" w:cs="Calibri"/>
          <w:sz w:val="20"/>
          <w:szCs w:val="20"/>
        </w:rPr>
      </w:pPr>
      <w:r w:rsidRPr="00944BB9">
        <w:rPr>
          <w:rFonts w:ascii="Garamond" w:hAnsi="Garamond" w:cs="Calibri"/>
          <w:sz w:val="20"/>
          <w:szCs w:val="20"/>
        </w:rPr>
        <w:t xml:space="preserve"> Wszelkie spory wynikające z realizacji niniejszej umowy rozstrzygane będą przez Sąd właściwy miejscowo dla siedziby Zamawiającego.</w:t>
      </w:r>
    </w:p>
    <w:p w14:paraId="1A29A547" w14:textId="77777777" w:rsidR="00944BB9" w:rsidRPr="00944BB9" w:rsidRDefault="00944BB9" w:rsidP="00944BB9">
      <w:pPr>
        <w:spacing w:line="360" w:lineRule="auto"/>
        <w:jc w:val="both"/>
        <w:rPr>
          <w:rFonts w:ascii="Garamond" w:hAnsi="Garamond"/>
          <w:sz w:val="20"/>
          <w:szCs w:val="20"/>
        </w:rPr>
      </w:pPr>
    </w:p>
    <w:p w14:paraId="4AB66604" w14:textId="77777777" w:rsidR="00944BB9" w:rsidRPr="00944BB9" w:rsidRDefault="00944BB9" w:rsidP="00944BB9">
      <w:pPr>
        <w:spacing w:line="360" w:lineRule="auto"/>
        <w:jc w:val="center"/>
        <w:rPr>
          <w:rFonts w:ascii="Garamond" w:hAnsi="Garamond"/>
          <w:b/>
          <w:sz w:val="20"/>
          <w:szCs w:val="20"/>
        </w:rPr>
      </w:pPr>
      <w:r w:rsidRPr="00944BB9">
        <w:rPr>
          <w:rFonts w:ascii="Garamond" w:hAnsi="Garamond"/>
          <w:b/>
          <w:sz w:val="20"/>
          <w:szCs w:val="20"/>
        </w:rPr>
        <w:t>§ 11</w:t>
      </w:r>
    </w:p>
    <w:p w14:paraId="52747D65" w14:textId="77777777" w:rsidR="00944BB9" w:rsidRPr="00944BB9" w:rsidRDefault="00944BB9" w:rsidP="00944BB9">
      <w:pPr>
        <w:spacing w:line="360" w:lineRule="auto"/>
        <w:jc w:val="both"/>
        <w:rPr>
          <w:rFonts w:ascii="Garamond" w:hAnsi="Garamond"/>
          <w:sz w:val="20"/>
          <w:szCs w:val="20"/>
        </w:rPr>
      </w:pPr>
      <w:r w:rsidRPr="00944BB9">
        <w:rPr>
          <w:rFonts w:ascii="Garamond" w:hAnsi="Garamond"/>
          <w:sz w:val="20"/>
          <w:szCs w:val="20"/>
        </w:rPr>
        <w:t xml:space="preserve">1. Umowę zawiera się na czas określony </w:t>
      </w:r>
      <w:r w:rsidRPr="00944BB9">
        <w:rPr>
          <w:rFonts w:ascii="Garamond" w:hAnsi="Garamond"/>
          <w:b/>
          <w:sz w:val="20"/>
          <w:szCs w:val="20"/>
          <w:u w:val="single"/>
        </w:rPr>
        <w:t>12 miesięcy</w:t>
      </w:r>
      <w:r w:rsidRPr="00944BB9">
        <w:rPr>
          <w:rFonts w:ascii="Garamond" w:hAnsi="Garamond"/>
          <w:sz w:val="20"/>
          <w:szCs w:val="20"/>
        </w:rPr>
        <w:t xml:space="preserve"> tj. od dnia </w:t>
      </w:r>
      <w:r w:rsidRPr="00944BB9">
        <w:rPr>
          <w:rFonts w:ascii="Garamond" w:hAnsi="Garamond"/>
          <w:b/>
          <w:sz w:val="20"/>
          <w:szCs w:val="20"/>
        </w:rPr>
        <w:t>…………. do dnia …..</w:t>
      </w:r>
      <w:r w:rsidRPr="00944BB9">
        <w:rPr>
          <w:rFonts w:ascii="Garamond" w:hAnsi="Garamond"/>
          <w:sz w:val="20"/>
          <w:szCs w:val="20"/>
        </w:rPr>
        <w:t xml:space="preserve"> z</w:t>
      </w:r>
      <w:r w:rsidRPr="00944BB9">
        <w:rPr>
          <w:rFonts w:ascii="Garamond" w:hAnsi="Garamond"/>
          <w:spacing w:val="8"/>
          <w:sz w:val="20"/>
          <w:szCs w:val="20"/>
        </w:rPr>
        <w:t xml:space="preserve"> </w:t>
      </w:r>
      <w:r w:rsidRPr="00944BB9">
        <w:rPr>
          <w:rFonts w:ascii="Garamond" w:hAnsi="Garamond"/>
          <w:spacing w:val="-1"/>
          <w:sz w:val="20"/>
          <w:szCs w:val="20"/>
        </w:rPr>
        <w:t>możliwością</w:t>
      </w:r>
      <w:r w:rsidRPr="00944BB9">
        <w:rPr>
          <w:rFonts w:ascii="Garamond" w:hAnsi="Garamond"/>
          <w:spacing w:val="13"/>
          <w:sz w:val="20"/>
          <w:szCs w:val="20"/>
        </w:rPr>
        <w:t xml:space="preserve"> </w:t>
      </w:r>
      <w:r w:rsidRPr="00944BB9">
        <w:rPr>
          <w:rFonts w:ascii="Garamond" w:hAnsi="Garamond"/>
          <w:spacing w:val="-2"/>
          <w:sz w:val="20"/>
          <w:szCs w:val="20"/>
        </w:rPr>
        <w:t>jej</w:t>
      </w:r>
      <w:r w:rsidRPr="00944BB9">
        <w:rPr>
          <w:rFonts w:ascii="Garamond" w:hAnsi="Garamond"/>
          <w:spacing w:val="17"/>
          <w:sz w:val="20"/>
          <w:szCs w:val="20"/>
        </w:rPr>
        <w:t xml:space="preserve"> </w:t>
      </w:r>
      <w:r w:rsidRPr="00944BB9">
        <w:rPr>
          <w:rFonts w:ascii="Garamond" w:hAnsi="Garamond"/>
          <w:spacing w:val="-2"/>
          <w:sz w:val="20"/>
          <w:szCs w:val="20"/>
        </w:rPr>
        <w:t>pisemnego</w:t>
      </w:r>
      <w:r w:rsidRPr="00944BB9">
        <w:rPr>
          <w:rFonts w:ascii="Garamond" w:hAnsi="Garamond"/>
          <w:spacing w:val="16"/>
          <w:sz w:val="20"/>
          <w:szCs w:val="20"/>
        </w:rPr>
        <w:t xml:space="preserve"> </w:t>
      </w:r>
      <w:r w:rsidRPr="00944BB9">
        <w:rPr>
          <w:rFonts w:ascii="Garamond" w:hAnsi="Garamond"/>
          <w:spacing w:val="-2"/>
          <w:sz w:val="20"/>
          <w:szCs w:val="20"/>
        </w:rPr>
        <w:t>wypowiedzenia</w:t>
      </w:r>
      <w:r w:rsidRPr="00944BB9">
        <w:rPr>
          <w:rFonts w:ascii="Garamond" w:hAnsi="Garamond"/>
          <w:spacing w:val="13"/>
          <w:sz w:val="20"/>
          <w:szCs w:val="20"/>
        </w:rPr>
        <w:t xml:space="preserve"> </w:t>
      </w:r>
      <w:r w:rsidRPr="00944BB9">
        <w:rPr>
          <w:rFonts w:ascii="Garamond" w:hAnsi="Garamond"/>
          <w:spacing w:val="-2"/>
          <w:sz w:val="20"/>
          <w:szCs w:val="20"/>
        </w:rPr>
        <w:t>przez</w:t>
      </w:r>
      <w:r w:rsidRPr="00944BB9">
        <w:rPr>
          <w:rFonts w:ascii="Garamond" w:hAnsi="Garamond"/>
          <w:spacing w:val="20"/>
          <w:sz w:val="20"/>
          <w:szCs w:val="20"/>
        </w:rPr>
        <w:t xml:space="preserve"> </w:t>
      </w:r>
      <w:r w:rsidRPr="00944BB9">
        <w:rPr>
          <w:rFonts w:ascii="Garamond" w:hAnsi="Garamond"/>
          <w:spacing w:val="-1"/>
          <w:sz w:val="20"/>
          <w:szCs w:val="20"/>
        </w:rPr>
        <w:t>każdą</w:t>
      </w:r>
      <w:r w:rsidRPr="00944BB9">
        <w:rPr>
          <w:rFonts w:ascii="Garamond" w:hAnsi="Garamond"/>
          <w:spacing w:val="13"/>
          <w:sz w:val="20"/>
          <w:szCs w:val="20"/>
        </w:rPr>
        <w:t xml:space="preserve"> </w:t>
      </w:r>
      <w:r w:rsidRPr="00944BB9">
        <w:rPr>
          <w:rFonts w:ascii="Garamond" w:hAnsi="Garamond"/>
          <w:sz w:val="20"/>
          <w:szCs w:val="20"/>
        </w:rPr>
        <w:t>ze</w:t>
      </w:r>
      <w:r w:rsidRPr="00944BB9">
        <w:rPr>
          <w:rFonts w:ascii="Garamond" w:hAnsi="Garamond"/>
          <w:spacing w:val="13"/>
          <w:sz w:val="20"/>
          <w:szCs w:val="20"/>
        </w:rPr>
        <w:t xml:space="preserve"> </w:t>
      </w:r>
      <w:r w:rsidRPr="00944BB9">
        <w:rPr>
          <w:rFonts w:ascii="Garamond" w:hAnsi="Garamond"/>
          <w:spacing w:val="-1"/>
          <w:sz w:val="20"/>
          <w:szCs w:val="20"/>
        </w:rPr>
        <w:t>stron</w:t>
      </w:r>
      <w:r w:rsidRPr="00944BB9">
        <w:rPr>
          <w:rFonts w:ascii="Garamond" w:hAnsi="Garamond"/>
          <w:spacing w:val="14"/>
          <w:sz w:val="20"/>
          <w:szCs w:val="20"/>
        </w:rPr>
        <w:t xml:space="preserve"> </w:t>
      </w:r>
      <w:r w:rsidRPr="00944BB9">
        <w:rPr>
          <w:rFonts w:ascii="Garamond" w:hAnsi="Garamond"/>
          <w:sz w:val="20"/>
          <w:szCs w:val="20"/>
        </w:rPr>
        <w:t>z</w:t>
      </w:r>
      <w:r w:rsidRPr="00944BB9">
        <w:rPr>
          <w:rFonts w:ascii="Garamond" w:hAnsi="Garamond"/>
          <w:spacing w:val="13"/>
          <w:sz w:val="20"/>
          <w:szCs w:val="20"/>
        </w:rPr>
        <w:t xml:space="preserve"> </w:t>
      </w:r>
      <w:r w:rsidRPr="00944BB9">
        <w:rPr>
          <w:rFonts w:ascii="Garamond" w:hAnsi="Garamond"/>
          <w:spacing w:val="-2"/>
          <w:sz w:val="20"/>
          <w:szCs w:val="20"/>
        </w:rPr>
        <w:t>jednomiesięcznym</w:t>
      </w:r>
      <w:r w:rsidRPr="00944BB9">
        <w:rPr>
          <w:rFonts w:ascii="Garamond" w:hAnsi="Garamond"/>
          <w:spacing w:val="77"/>
          <w:sz w:val="20"/>
          <w:szCs w:val="20"/>
        </w:rPr>
        <w:t xml:space="preserve"> </w:t>
      </w:r>
      <w:r w:rsidRPr="00944BB9">
        <w:rPr>
          <w:rFonts w:ascii="Garamond" w:hAnsi="Garamond"/>
          <w:spacing w:val="-2"/>
          <w:sz w:val="20"/>
          <w:szCs w:val="20"/>
        </w:rPr>
        <w:t>wypowiedzeniem,</w:t>
      </w:r>
      <w:r w:rsidRPr="00944BB9">
        <w:rPr>
          <w:rFonts w:ascii="Garamond" w:hAnsi="Garamond"/>
          <w:sz w:val="20"/>
          <w:szCs w:val="20"/>
        </w:rPr>
        <w:t xml:space="preserve"> na</w:t>
      </w:r>
      <w:r w:rsidRPr="00944BB9">
        <w:rPr>
          <w:rFonts w:ascii="Garamond" w:hAnsi="Garamond"/>
          <w:spacing w:val="-1"/>
          <w:sz w:val="20"/>
          <w:szCs w:val="20"/>
        </w:rPr>
        <w:t xml:space="preserve"> koniec miesiąca</w:t>
      </w:r>
      <w:r w:rsidRPr="00944BB9">
        <w:rPr>
          <w:rFonts w:ascii="Garamond" w:hAnsi="Garamond"/>
          <w:spacing w:val="-4"/>
          <w:sz w:val="20"/>
          <w:szCs w:val="20"/>
        </w:rPr>
        <w:t xml:space="preserve"> </w:t>
      </w:r>
      <w:r w:rsidRPr="00944BB9">
        <w:rPr>
          <w:rFonts w:ascii="Garamond" w:hAnsi="Garamond"/>
          <w:spacing w:val="-2"/>
          <w:sz w:val="20"/>
          <w:szCs w:val="20"/>
        </w:rPr>
        <w:t>kalendarzowego w przypadku naruszeń postanowień umowy przez druga stronę umowy.</w:t>
      </w:r>
    </w:p>
    <w:p w14:paraId="59FB72A4" w14:textId="77777777" w:rsidR="00944BB9" w:rsidRPr="00944BB9" w:rsidRDefault="00944BB9" w:rsidP="00944BB9">
      <w:pPr>
        <w:spacing w:line="360" w:lineRule="auto"/>
        <w:jc w:val="both"/>
        <w:rPr>
          <w:rFonts w:ascii="Garamond" w:hAnsi="Garamond"/>
          <w:sz w:val="20"/>
          <w:szCs w:val="20"/>
        </w:rPr>
      </w:pPr>
      <w:r w:rsidRPr="00944BB9">
        <w:rPr>
          <w:rFonts w:ascii="Garamond" w:hAnsi="Garamond"/>
          <w:sz w:val="20"/>
          <w:szCs w:val="20"/>
        </w:rPr>
        <w:t>2. Umowa przestaje obowiązywać przed terminem określonym w ust. 1, w przypadku wyczerpania asortymentu stanowiącego przedmiot zamówienia.</w:t>
      </w:r>
    </w:p>
    <w:p w14:paraId="1E69ED73" w14:textId="77777777" w:rsidR="00944BB9" w:rsidRPr="00944BB9" w:rsidRDefault="00944BB9" w:rsidP="00944BB9">
      <w:pPr>
        <w:spacing w:line="360" w:lineRule="auto"/>
        <w:jc w:val="both"/>
        <w:rPr>
          <w:rFonts w:ascii="Garamond" w:hAnsi="Garamond"/>
          <w:sz w:val="20"/>
          <w:szCs w:val="20"/>
        </w:rPr>
      </w:pPr>
    </w:p>
    <w:p w14:paraId="60C70F85" w14:textId="77777777" w:rsidR="00944BB9" w:rsidRPr="00944BB9" w:rsidRDefault="00944BB9" w:rsidP="00944BB9">
      <w:pPr>
        <w:spacing w:line="360" w:lineRule="auto"/>
        <w:jc w:val="center"/>
        <w:rPr>
          <w:rFonts w:ascii="Garamond" w:hAnsi="Garamond"/>
          <w:b/>
          <w:sz w:val="20"/>
          <w:szCs w:val="20"/>
        </w:rPr>
      </w:pPr>
      <w:r w:rsidRPr="00944BB9">
        <w:rPr>
          <w:rFonts w:ascii="Garamond" w:hAnsi="Garamond"/>
          <w:b/>
          <w:sz w:val="20"/>
          <w:szCs w:val="20"/>
        </w:rPr>
        <w:t>§ 12</w:t>
      </w:r>
    </w:p>
    <w:p w14:paraId="4FAB4ABD" w14:textId="77777777" w:rsidR="00944BB9" w:rsidRPr="00944BB9" w:rsidRDefault="00944BB9" w:rsidP="00944BB9">
      <w:pPr>
        <w:spacing w:line="360" w:lineRule="auto"/>
        <w:jc w:val="both"/>
        <w:rPr>
          <w:rFonts w:ascii="Garamond" w:hAnsi="Garamond"/>
          <w:sz w:val="20"/>
          <w:szCs w:val="20"/>
        </w:rPr>
      </w:pPr>
      <w:r w:rsidRPr="00944BB9">
        <w:rPr>
          <w:rFonts w:ascii="Garamond" w:hAnsi="Garamond"/>
          <w:sz w:val="20"/>
          <w:szCs w:val="20"/>
        </w:rPr>
        <w:t>Umowę sporządzono w dwóch jednobrzmiących egzemplarzach, po jednym dla każdej ze stron.</w:t>
      </w:r>
    </w:p>
    <w:p w14:paraId="795F244D" w14:textId="77777777" w:rsidR="00944BB9" w:rsidRPr="00944BB9" w:rsidRDefault="00944BB9" w:rsidP="00944BB9">
      <w:pPr>
        <w:suppressAutoHyphens/>
        <w:spacing w:line="360" w:lineRule="auto"/>
        <w:jc w:val="both"/>
        <w:rPr>
          <w:rFonts w:ascii="Garamond" w:hAnsi="Garamond"/>
          <w:kern w:val="2"/>
          <w:sz w:val="20"/>
          <w:szCs w:val="20"/>
          <w:lang w:eastAsia="ar-SA"/>
        </w:rPr>
      </w:pPr>
    </w:p>
    <w:p w14:paraId="5200908A" w14:textId="77777777" w:rsidR="00944BB9" w:rsidRPr="00944BB9" w:rsidRDefault="00944BB9" w:rsidP="00944BB9">
      <w:pPr>
        <w:suppressAutoHyphens/>
        <w:spacing w:line="360" w:lineRule="auto"/>
        <w:jc w:val="both"/>
        <w:rPr>
          <w:rFonts w:ascii="Garamond" w:hAnsi="Garamond"/>
          <w:kern w:val="2"/>
          <w:sz w:val="20"/>
          <w:szCs w:val="20"/>
          <w:lang w:eastAsia="ar-SA"/>
        </w:rPr>
      </w:pPr>
    </w:p>
    <w:p w14:paraId="7AB5CDA1" w14:textId="77777777" w:rsidR="00944BB9" w:rsidRPr="00944BB9" w:rsidRDefault="00944BB9" w:rsidP="00944BB9">
      <w:pPr>
        <w:tabs>
          <w:tab w:val="left" w:pos="708"/>
          <w:tab w:val="center" w:pos="4536"/>
          <w:tab w:val="right" w:pos="9072"/>
        </w:tabs>
        <w:spacing w:line="360" w:lineRule="auto"/>
        <w:jc w:val="both"/>
        <w:rPr>
          <w:rFonts w:ascii="Garamond" w:hAnsi="Garamond"/>
          <w:sz w:val="20"/>
          <w:szCs w:val="20"/>
        </w:rPr>
      </w:pPr>
      <w:r w:rsidRPr="00944BB9">
        <w:rPr>
          <w:rFonts w:ascii="Garamond" w:hAnsi="Garamond"/>
          <w:b/>
          <w:sz w:val="20"/>
          <w:szCs w:val="20"/>
        </w:rPr>
        <w:t xml:space="preserve">     ZAMAWIAJĄCY:                                               </w:t>
      </w:r>
      <w:r w:rsidRPr="00944BB9">
        <w:rPr>
          <w:rFonts w:ascii="Garamond" w:hAnsi="Garamond"/>
          <w:b/>
          <w:sz w:val="20"/>
          <w:szCs w:val="20"/>
        </w:rPr>
        <w:tab/>
      </w:r>
      <w:r w:rsidRPr="00944BB9">
        <w:rPr>
          <w:rFonts w:ascii="Garamond" w:hAnsi="Garamond"/>
          <w:b/>
          <w:sz w:val="20"/>
          <w:szCs w:val="20"/>
        </w:rPr>
        <w:tab/>
        <w:t>WYKONAWCA:</w:t>
      </w:r>
    </w:p>
    <w:p w14:paraId="483E01F6" w14:textId="43DB7D4B" w:rsidR="00757EB7" w:rsidRPr="006B0352" w:rsidRDefault="00757EB7">
      <w:pPr>
        <w:rPr>
          <w:rFonts w:ascii="Garamond" w:hAnsi="Garamond" w:cs="Calibri"/>
          <w:b/>
          <w:sz w:val="20"/>
          <w:szCs w:val="20"/>
        </w:rPr>
      </w:pPr>
    </w:p>
    <w:p w14:paraId="0DDE1CC0" w14:textId="77777777" w:rsidR="00B94D50" w:rsidRPr="006B0352" w:rsidRDefault="00B94D50" w:rsidP="000E3B4B">
      <w:pPr>
        <w:jc w:val="center"/>
        <w:rPr>
          <w:rFonts w:ascii="Garamond" w:hAnsi="Garamond" w:cs="Calibri"/>
          <w:b/>
          <w:sz w:val="20"/>
          <w:szCs w:val="20"/>
        </w:rPr>
      </w:pPr>
    </w:p>
    <w:p w14:paraId="1D01B82F" w14:textId="20FCB081" w:rsidR="00944BB9" w:rsidRPr="006B0352" w:rsidRDefault="00944BB9">
      <w:pPr>
        <w:rPr>
          <w:rFonts w:ascii="Garamond" w:hAnsi="Garamond" w:cs="Calibri"/>
          <w:b/>
          <w:sz w:val="20"/>
          <w:szCs w:val="20"/>
        </w:rPr>
      </w:pPr>
      <w:r w:rsidRPr="006B0352">
        <w:rPr>
          <w:rFonts w:ascii="Garamond" w:hAnsi="Garamond" w:cs="Calibri"/>
          <w:b/>
          <w:sz w:val="20"/>
          <w:szCs w:val="20"/>
        </w:rPr>
        <w:br w:type="page"/>
      </w:r>
    </w:p>
    <w:p w14:paraId="190C05C1" w14:textId="77777777" w:rsidR="00B94D50" w:rsidRPr="006B0352" w:rsidRDefault="00B94D50" w:rsidP="000E3B4B">
      <w:pPr>
        <w:jc w:val="center"/>
        <w:rPr>
          <w:rFonts w:ascii="Garamond" w:hAnsi="Garamond" w:cs="Calibri"/>
          <w:b/>
          <w:sz w:val="20"/>
          <w:szCs w:val="20"/>
        </w:rPr>
      </w:pPr>
    </w:p>
    <w:p w14:paraId="6603B305" w14:textId="77777777" w:rsidR="000E3B4B" w:rsidRPr="006B0352" w:rsidRDefault="000E3B4B" w:rsidP="00A21E2E">
      <w:pPr>
        <w:suppressAutoHyphens/>
        <w:jc w:val="both"/>
        <w:rPr>
          <w:rFonts w:ascii="Garamond" w:hAnsi="Garamond"/>
          <w:bCs/>
          <w:iCs/>
          <w:sz w:val="20"/>
          <w:szCs w:val="20"/>
        </w:rPr>
      </w:pPr>
      <w:r w:rsidRPr="006B0352">
        <w:rPr>
          <w:rFonts w:ascii="Garamond" w:hAnsi="Garamond"/>
          <w:bCs/>
          <w:iCs/>
          <w:sz w:val="20"/>
          <w:szCs w:val="20"/>
        </w:rPr>
        <w:t xml:space="preserve">. </w:t>
      </w:r>
    </w:p>
    <w:p w14:paraId="36F7BFC0" w14:textId="77777777" w:rsidR="000E3B4B" w:rsidRPr="006B0352" w:rsidRDefault="00151426" w:rsidP="00151426">
      <w:pPr>
        <w:jc w:val="right"/>
        <w:rPr>
          <w:rFonts w:ascii="Garamond" w:eastAsia="Calibri" w:hAnsi="Garamond" w:cstheme="minorHAnsi"/>
          <w:b/>
          <w:sz w:val="20"/>
          <w:szCs w:val="20"/>
        </w:rPr>
      </w:pPr>
      <w:r w:rsidRPr="006B0352">
        <w:rPr>
          <w:rFonts w:ascii="Garamond" w:eastAsia="Calibri" w:hAnsi="Garamond" w:cstheme="minorHAnsi"/>
          <w:b/>
          <w:sz w:val="20"/>
          <w:szCs w:val="20"/>
        </w:rPr>
        <w:t>Załącznik nr 3 do SWZ</w:t>
      </w:r>
    </w:p>
    <w:p w14:paraId="59840908" w14:textId="04237037" w:rsidR="00A776BA" w:rsidRPr="006B0352" w:rsidRDefault="00151426" w:rsidP="00A776BA">
      <w:pPr>
        <w:pStyle w:val="Tekstpodstawowy"/>
        <w:contextualSpacing/>
        <w:jc w:val="right"/>
        <w:rPr>
          <w:rFonts w:ascii="Garamond" w:hAnsi="Garamond"/>
          <w:b/>
          <w:bCs/>
          <w:sz w:val="20"/>
          <w:szCs w:val="20"/>
        </w:rPr>
      </w:pPr>
      <w:r w:rsidRPr="006B0352">
        <w:rPr>
          <w:rFonts w:ascii="Garamond" w:hAnsi="Garamond" w:cstheme="minorHAnsi"/>
          <w:bCs/>
          <w:sz w:val="20"/>
          <w:szCs w:val="20"/>
        </w:rPr>
        <w:t xml:space="preserve">Nr: </w:t>
      </w:r>
      <w:r w:rsidR="001B1F1B" w:rsidRPr="006B0352">
        <w:rPr>
          <w:rFonts w:ascii="Garamond" w:hAnsi="Garamond"/>
          <w:b/>
          <w:sz w:val="20"/>
          <w:szCs w:val="20"/>
        </w:rPr>
        <w:t>28/TP/WU/2022</w:t>
      </w:r>
    </w:p>
    <w:p w14:paraId="395B6168" w14:textId="77777777" w:rsidR="00151426" w:rsidRPr="006B0352" w:rsidRDefault="00151426" w:rsidP="00151426">
      <w:pPr>
        <w:pStyle w:val="Tekstpodstawowy"/>
        <w:widowControl w:val="0"/>
        <w:spacing w:line="360" w:lineRule="auto"/>
        <w:jc w:val="right"/>
        <w:rPr>
          <w:rFonts w:ascii="Garamond" w:hAnsi="Garamond" w:cstheme="minorHAnsi"/>
          <w:bCs/>
          <w:sz w:val="20"/>
          <w:szCs w:val="20"/>
        </w:rPr>
      </w:pPr>
    </w:p>
    <w:p w14:paraId="01B4A309" w14:textId="77777777" w:rsidR="000E3B4B" w:rsidRPr="006B0352" w:rsidRDefault="000E3B4B" w:rsidP="000E3B4B">
      <w:pPr>
        <w:jc w:val="both"/>
        <w:rPr>
          <w:rFonts w:ascii="Garamond" w:eastAsia="Calibri" w:hAnsi="Garamond" w:cstheme="minorHAnsi"/>
          <w:sz w:val="20"/>
          <w:szCs w:val="20"/>
        </w:rPr>
      </w:pPr>
    </w:p>
    <w:p w14:paraId="09DF31FE" w14:textId="77777777" w:rsidR="000E3B4B" w:rsidRPr="006B0352" w:rsidRDefault="000E3B4B" w:rsidP="000E3B4B">
      <w:pPr>
        <w:rPr>
          <w:rFonts w:ascii="Garamond" w:hAnsi="Garamond" w:cstheme="majorBidi"/>
          <w:b/>
          <w:sz w:val="20"/>
          <w:szCs w:val="20"/>
        </w:rPr>
      </w:pPr>
      <w:r w:rsidRPr="006B0352">
        <w:rPr>
          <w:rFonts w:ascii="Garamond" w:hAnsi="Garamond" w:cs="Tahoma"/>
          <w:b/>
          <w:sz w:val="20"/>
          <w:szCs w:val="20"/>
        </w:rPr>
        <w:t>Zamawiający:</w:t>
      </w:r>
    </w:p>
    <w:p w14:paraId="528D86B6" w14:textId="77777777" w:rsidR="000E3B4B" w:rsidRPr="006B0352" w:rsidRDefault="00572D60" w:rsidP="000E3B4B">
      <w:pPr>
        <w:tabs>
          <w:tab w:val="left" w:pos="0"/>
          <w:tab w:val="left" w:pos="1440"/>
          <w:tab w:val="left" w:pos="1620"/>
        </w:tabs>
        <w:autoSpaceDE w:val="0"/>
        <w:rPr>
          <w:rFonts w:ascii="Garamond" w:hAnsi="Garamond" w:cstheme="minorHAnsi"/>
          <w:b/>
          <w:sz w:val="20"/>
          <w:szCs w:val="20"/>
        </w:rPr>
      </w:pPr>
      <w:r w:rsidRPr="006B0352">
        <w:rPr>
          <w:rFonts w:ascii="Garamond" w:hAnsi="Garamond" w:cstheme="minorHAnsi"/>
          <w:b/>
          <w:sz w:val="20"/>
          <w:szCs w:val="20"/>
        </w:rPr>
        <w:t>Szpital Wojewódzki im. dr. Ludwika Rydygiera w Suwałkach</w:t>
      </w:r>
    </w:p>
    <w:p w14:paraId="1A75CFBF" w14:textId="77777777" w:rsidR="00572D60" w:rsidRPr="006B0352" w:rsidRDefault="00572D60" w:rsidP="000E3B4B">
      <w:pPr>
        <w:tabs>
          <w:tab w:val="left" w:pos="0"/>
          <w:tab w:val="left" w:pos="1440"/>
          <w:tab w:val="left" w:pos="1620"/>
        </w:tabs>
        <w:autoSpaceDE w:val="0"/>
        <w:rPr>
          <w:rFonts w:ascii="Garamond" w:hAnsi="Garamond" w:cs="Tahoma"/>
          <w:b/>
          <w:caps/>
          <w:spacing w:val="86"/>
          <w:sz w:val="20"/>
          <w:szCs w:val="20"/>
        </w:rPr>
      </w:pPr>
      <w:r w:rsidRPr="006B0352">
        <w:rPr>
          <w:rFonts w:ascii="Garamond" w:hAnsi="Garamond" w:cstheme="minorHAnsi"/>
          <w:b/>
          <w:sz w:val="20"/>
          <w:szCs w:val="20"/>
        </w:rPr>
        <w:t>Ul. Szpitalna 60 16-400 Suwałki</w:t>
      </w:r>
    </w:p>
    <w:p w14:paraId="34AFA290" w14:textId="77777777" w:rsidR="00572D60" w:rsidRPr="006B0352" w:rsidRDefault="00572D60" w:rsidP="000E3B4B">
      <w:pPr>
        <w:tabs>
          <w:tab w:val="left" w:pos="0"/>
          <w:tab w:val="left" w:pos="1440"/>
          <w:tab w:val="left" w:pos="1620"/>
        </w:tabs>
        <w:autoSpaceDE w:val="0"/>
        <w:rPr>
          <w:rFonts w:ascii="Garamond" w:hAnsi="Garamond" w:cs="Tahoma"/>
          <w:b/>
          <w:caps/>
          <w:spacing w:val="86"/>
          <w:sz w:val="20"/>
          <w:szCs w:val="20"/>
          <w:u w:val="single"/>
        </w:rPr>
      </w:pPr>
    </w:p>
    <w:p w14:paraId="50FC2F6D" w14:textId="77777777" w:rsidR="000E3B4B" w:rsidRPr="006B0352" w:rsidRDefault="000E3B4B" w:rsidP="000E3B4B">
      <w:pPr>
        <w:spacing w:line="252" w:lineRule="auto"/>
        <w:rPr>
          <w:rFonts w:ascii="Garamond" w:hAnsi="Garamond" w:cs="Tahoma"/>
          <w:b/>
          <w:sz w:val="20"/>
          <w:szCs w:val="20"/>
        </w:rPr>
      </w:pPr>
      <w:r w:rsidRPr="006B0352">
        <w:rPr>
          <w:rFonts w:ascii="Garamond" w:hAnsi="Garamond" w:cs="Tahoma"/>
          <w:b/>
          <w:sz w:val="20"/>
          <w:szCs w:val="20"/>
        </w:rPr>
        <w:t>Wykonawca:</w:t>
      </w:r>
    </w:p>
    <w:p w14:paraId="75B43C84" w14:textId="77777777" w:rsidR="000E3B4B" w:rsidRPr="006B0352" w:rsidRDefault="000E3B4B" w:rsidP="000E3B4B">
      <w:pPr>
        <w:spacing w:line="252" w:lineRule="auto"/>
        <w:ind w:right="5954"/>
        <w:rPr>
          <w:rFonts w:ascii="Garamond" w:hAnsi="Garamond" w:cs="Tahoma"/>
          <w:sz w:val="20"/>
          <w:szCs w:val="20"/>
        </w:rPr>
      </w:pPr>
      <w:r w:rsidRPr="006B0352">
        <w:rPr>
          <w:rFonts w:ascii="Garamond" w:hAnsi="Garamond" w:cs="Tahoma"/>
          <w:sz w:val="20"/>
          <w:szCs w:val="20"/>
        </w:rPr>
        <w:t>………………………………………</w:t>
      </w:r>
    </w:p>
    <w:p w14:paraId="1E827E94" w14:textId="77777777" w:rsidR="000E3B4B" w:rsidRPr="006B0352" w:rsidRDefault="000E3B4B" w:rsidP="000E3B4B">
      <w:pPr>
        <w:spacing w:line="252" w:lineRule="auto"/>
        <w:ind w:right="5953"/>
        <w:rPr>
          <w:rFonts w:ascii="Garamond" w:hAnsi="Garamond" w:cs="Tahoma"/>
          <w:i/>
          <w:sz w:val="20"/>
          <w:szCs w:val="20"/>
        </w:rPr>
      </w:pPr>
      <w:r w:rsidRPr="006B0352">
        <w:rPr>
          <w:rFonts w:ascii="Garamond" w:hAnsi="Garamond" w:cs="Tahoma"/>
          <w:i/>
          <w:sz w:val="20"/>
          <w:szCs w:val="20"/>
        </w:rPr>
        <w:t>(pełna nazwa/firma, adres, w zależności od podmiotu: NIP/PESEL, KRS/CEiDG)</w:t>
      </w:r>
    </w:p>
    <w:p w14:paraId="0F3EB987" w14:textId="77777777" w:rsidR="000E3B4B" w:rsidRPr="006B0352" w:rsidRDefault="000E3B4B" w:rsidP="000E3B4B">
      <w:pPr>
        <w:spacing w:line="252" w:lineRule="auto"/>
        <w:rPr>
          <w:rFonts w:ascii="Garamond" w:hAnsi="Garamond" w:cs="Tahoma"/>
          <w:sz w:val="20"/>
          <w:szCs w:val="20"/>
          <w:u w:val="single"/>
        </w:rPr>
      </w:pPr>
    </w:p>
    <w:p w14:paraId="746027A3" w14:textId="77777777" w:rsidR="000E3B4B" w:rsidRPr="006B0352" w:rsidRDefault="000E3B4B" w:rsidP="000E3B4B">
      <w:pPr>
        <w:spacing w:line="252" w:lineRule="auto"/>
        <w:rPr>
          <w:rFonts w:ascii="Garamond" w:hAnsi="Garamond" w:cs="Tahoma"/>
          <w:sz w:val="20"/>
          <w:szCs w:val="20"/>
          <w:u w:val="single"/>
        </w:rPr>
      </w:pPr>
      <w:r w:rsidRPr="006B0352">
        <w:rPr>
          <w:rFonts w:ascii="Garamond" w:hAnsi="Garamond" w:cs="Tahoma"/>
          <w:sz w:val="20"/>
          <w:szCs w:val="20"/>
          <w:u w:val="single"/>
        </w:rPr>
        <w:t>reprezentowany przez:</w:t>
      </w:r>
    </w:p>
    <w:p w14:paraId="27DD8FE1" w14:textId="77777777" w:rsidR="000E3B4B" w:rsidRPr="006B0352" w:rsidRDefault="000E3B4B" w:rsidP="000E3B4B">
      <w:pPr>
        <w:spacing w:line="252" w:lineRule="auto"/>
        <w:ind w:right="5954"/>
        <w:rPr>
          <w:rFonts w:ascii="Garamond" w:hAnsi="Garamond" w:cs="Tahoma"/>
          <w:sz w:val="20"/>
          <w:szCs w:val="20"/>
        </w:rPr>
      </w:pPr>
      <w:r w:rsidRPr="006B0352">
        <w:rPr>
          <w:rFonts w:ascii="Garamond" w:hAnsi="Garamond" w:cs="Tahoma"/>
          <w:sz w:val="20"/>
          <w:szCs w:val="20"/>
        </w:rPr>
        <w:t>………………………………………</w:t>
      </w:r>
    </w:p>
    <w:p w14:paraId="79E5615C" w14:textId="77777777" w:rsidR="000E3B4B" w:rsidRPr="006B0352" w:rsidRDefault="000E3B4B" w:rsidP="000E3B4B">
      <w:pPr>
        <w:spacing w:line="252" w:lineRule="auto"/>
        <w:ind w:right="5953"/>
        <w:rPr>
          <w:rFonts w:ascii="Garamond" w:hAnsi="Garamond" w:cs="Tahoma"/>
          <w:i/>
          <w:sz w:val="20"/>
          <w:szCs w:val="20"/>
        </w:rPr>
      </w:pPr>
      <w:r w:rsidRPr="006B0352">
        <w:rPr>
          <w:rFonts w:ascii="Garamond" w:hAnsi="Garamond" w:cs="Tahoma"/>
          <w:i/>
          <w:sz w:val="20"/>
          <w:szCs w:val="20"/>
        </w:rPr>
        <w:t>(imię, nazwisko, stanowisko/podstawa do reprezentacji)</w:t>
      </w:r>
    </w:p>
    <w:p w14:paraId="6FD4F038" w14:textId="77777777" w:rsidR="000E3B4B" w:rsidRPr="006B0352" w:rsidRDefault="000E3B4B" w:rsidP="000E3B4B">
      <w:pPr>
        <w:spacing w:line="252" w:lineRule="auto"/>
        <w:ind w:right="5953"/>
        <w:rPr>
          <w:rFonts w:ascii="Garamond" w:hAnsi="Garamond" w:cs="Tahoma"/>
          <w:i/>
          <w:sz w:val="20"/>
          <w:szCs w:val="20"/>
        </w:rPr>
      </w:pPr>
    </w:p>
    <w:p w14:paraId="57108077" w14:textId="77777777" w:rsidR="000E3B4B" w:rsidRPr="006B0352" w:rsidRDefault="000E3B4B" w:rsidP="000E3B4B">
      <w:pPr>
        <w:spacing w:line="252" w:lineRule="auto"/>
        <w:rPr>
          <w:rFonts w:ascii="Garamond" w:hAnsi="Garamond" w:cs="Tahoma"/>
          <w:sz w:val="20"/>
          <w:szCs w:val="20"/>
        </w:rPr>
      </w:pPr>
    </w:p>
    <w:p w14:paraId="2F1D3344" w14:textId="77777777" w:rsidR="000E3B4B" w:rsidRPr="006B0352" w:rsidRDefault="000E3B4B" w:rsidP="000E3B4B">
      <w:pPr>
        <w:spacing w:line="252" w:lineRule="auto"/>
        <w:jc w:val="center"/>
        <w:rPr>
          <w:rFonts w:ascii="Garamond" w:hAnsi="Garamond" w:cs="Tahoma"/>
          <w:b/>
          <w:sz w:val="20"/>
          <w:szCs w:val="20"/>
          <w:u w:val="single"/>
        </w:rPr>
      </w:pPr>
      <w:r w:rsidRPr="006B0352">
        <w:rPr>
          <w:rFonts w:ascii="Garamond" w:hAnsi="Garamond" w:cs="Tahoma"/>
          <w:b/>
          <w:sz w:val="20"/>
          <w:szCs w:val="20"/>
          <w:u w:val="single"/>
        </w:rPr>
        <w:t xml:space="preserve">Oświadczenie Wykonawcy </w:t>
      </w:r>
    </w:p>
    <w:p w14:paraId="0E448FF9" w14:textId="77777777" w:rsidR="000E3B4B" w:rsidRPr="006B0352" w:rsidRDefault="000E3B4B" w:rsidP="000E3B4B">
      <w:pPr>
        <w:spacing w:line="252" w:lineRule="auto"/>
        <w:jc w:val="center"/>
        <w:rPr>
          <w:rFonts w:ascii="Garamond" w:hAnsi="Garamond" w:cs="Tahoma"/>
          <w:sz w:val="20"/>
          <w:szCs w:val="20"/>
        </w:rPr>
      </w:pPr>
      <w:r w:rsidRPr="006B0352">
        <w:rPr>
          <w:rFonts w:ascii="Garamond" w:hAnsi="Garamond" w:cs="Tahoma"/>
          <w:sz w:val="20"/>
          <w:szCs w:val="20"/>
        </w:rPr>
        <w:t xml:space="preserve">składane na podstawie art. 125 ust. 1 ustawy z dnia 11 września 2019r. </w:t>
      </w:r>
    </w:p>
    <w:p w14:paraId="7753F5E1" w14:textId="77777777" w:rsidR="000E3B4B" w:rsidRPr="006B0352" w:rsidRDefault="000E3B4B" w:rsidP="000E3B4B">
      <w:pPr>
        <w:spacing w:line="252" w:lineRule="auto"/>
        <w:jc w:val="center"/>
        <w:rPr>
          <w:rFonts w:ascii="Garamond" w:hAnsi="Garamond" w:cs="Tahoma"/>
          <w:sz w:val="20"/>
          <w:szCs w:val="20"/>
        </w:rPr>
      </w:pPr>
      <w:r w:rsidRPr="006B0352">
        <w:rPr>
          <w:rFonts w:ascii="Garamond" w:hAnsi="Garamond" w:cs="Tahoma"/>
          <w:sz w:val="20"/>
          <w:szCs w:val="20"/>
        </w:rPr>
        <w:t xml:space="preserve"> Prawo zamówień publicznych (dalej jako ustawa Pzp), </w:t>
      </w:r>
    </w:p>
    <w:p w14:paraId="6B0CC24E" w14:textId="77777777" w:rsidR="000E3B4B" w:rsidRPr="006B0352" w:rsidRDefault="000E3B4B" w:rsidP="000E3B4B">
      <w:pPr>
        <w:spacing w:line="252" w:lineRule="auto"/>
        <w:jc w:val="center"/>
        <w:rPr>
          <w:rFonts w:ascii="Garamond" w:hAnsi="Garamond" w:cs="Tahoma"/>
          <w:sz w:val="20"/>
          <w:szCs w:val="20"/>
        </w:rPr>
      </w:pPr>
    </w:p>
    <w:p w14:paraId="6387170E" w14:textId="77777777" w:rsidR="002951F6" w:rsidRPr="006B0352" w:rsidRDefault="002951F6" w:rsidP="002951F6">
      <w:pPr>
        <w:jc w:val="center"/>
        <w:rPr>
          <w:rFonts w:ascii="Garamond" w:hAnsi="Garamond"/>
          <w:b/>
          <w:bCs/>
          <w:sz w:val="20"/>
          <w:szCs w:val="20"/>
          <w:u w:val="single"/>
        </w:rPr>
      </w:pPr>
      <w:r w:rsidRPr="006B0352">
        <w:rPr>
          <w:rFonts w:ascii="Garamond" w:hAnsi="Garamond"/>
          <w:b/>
          <w:bCs/>
          <w:sz w:val="20"/>
          <w:szCs w:val="20"/>
          <w:u w:val="single"/>
        </w:rPr>
        <w:t>DOTYCZĄCE SPEŁNIANIA WARUNKÓW UDZIAŁU W POSTĘPOWANIU ORAZ BRAK PODSTAW DO WYKLUCZENIA Z POSTĘPOWANIA</w:t>
      </w:r>
    </w:p>
    <w:p w14:paraId="508C6381" w14:textId="77777777" w:rsidR="000E3B4B" w:rsidRPr="006B0352" w:rsidRDefault="000E3B4B" w:rsidP="000E3B4B">
      <w:pPr>
        <w:spacing w:line="252" w:lineRule="auto"/>
        <w:jc w:val="both"/>
        <w:rPr>
          <w:rFonts w:ascii="Garamond" w:hAnsi="Garamond" w:cs="Tahoma"/>
          <w:sz w:val="20"/>
          <w:szCs w:val="20"/>
        </w:rPr>
      </w:pPr>
    </w:p>
    <w:p w14:paraId="34D22986" w14:textId="00D70C33" w:rsidR="00A237A2" w:rsidRPr="006B0352" w:rsidRDefault="000E3B4B" w:rsidP="009E3E53">
      <w:pPr>
        <w:jc w:val="both"/>
        <w:rPr>
          <w:rFonts w:ascii="Garamond" w:hAnsi="Garamond" w:cstheme="minorHAnsi"/>
          <w:sz w:val="20"/>
          <w:szCs w:val="20"/>
        </w:rPr>
      </w:pPr>
      <w:r w:rsidRPr="006B0352">
        <w:rPr>
          <w:rFonts w:ascii="Garamond" w:hAnsi="Garamond" w:cs="Tahoma"/>
          <w:sz w:val="20"/>
          <w:szCs w:val="20"/>
        </w:rPr>
        <w:t>Na potrzeby postępowania o udzielenie zamówienia publicznego pn</w:t>
      </w:r>
      <w:r w:rsidR="00D80896" w:rsidRPr="006B0352">
        <w:rPr>
          <w:rFonts w:ascii="Garamond" w:hAnsi="Garamond" w:cs="Tahoma"/>
          <w:b/>
          <w:color w:val="44546A" w:themeColor="text2"/>
          <w:sz w:val="20"/>
          <w:szCs w:val="20"/>
        </w:rPr>
        <w:t xml:space="preserve"> </w:t>
      </w:r>
      <w:r w:rsidR="001B1F1B" w:rsidRPr="006B0352">
        <w:rPr>
          <w:rFonts w:ascii="Garamond" w:hAnsi="Garamond" w:cs="Tahoma"/>
          <w:b/>
          <w:color w:val="44546A" w:themeColor="text2"/>
          <w:sz w:val="20"/>
          <w:szCs w:val="20"/>
        </w:rPr>
        <w:t>Dostawa mieszanki gazu płynnego propan-butan (w proporcji 50%/50%) na cele grzewcze  dla potrzeb Pralni Szpitala Wojewódzkiego im. dr. Ludwika Rydygiera w Suwałkach</w:t>
      </w:r>
      <w:r w:rsidR="00D80896" w:rsidRPr="006B0352">
        <w:rPr>
          <w:rFonts w:ascii="Garamond" w:hAnsi="Garamond" w:cs="Tahoma"/>
          <w:b/>
          <w:color w:val="44546A" w:themeColor="text2"/>
          <w:sz w:val="20"/>
          <w:szCs w:val="20"/>
        </w:rPr>
        <w:t xml:space="preserve"> </w:t>
      </w:r>
      <w:r w:rsidRPr="006B0352">
        <w:rPr>
          <w:rFonts w:ascii="Garamond" w:hAnsi="Garamond" w:cs="Tahoma"/>
          <w:sz w:val="20"/>
          <w:szCs w:val="20"/>
        </w:rPr>
        <w:t xml:space="preserve">prowadzonego przez </w:t>
      </w:r>
      <w:r w:rsidR="00A237A2" w:rsidRPr="006B0352">
        <w:rPr>
          <w:rFonts w:ascii="Garamond" w:hAnsi="Garamond" w:cstheme="minorHAnsi"/>
          <w:sz w:val="20"/>
          <w:szCs w:val="20"/>
        </w:rPr>
        <w:t>Szpital Wojewódzki im. dr. Ludwika Rydygiera w Suwałkach ul. Szpitalna 60 16-400 Suwałki</w:t>
      </w:r>
    </w:p>
    <w:p w14:paraId="7D8FD577" w14:textId="77777777" w:rsidR="000E3B4B" w:rsidRPr="006B0352" w:rsidRDefault="000E3B4B" w:rsidP="00A237A2">
      <w:pPr>
        <w:spacing w:line="252" w:lineRule="auto"/>
        <w:jc w:val="both"/>
        <w:rPr>
          <w:rFonts w:ascii="Garamond" w:hAnsi="Garamond" w:cs="Tahoma"/>
          <w:sz w:val="20"/>
          <w:szCs w:val="20"/>
        </w:rPr>
      </w:pPr>
      <w:r w:rsidRPr="006B0352">
        <w:rPr>
          <w:rFonts w:ascii="Garamond" w:hAnsi="Garamond" w:cs="Tahoma"/>
          <w:sz w:val="20"/>
          <w:szCs w:val="20"/>
        </w:rPr>
        <w:t>,</w:t>
      </w:r>
      <w:r w:rsidR="00A237A2" w:rsidRPr="006B0352">
        <w:rPr>
          <w:rFonts w:ascii="Garamond" w:hAnsi="Garamond" w:cs="Tahoma"/>
          <w:sz w:val="20"/>
          <w:szCs w:val="20"/>
        </w:rPr>
        <w:t xml:space="preserve"> </w:t>
      </w:r>
      <w:r w:rsidRPr="006B0352">
        <w:rPr>
          <w:rFonts w:ascii="Garamond" w:hAnsi="Garamond" w:cs="Tahoma"/>
          <w:sz w:val="20"/>
          <w:szCs w:val="20"/>
        </w:rPr>
        <w:t xml:space="preserve"> oświadczam, co następuje:</w:t>
      </w:r>
    </w:p>
    <w:p w14:paraId="11FD23A1" w14:textId="77777777" w:rsidR="002951F6" w:rsidRPr="006B0352" w:rsidRDefault="002951F6" w:rsidP="002951F6">
      <w:pPr>
        <w:shd w:val="clear" w:color="auto" w:fill="BFBFBF"/>
        <w:spacing w:before="100" w:beforeAutospacing="1"/>
        <w:rPr>
          <w:rFonts w:ascii="Garamond" w:hAnsi="Garamond"/>
          <w:b/>
          <w:bCs/>
          <w:sz w:val="20"/>
          <w:szCs w:val="20"/>
        </w:rPr>
      </w:pPr>
      <w:r w:rsidRPr="006B0352">
        <w:rPr>
          <w:rFonts w:ascii="Garamond" w:hAnsi="Garamond"/>
          <w:b/>
          <w:bCs/>
          <w:sz w:val="20"/>
          <w:szCs w:val="20"/>
        </w:rPr>
        <w:t>OŚWIADCZENIE DOTYCZĄCE SPEŁNIANIA WARUNKÓW UDZIAŁU W POSTĘPOWANIU:</w:t>
      </w:r>
    </w:p>
    <w:p w14:paraId="374C9275" w14:textId="77777777" w:rsidR="002951F6" w:rsidRPr="006B0352" w:rsidRDefault="002951F6" w:rsidP="002951F6">
      <w:pPr>
        <w:pStyle w:val="Bezodstpw"/>
        <w:jc w:val="both"/>
        <w:rPr>
          <w:rFonts w:ascii="Garamond" w:hAnsi="Garamond"/>
          <w:sz w:val="20"/>
          <w:szCs w:val="20"/>
        </w:rPr>
      </w:pPr>
    </w:p>
    <w:p w14:paraId="0F9B6A79" w14:textId="77777777" w:rsidR="002951F6" w:rsidRPr="006B0352" w:rsidRDefault="002951F6" w:rsidP="002951F6">
      <w:pPr>
        <w:pStyle w:val="Bezodstpw"/>
        <w:jc w:val="both"/>
        <w:rPr>
          <w:rFonts w:ascii="Garamond" w:hAnsi="Garamond"/>
          <w:sz w:val="20"/>
          <w:szCs w:val="20"/>
        </w:rPr>
      </w:pPr>
      <w:r w:rsidRPr="006B0352">
        <w:rPr>
          <w:rFonts w:ascii="Garamond" w:hAnsi="Garamond"/>
          <w:sz w:val="20"/>
          <w:szCs w:val="20"/>
        </w:rPr>
        <w:t>Oświadczam, że spełniam warunki udziału w postępowaniu określone przez zamawiającego w </w:t>
      </w:r>
      <w:r w:rsidRPr="006B0352">
        <w:rPr>
          <w:rFonts w:ascii="Garamond" w:hAnsi="Garamond"/>
          <w:b/>
          <w:sz w:val="20"/>
          <w:szCs w:val="20"/>
        </w:rPr>
        <w:t>rozdziale 9</w:t>
      </w:r>
      <w:r w:rsidRPr="006B0352">
        <w:rPr>
          <w:rFonts w:ascii="Garamond" w:hAnsi="Garamond"/>
          <w:sz w:val="20"/>
          <w:szCs w:val="20"/>
        </w:rPr>
        <w:t>  Specyfikacji Warunków Zamówienia.</w:t>
      </w:r>
    </w:p>
    <w:p w14:paraId="585060DF" w14:textId="77777777" w:rsidR="002951F6" w:rsidRPr="006B0352" w:rsidRDefault="002951F6" w:rsidP="002951F6">
      <w:pPr>
        <w:shd w:val="clear" w:color="auto" w:fill="BFBFBF"/>
        <w:spacing w:before="100" w:beforeAutospacing="1"/>
        <w:rPr>
          <w:rFonts w:ascii="Garamond" w:hAnsi="Garamond"/>
          <w:sz w:val="20"/>
          <w:szCs w:val="20"/>
        </w:rPr>
      </w:pPr>
      <w:r w:rsidRPr="006B0352">
        <w:rPr>
          <w:rFonts w:ascii="Garamond" w:hAnsi="Garamond"/>
          <w:b/>
          <w:bCs/>
          <w:sz w:val="20"/>
          <w:szCs w:val="20"/>
        </w:rPr>
        <w:t>INFORMACJA, W ZWIĄZKU Z POLEGANIEM NA ZASOBACH INNYCH PODMIOTÓW:</w:t>
      </w:r>
    </w:p>
    <w:p w14:paraId="1EA13EB4" w14:textId="77777777" w:rsidR="002951F6" w:rsidRPr="006B0352" w:rsidRDefault="002951F6" w:rsidP="002951F6">
      <w:pPr>
        <w:ind w:left="5664" w:firstLine="708"/>
        <w:jc w:val="both"/>
        <w:rPr>
          <w:rFonts w:ascii="Garamond" w:hAnsi="Garamond"/>
          <w:i/>
          <w:sz w:val="20"/>
          <w:szCs w:val="20"/>
        </w:rPr>
      </w:pPr>
    </w:p>
    <w:p w14:paraId="2AEF4440" w14:textId="77777777" w:rsidR="002951F6" w:rsidRPr="006B0352" w:rsidRDefault="002951F6" w:rsidP="002951F6">
      <w:pPr>
        <w:pStyle w:val="Bezodstpw"/>
        <w:jc w:val="both"/>
        <w:rPr>
          <w:rFonts w:ascii="Garamond" w:hAnsi="Garamond"/>
          <w:sz w:val="20"/>
          <w:szCs w:val="20"/>
        </w:rPr>
      </w:pPr>
      <w:r w:rsidRPr="006B0352">
        <w:rPr>
          <w:rFonts w:ascii="Garamond" w:hAnsi="Garamond"/>
          <w:sz w:val="20"/>
          <w:szCs w:val="20"/>
        </w:rPr>
        <w:t xml:space="preserve">Oświadczam, że w celu wykazania spełniania warunków udziału w postępowaniu, określonych przez zamawiającego w  rozdziale 9  Specyfikacji Warunków Zamówienia polegam na zasobach następującego/ych podmiotu/ów:  …………………………………………………….….., w następującym zakresie: …………………………………… (wskazać podmiot i określić odpowiedni zakres dla wskazanego podmiotu). </w:t>
      </w:r>
    </w:p>
    <w:p w14:paraId="381A2251" w14:textId="77777777" w:rsidR="002951F6" w:rsidRPr="006B0352" w:rsidRDefault="002951F6" w:rsidP="000E3B4B">
      <w:pPr>
        <w:spacing w:line="252" w:lineRule="auto"/>
        <w:jc w:val="both"/>
        <w:rPr>
          <w:rFonts w:ascii="Garamond" w:hAnsi="Garamond" w:cs="Tahoma"/>
          <w:sz w:val="20"/>
          <w:szCs w:val="20"/>
        </w:rPr>
      </w:pPr>
    </w:p>
    <w:p w14:paraId="5DA359D0" w14:textId="77777777" w:rsidR="002951F6" w:rsidRPr="006B0352" w:rsidRDefault="002951F6" w:rsidP="000E3B4B">
      <w:pPr>
        <w:spacing w:line="252" w:lineRule="auto"/>
        <w:jc w:val="both"/>
        <w:rPr>
          <w:rFonts w:ascii="Garamond" w:hAnsi="Garamond" w:cs="Tahoma"/>
          <w:sz w:val="20"/>
          <w:szCs w:val="20"/>
        </w:rPr>
      </w:pPr>
    </w:p>
    <w:p w14:paraId="5EB958FA" w14:textId="77777777" w:rsidR="002951F6" w:rsidRPr="006B0352" w:rsidRDefault="002951F6" w:rsidP="000E3B4B">
      <w:pPr>
        <w:spacing w:line="252" w:lineRule="auto"/>
        <w:jc w:val="both"/>
        <w:rPr>
          <w:rFonts w:ascii="Garamond" w:hAnsi="Garamond" w:cs="Tahoma"/>
          <w:sz w:val="20"/>
          <w:szCs w:val="20"/>
        </w:rPr>
      </w:pPr>
    </w:p>
    <w:p w14:paraId="0797558D" w14:textId="77777777" w:rsidR="002951F6" w:rsidRPr="006B0352" w:rsidRDefault="002951F6" w:rsidP="002951F6">
      <w:pPr>
        <w:shd w:val="clear" w:color="auto" w:fill="BFBFBF"/>
        <w:spacing w:before="100" w:beforeAutospacing="1"/>
        <w:rPr>
          <w:rFonts w:ascii="Garamond" w:hAnsi="Garamond"/>
          <w:b/>
          <w:bCs/>
          <w:sz w:val="20"/>
          <w:szCs w:val="20"/>
        </w:rPr>
      </w:pPr>
      <w:r w:rsidRPr="006B0352">
        <w:rPr>
          <w:rFonts w:ascii="Garamond" w:hAnsi="Garamond"/>
          <w:b/>
          <w:bCs/>
          <w:sz w:val="20"/>
          <w:szCs w:val="20"/>
        </w:rPr>
        <w:t>OŚWIADCZENIE DOTYCZĄCE PODSTAW WYKLUCZENIA:</w:t>
      </w:r>
    </w:p>
    <w:p w14:paraId="53B9B6D2" w14:textId="77777777" w:rsidR="000E3B4B" w:rsidRPr="006B0352" w:rsidRDefault="000E3B4B" w:rsidP="000E3B4B">
      <w:pPr>
        <w:ind w:left="284"/>
        <w:jc w:val="both"/>
        <w:rPr>
          <w:rFonts w:ascii="Garamond" w:hAnsi="Garamond" w:cs="Tahoma"/>
          <w:sz w:val="20"/>
          <w:szCs w:val="20"/>
        </w:rPr>
      </w:pPr>
    </w:p>
    <w:p w14:paraId="16A783C3" w14:textId="77777777" w:rsidR="00A237A2" w:rsidRPr="006B0352" w:rsidRDefault="00A237A2">
      <w:pPr>
        <w:pStyle w:val="Akapitzlist"/>
        <w:numPr>
          <w:ilvl w:val="0"/>
          <w:numId w:val="11"/>
        </w:numPr>
        <w:spacing w:after="0" w:line="360" w:lineRule="auto"/>
        <w:rPr>
          <w:rFonts w:ascii="Garamond" w:hAnsi="Garamond" w:cs="Arial"/>
          <w:sz w:val="20"/>
          <w:szCs w:val="20"/>
        </w:rPr>
      </w:pPr>
      <w:r w:rsidRPr="006B0352">
        <w:rPr>
          <w:rFonts w:ascii="Garamond" w:eastAsia="Times New Roman" w:hAnsi="Garamond" w:cs="Arial"/>
          <w:sz w:val="20"/>
          <w:szCs w:val="20"/>
          <w:lang w:eastAsia="pl-PL"/>
        </w:rPr>
        <w:t xml:space="preserve">Oświadczam, że nie podlegam wykluczeniu z postępowania na podstawie </w:t>
      </w:r>
      <w:r w:rsidRPr="006B0352">
        <w:rPr>
          <w:rFonts w:ascii="Garamond" w:hAnsi="Garamond" w:cs="Arial"/>
          <w:sz w:val="20"/>
          <w:szCs w:val="20"/>
        </w:rPr>
        <w:t>art. 108 ust. 1 ustawy Pzp.</w:t>
      </w:r>
    </w:p>
    <w:p w14:paraId="337691C7" w14:textId="4E2EA3E7" w:rsidR="00A237A2" w:rsidRPr="006B0352" w:rsidRDefault="00A237A2">
      <w:pPr>
        <w:pStyle w:val="Akapitzlist"/>
        <w:numPr>
          <w:ilvl w:val="0"/>
          <w:numId w:val="11"/>
        </w:numPr>
        <w:spacing w:after="0" w:line="360" w:lineRule="auto"/>
        <w:rPr>
          <w:rFonts w:ascii="Garamond" w:hAnsi="Garamond" w:cs="Arial"/>
          <w:sz w:val="20"/>
          <w:szCs w:val="20"/>
        </w:rPr>
      </w:pPr>
      <w:r w:rsidRPr="006B0352">
        <w:rPr>
          <w:rFonts w:ascii="Garamond" w:eastAsia="Times New Roman" w:hAnsi="Garamond" w:cs="Arial"/>
          <w:sz w:val="20"/>
          <w:szCs w:val="20"/>
          <w:lang w:eastAsia="pl-PL"/>
        </w:rPr>
        <w:t>Oświadczam, że nie podlegam wykluczen</w:t>
      </w:r>
      <w:r w:rsidRPr="006B0352">
        <w:rPr>
          <w:rFonts w:ascii="Garamond" w:hAnsi="Garamond" w:cs="Arial"/>
          <w:sz w:val="20"/>
          <w:szCs w:val="20"/>
        </w:rPr>
        <w:t>iu z postępowania na podstawie  art. 109 ust. 1</w:t>
      </w:r>
      <w:r w:rsidR="002951F6" w:rsidRPr="006B0352">
        <w:rPr>
          <w:rFonts w:ascii="Garamond" w:hAnsi="Garamond" w:cs="Arial"/>
          <w:sz w:val="20"/>
          <w:szCs w:val="20"/>
        </w:rPr>
        <w:t xml:space="preserve"> </w:t>
      </w:r>
      <w:r w:rsidRPr="006B0352">
        <w:rPr>
          <w:rFonts w:ascii="Garamond" w:hAnsi="Garamond" w:cs="Arial"/>
          <w:sz w:val="20"/>
          <w:szCs w:val="20"/>
        </w:rPr>
        <w:t>pkt 4, ustawy Pzp</w:t>
      </w:r>
    </w:p>
    <w:p w14:paraId="6E52B593" w14:textId="787301EF" w:rsidR="001F3071" w:rsidRPr="006B0352" w:rsidRDefault="001F3071">
      <w:pPr>
        <w:pStyle w:val="Akapitzlist"/>
        <w:numPr>
          <w:ilvl w:val="0"/>
          <w:numId w:val="11"/>
        </w:numPr>
        <w:spacing w:after="0" w:line="360" w:lineRule="auto"/>
        <w:rPr>
          <w:rFonts w:ascii="Garamond" w:hAnsi="Garamond" w:cs="Arial"/>
          <w:sz w:val="20"/>
          <w:szCs w:val="20"/>
        </w:rPr>
      </w:pPr>
      <w:r w:rsidRPr="006B0352">
        <w:rPr>
          <w:rFonts w:ascii="Garamond" w:hAnsi="Garamond" w:cs="Arial"/>
          <w:sz w:val="20"/>
          <w:szCs w:val="20"/>
        </w:rPr>
        <w:lastRenderedPageBreak/>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r w:rsidR="005B1101" w:rsidRPr="006B0352">
        <w:rPr>
          <w:rFonts w:ascii="Garamond" w:hAnsi="Garamond" w:cs="Arial"/>
          <w:i/>
          <w:iCs/>
          <w:color w:val="222222"/>
          <w:sz w:val="20"/>
          <w:szCs w:val="20"/>
          <w:vertAlign w:val="superscript"/>
          <w:lang w:eastAsia="zh-CN"/>
        </w:rPr>
        <w:t xml:space="preserve"> </w:t>
      </w:r>
      <w:r w:rsidR="005B1101" w:rsidRPr="006B0352">
        <w:rPr>
          <w:rFonts w:ascii="Garamond" w:hAnsi="Garamond" w:cs="Arial"/>
          <w:i/>
          <w:iCs/>
          <w:color w:val="222222"/>
          <w:sz w:val="20"/>
          <w:szCs w:val="20"/>
          <w:vertAlign w:val="superscript"/>
          <w:lang w:eastAsia="zh-CN"/>
        </w:rPr>
        <w:footnoteReference w:id="1"/>
      </w:r>
    </w:p>
    <w:p w14:paraId="66C35323" w14:textId="77777777" w:rsidR="000E3B4B" w:rsidRPr="006B0352" w:rsidRDefault="000E3B4B" w:rsidP="000E3B4B">
      <w:pPr>
        <w:jc w:val="both"/>
        <w:rPr>
          <w:rFonts w:ascii="Garamond" w:hAnsi="Garamond" w:cs="Tahoma"/>
          <w:sz w:val="20"/>
          <w:szCs w:val="20"/>
        </w:rPr>
      </w:pPr>
    </w:p>
    <w:p w14:paraId="6E59495E" w14:textId="77777777" w:rsidR="000E3B4B" w:rsidRPr="006B0352" w:rsidRDefault="000E3B4B" w:rsidP="000E3B4B">
      <w:pPr>
        <w:jc w:val="both"/>
        <w:rPr>
          <w:rFonts w:ascii="Garamond" w:hAnsi="Garamond" w:cs="Tahoma"/>
          <w:sz w:val="20"/>
          <w:szCs w:val="20"/>
        </w:rPr>
      </w:pPr>
      <w:r w:rsidRPr="006B0352">
        <w:rPr>
          <w:rFonts w:ascii="Garamond" w:hAnsi="Garamond" w:cs="Tahoma"/>
          <w:sz w:val="20"/>
          <w:szCs w:val="20"/>
        </w:rPr>
        <w:t>…………….……………..</w:t>
      </w:r>
      <w:r w:rsidRPr="006B0352">
        <w:rPr>
          <w:rFonts w:ascii="Garamond" w:hAnsi="Garamond" w:cs="Tahoma"/>
          <w:i/>
          <w:sz w:val="20"/>
          <w:szCs w:val="20"/>
        </w:rPr>
        <w:t xml:space="preserve">, </w:t>
      </w:r>
      <w:r w:rsidRPr="006B0352">
        <w:rPr>
          <w:rFonts w:ascii="Garamond" w:hAnsi="Garamond" w:cs="Tahoma"/>
          <w:sz w:val="20"/>
          <w:szCs w:val="20"/>
        </w:rPr>
        <w:t xml:space="preserve">dnia ………….……. r. </w:t>
      </w:r>
    </w:p>
    <w:p w14:paraId="72608B50" w14:textId="77777777" w:rsidR="000E3B4B" w:rsidRPr="006B0352" w:rsidRDefault="000E3B4B" w:rsidP="000E3B4B">
      <w:pPr>
        <w:jc w:val="both"/>
        <w:rPr>
          <w:rFonts w:ascii="Garamond" w:hAnsi="Garamond" w:cs="Tahoma"/>
          <w:sz w:val="20"/>
          <w:szCs w:val="20"/>
        </w:rPr>
      </w:pPr>
    </w:p>
    <w:p w14:paraId="7CCD791D" w14:textId="77777777" w:rsidR="000E3B4B" w:rsidRPr="006B0352" w:rsidRDefault="000E3B4B" w:rsidP="000E3B4B">
      <w:pPr>
        <w:jc w:val="both"/>
        <w:rPr>
          <w:rFonts w:ascii="Garamond" w:hAnsi="Garamond" w:cs="Tahoma"/>
          <w:sz w:val="20"/>
          <w:szCs w:val="20"/>
        </w:rPr>
      </w:pPr>
      <w:r w:rsidRPr="006B0352">
        <w:rPr>
          <w:rFonts w:ascii="Garamond" w:hAnsi="Garamond" w:cs="Tahoma"/>
          <w:sz w:val="20"/>
          <w:szCs w:val="20"/>
        </w:rPr>
        <w:t xml:space="preserve">                                 </w:t>
      </w:r>
      <w:r w:rsidRPr="006B0352">
        <w:rPr>
          <w:rFonts w:ascii="Garamond" w:hAnsi="Garamond" w:cs="Tahoma"/>
          <w:sz w:val="20"/>
          <w:szCs w:val="20"/>
        </w:rPr>
        <w:tab/>
      </w:r>
      <w:r w:rsidRPr="006B0352">
        <w:rPr>
          <w:rFonts w:ascii="Garamond" w:hAnsi="Garamond" w:cs="Tahoma"/>
          <w:sz w:val="20"/>
          <w:szCs w:val="20"/>
        </w:rPr>
        <w:tab/>
        <w:t xml:space="preserve">                                     ........................………………………………………</w:t>
      </w:r>
    </w:p>
    <w:p w14:paraId="71AC53E1" w14:textId="77777777" w:rsidR="000E3B4B" w:rsidRPr="006B0352" w:rsidRDefault="000E3B4B" w:rsidP="000E3B4B">
      <w:pPr>
        <w:tabs>
          <w:tab w:val="left" w:pos="9072"/>
        </w:tabs>
        <w:autoSpaceDE w:val="0"/>
        <w:jc w:val="right"/>
        <w:rPr>
          <w:rFonts w:ascii="Garamond" w:hAnsi="Garamond" w:cs="Tahoma"/>
          <w:i/>
          <w:sz w:val="20"/>
          <w:szCs w:val="20"/>
        </w:rPr>
      </w:pPr>
      <w:r w:rsidRPr="006B0352">
        <w:rPr>
          <w:rFonts w:ascii="Garamond" w:hAnsi="Garamond" w:cs="Tahoma"/>
          <w:i/>
          <w:sz w:val="20"/>
          <w:szCs w:val="20"/>
        </w:rPr>
        <w:t>(upoważniony przedstawiciel Wykonawcy (Wykonawca)</w:t>
      </w:r>
    </w:p>
    <w:p w14:paraId="7B1AD2CD" w14:textId="77777777" w:rsidR="000E3B4B" w:rsidRPr="006B0352" w:rsidRDefault="000E3B4B" w:rsidP="000E3B4B">
      <w:pPr>
        <w:tabs>
          <w:tab w:val="left" w:pos="9072"/>
        </w:tabs>
        <w:autoSpaceDE w:val="0"/>
        <w:jc w:val="right"/>
        <w:rPr>
          <w:rFonts w:ascii="Garamond" w:hAnsi="Garamond" w:cs="Tahoma"/>
          <w:i/>
          <w:sz w:val="20"/>
          <w:szCs w:val="20"/>
        </w:rPr>
      </w:pPr>
    </w:p>
    <w:p w14:paraId="4F15EA3F" w14:textId="77777777" w:rsidR="000E3B4B" w:rsidRPr="006B0352" w:rsidRDefault="000E3B4B" w:rsidP="000E3B4B">
      <w:pPr>
        <w:pStyle w:val="Akapitzlist"/>
        <w:ind w:left="284"/>
        <w:jc w:val="both"/>
        <w:rPr>
          <w:rFonts w:ascii="Garamond" w:hAnsi="Garamond" w:cs="Tahoma"/>
          <w:sz w:val="20"/>
          <w:szCs w:val="20"/>
        </w:rPr>
      </w:pPr>
    </w:p>
    <w:p w14:paraId="16C862C2" w14:textId="77777777" w:rsidR="002951F6" w:rsidRPr="006B0352" w:rsidRDefault="002951F6" w:rsidP="002951F6">
      <w:pPr>
        <w:jc w:val="both"/>
        <w:rPr>
          <w:rFonts w:ascii="Garamond" w:hAnsi="Garamond"/>
          <w:sz w:val="20"/>
          <w:szCs w:val="20"/>
        </w:rPr>
      </w:pPr>
      <w:r w:rsidRPr="006B0352">
        <w:rPr>
          <w:rFonts w:ascii="Garamond" w:hAnsi="Garamond"/>
          <w:sz w:val="20"/>
          <w:szCs w:val="20"/>
        </w:rPr>
        <w:t xml:space="preserve">Oświadczam, że zachodzą w stosunku do mnie podstawy wykluczenia z postępowania na podstawie art. …………. ustawy Pzp </w:t>
      </w:r>
      <w:r w:rsidRPr="006B0352">
        <w:rPr>
          <w:rFonts w:ascii="Garamond" w:hAnsi="Garamond"/>
          <w:i/>
          <w:iCs/>
          <w:sz w:val="20"/>
          <w:szCs w:val="20"/>
        </w:rPr>
        <w:t xml:space="preserve">(podać mającą zastosowanie podstawę wykluczenia spośród  wymienionych w art. 108 ust. 1 pkt 1, 2 i 5 lub art. 109 ust. 1 pkt 4 ustawy Pzp) i </w:t>
      </w:r>
      <w:r w:rsidRPr="006B0352">
        <w:rPr>
          <w:rFonts w:ascii="Garamond" w:hAnsi="Garamond"/>
          <w:sz w:val="20"/>
          <w:szCs w:val="20"/>
        </w:rPr>
        <w:t>związku z ww. okolicznością, na podstawie art. 110 ust. 2 ustawy Pzp podjąłem następujące środki naprawcze:</w:t>
      </w:r>
    </w:p>
    <w:p w14:paraId="20816739" w14:textId="77777777" w:rsidR="002951F6" w:rsidRPr="006B0352" w:rsidRDefault="002951F6" w:rsidP="002951F6">
      <w:pPr>
        <w:jc w:val="both"/>
        <w:rPr>
          <w:rFonts w:ascii="Garamond" w:hAnsi="Garamond"/>
          <w:sz w:val="20"/>
          <w:szCs w:val="20"/>
        </w:rPr>
      </w:pPr>
      <w:r w:rsidRPr="006B0352">
        <w:rPr>
          <w:rFonts w:ascii="Garamond" w:hAnsi="Garamond"/>
          <w:sz w:val="20"/>
          <w:szCs w:val="20"/>
        </w:rPr>
        <w:t>……………………………………………………………………………………………………………………………………………………………………………………………………………………</w:t>
      </w:r>
    </w:p>
    <w:p w14:paraId="1F61B8C5" w14:textId="77777777" w:rsidR="000E3B4B" w:rsidRPr="006B0352" w:rsidRDefault="000E3B4B" w:rsidP="000E3B4B">
      <w:pPr>
        <w:jc w:val="both"/>
        <w:rPr>
          <w:rFonts w:ascii="Garamond" w:hAnsi="Garamond" w:cs="Tahoma"/>
          <w:sz w:val="20"/>
          <w:szCs w:val="20"/>
        </w:rPr>
      </w:pPr>
    </w:p>
    <w:p w14:paraId="02FA26DA" w14:textId="77777777" w:rsidR="000E3B4B" w:rsidRPr="006B0352" w:rsidRDefault="000E3B4B" w:rsidP="000E3B4B">
      <w:pPr>
        <w:shd w:val="clear" w:color="auto" w:fill="BFBFBF"/>
        <w:jc w:val="both"/>
        <w:rPr>
          <w:rFonts w:ascii="Garamond" w:hAnsi="Garamond" w:cs="Tahoma"/>
          <w:sz w:val="20"/>
          <w:szCs w:val="20"/>
        </w:rPr>
      </w:pPr>
    </w:p>
    <w:p w14:paraId="51B11F09" w14:textId="77777777" w:rsidR="000E3B4B" w:rsidRPr="006B0352" w:rsidRDefault="000E3B4B" w:rsidP="000E3B4B">
      <w:pPr>
        <w:shd w:val="clear" w:color="auto" w:fill="BFBFBF"/>
        <w:jc w:val="both"/>
        <w:rPr>
          <w:rFonts w:ascii="Garamond" w:hAnsi="Garamond" w:cs="Tahoma"/>
          <w:b/>
          <w:sz w:val="20"/>
          <w:szCs w:val="20"/>
        </w:rPr>
      </w:pPr>
      <w:r w:rsidRPr="006B0352">
        <w:rPr>
          <w:rFonts w:ascii="Garamond" w:hAnsi="Garamond" w:cs="Tahoma"/>
          <w:b/>
          <w:sz w:val="20"/>
          <w:szCs w:val="20"/>
        </w:rPr>
        <w:t>OŚWIADCZENIE DOTYCZĄCE PODWYKONAWCY NIEBĘDĄCEGO PODMIOTEM, NA KTÓREGO ZASOBY POWOŁUJE SIĘ WYKONAWCA:</w:t>
      </w:r>
    </w:p>
    <w:p w14:paraId="13006BB3" w14:textId="77777777" w:rsidR="002951F6" w:rsidRPr="006B0352" w:rsidRDefault="002951F6" w:rsidP="000E3B4B">
      <w:pPr>
        <w:jc w:val="both"/>
        <w:rPr>
          <w:rFonts w:ascii="Garamond" w:hAnsi="Garamond" w:cs="Tahoma"/>
          <w:sz w:val="20"/>
          <w:szCs w:val="20"/>
        </w:rPr>
      </w:pPr>
    </w:p>
    <w:p w14:paraId="12306AD3" w14:textId="77777777" w:rsidR="000E3B4B" w:rsidRPr="006B0352" w:rsidRDefault="000E3B4B" w:rsidP="000E3B4B">
      <w:pPr>
        <w:jc w:val="both"/>
        <w:rPr>
          <w:rFonts w:ascii="Garamond" w:hAnsi="Garamond" w:cs="Tahoma"/>
          <w:sz w:val="20"/>
          <w:szCs w:val="20"/>
        </w:rPr>
      </w:pPr>
      <w:r w:rsidRPr="006B0352">
        <w:rPr>
          <w:rFonts w:ascii="Garamond" w:hAnsi="Garamond" w:cs="Tahoma"/>
          <w:sz w:val="20"/>
          <w:szCs w:val="20"/>
        </w:rPr>
        <w:t>Oświadczam, że następujący/e podmiot/y, będący/e podwykonawcą/ami:……………………………………………...............………………………..….……</w:t>
      </w:r>
      <w:r w:rsidRPr="006B0352">
        <w:rPr>
          <w:rFonts w:ascii="Garamond" w:hAnsi="Garamond" w:cs="Tahoma"/>
          <w:i/>
          <w:sz w:val="20"/>
          <w:szCs w:val="20"/>
        </w:rPr>
        <w:t>(podać pełną nazwę/firmę, adres, a także w zależności od podmiotu: NIP/PESEL, KRS/CEiDG)</w:t>
      </w:r>
      <w:r w:rsidRPr="006B0352">
        <w:rPr>
          <w:rFonts w:ascii="Garamond" w:hAnsi="Garamond" w:cs="Tahoma"/>
          <w:sz w:val="20"/>
          <w:szCs w:val="20"/>
        </w:rPr>
        <w:t>, nie podlega/ą wykluczeniu z postępowania o udzielenie zamówienia.</w:t>
      </w:r>
    </w:p>
    <w:p w14:paraId="667EEE5A" w14:textId="77777777" w:rsidR="000E3B4B" w:rsidRPr="006B0352" w:rsidRDefault="000E3B4B" w:rsidP="000E3B4B">
      <w:pPr>
        <w:tabs>
          <w:tab w:val="left" w:pos="9072"/>
        </w:tabs>
        <w:autoSpaceDE w:val="0"/>
        <w:jc w:val="right"/>
        <w:rPr>
          <w:rFonts w:ascii="Garamond" w:hAnsi="Garamond" w:cs="Tahoma"/>
          <w:i/>
          <w:sz w:val="20"/>
          <w:szCs w:val="20"/>
        </w:rPr>
      </w:pPr>
    </w:p>
    <w:p w14:paraId="2E8ADA66" w14:textId="77777777" w:rsidR="000E3B4B" w:rsidRPr="006B0352" w:rsidRDefault="000E3B4B" w:rsidP="000E3B4B">
      <w:pPr>
        <w:tabs>
          <w:tab w:val="left" w:pos="9072"/>
        </w:tabs>
        <w:autoSpaceDE w:val="0"/>
        <w:jc w:val="right"/>
        <w:rPr>
          <w:rFonts w:ascii="Garamond" w:hAnsi="Garamond" w:cs="Tahoma"/>
          <w:i/>
          <w:sz w:val="20"/>
          <w:szCs w:val="20"/>
        </w:rPr>
      </w:pPr>
    </w:p>
    <w:p w14:paraId="1FE93D85" w14:textId="77777777" w:rsidR="000E3B4B" w:rsidRPr="006B0352" w:rsidRDefault="000E3B4B" w:rsidP="000E3B4B">
      <w:pPr>
        <w:shd w:val="clear" w:color="auto" w:fill="BFBFBF"/>
        <w:spacing w:line="252" w:lineRule="auto"/>
        <w:jc w:val="both"/>
        <w:rPr>
          <w:rFonts w:ascii="Garamond" w:hAnsi="Garamond" w:cs="Tahoma"/>
          <w:b/>
          <w:sz w:val="20"/>
          <w:szCs w:val="20"/>
        </w:rPr>
      </w:pPr>
    </w:p>
    <w:p w14:paraId="51E9CF36" w14:textId="77777777" w:rsidR="000E3B4B" w:rsidRPr="006B0352" w:rsidRDefault="000E3B4B" w:rsidP="000E3B4B">
      <w:pPr>
        <w:shd w:val="clear" w:color="auto" w:fill="BFBFBF"/>
        <w:spacing w:line="252" w:lineRule="auto"/>
        <w:jc w:val="both"/>
        <w:rPr>
          <w:rFonts w:ascii="Garamond" w:hAnsi="Garamond" w:cs="Tahoma"/>
          <w:b/>
          <w:sz w:val="20"/>
          <w:szCs w:val="20"/>
        </w:rPr>
      </w:pPr>
      <w:r w:rsidRPr="006B0352">
        <w:rPr>
          <w:rFonts w:ascii="Garamond" w:hAnsi="Garamond" w:cs="Tahoma"/>
          <w:b/>
          <w:sz w:val="20"/>
          <w:szCs w:val="20"/>
        </w:rPr>
        <w:t>OŚWIADCZENIE DOTYCZĄCE PODANYCH INFORMACJI:</w:t>
      </w:r>
    </w:p>
    <w:p w14:paraId="11BF37CA" w14:textId="77777777" w:rsidR="002951F6" w:rsidRPr="006B0352" w:rsidRDefault="002951F6" w:rsidP="002951F6">
      <w:pPr>
        <w:jc w:val="both"/>
        <w:rPr>
          <w:rFonts w:ascii="Garamond" w:hAnsi="Garamond"/>
          <w:sz w:val="20"/>
          <w:szCs w:val="20"/>
        </w:rPr>
      </w:pPr>
    </w:p>
    <w:p w14:paraId="6FCC0CCF" w14:textId="77777777" w:rsidR="007A51A7" w:rsidRPr="006B0352" w:rsidRDefault="007A51A7" w:rsidP="007A51A7">
      <w:pPr>
        <w:pStyle w:val="Standard"/>
        <w:jc w:val="both"/>
        <w:rPr>
          <w:rFonts w:ascii="Garamond" w:hAnsi="Garamond"/>
          <w:color w:val="auto"/>
          <w:kern w:val="0"/>
          <w:lang w:eastAsia="pl-PL"/>
        </w:rPr>
      </w:pPr>
      <w:r w:rsidRPr="006B0352">
        <w:rPr>
          <w:rFonts w:ascii="Garamond" w:hAnsi="Garamond"/>
          <w:color w:val="auto"/>
          <w:kern w:val="0"/>
          <w:lang w:eastAsia="pl-PL"/>
        </w:rPr>
        <w:t>Oświadczam, że wszystkie informacje podane w powyższych oświadczeniach są aktualne na dzień składania ofert oraz na chwilę obecną, są zgodne z prawdą, a także zostały przedstawione z pełną świadomością konsekwencji wprowadzenia zamawiającego w błąd przy przedstawianiu informacji.</w:t>
      </w:r>
    </w:p>
    <w:p w14:paraId="02144588" w14:textId="77777777" w:rsidR="007A51A7" w:rsidRPr="006B0352" w:rsidRDefault="007A51A7" w:rsidP="007A51A7">
      <w:pPr>
        <w:pStyle w:val="Standard"/>
        <w:jc w:val="both"/>
        <w:rPr>
          <w:rFonts w:ascii="Garamond" w:hAnsi="Garamond"/>
          <w:color w:val="auto"/>
          <w:kern w:val="0"/>
          <w:lang w:eastAsia="pl-PL"/>
        </w:rPr>
      </w:pPr>
    </w:p>
    <w:p w14:paraId="5EBC2E46" w14:textId="77777777" w:rsidR="002951F6" w:rsidRPr="006B0352" w:rsidRDefault="007A51A7" w:rsidP="007A51A7">
      <w:pPr>
        <w:pStyle w:val="Standard"/>
        <w:jc w:val="both"/>
        <w:rPr>
          <w:rFonts w:ascii="Garamond" w:hAnsi="Garamond"/>
          <w:b/>
          <w:bCs/>
        </w:rPr>
      </w:pPr>
      <w:r w:rsidRPr="006B0352">
        <w:rPr>
          <w:rFonts w:ascii="Garamond" w:hAnsi="Garamond"/>
          <w:color w:val="auto"/>
          <w:kern w:val="0"/>
          <w:lang w:eastAsia="pl-PL"/>
        </w:rPr>
        <w:t>Informuję, że Zamawiający  może samodzielnie pobrać wymagane przez niego dokumenty tj., ……………………………. (należy podać jakie dokumenty zamawiający może samodzielnie pobrać) z ogólnodostępnej i bezpłatnej bazy danych pod adresem internetowym ………………….</w:t>
      </w:r>
    </w:p>
    <w:p w14:paraId="7448124A" w14:textId="77777777" w:rsidR="002951F6" w:rsidRPr="006B0352" w:rsidRDefault="002951F6" w:rsidP="002951F6">
      <w:pPr>
        <w:pStyle w:val="Standard"/>
        <w:jc w:val="both"/>
        <w:rPr>
          <w:rFonts w:ascii="Garamond" w:hAnsi="Garamond"/>
          <w:b/>
          <w:bCs/>
        </w:rPr>
      </w:pPr>
    </w:p>
    <w:p w14:paraId="0BF29014" w14:textId="77777777" w:rsidR="002951F6" w:rsidRPr="006B0352" w:rsidRDefault="002951F6" w:rsidP="002951F6">
      <w:pPr>
        <w:pStyle w:val="Standard"/>
        <w:jc w:val="both"/>
        <w:rPr>
          <w:rFonts w:ascii="Garamond" w:hAnsi="Garamond"/>
          <w:b/>
          <w:bCs/>
        </w:rPr>
      </w:pPr>
    </w:p>
    <w:p w14:paraId="738E1805" w14:textId="77777777" w:rsidR="002951F6" w:rsidRPr="006B0352" w:rsidRDefault="002951F6" w:rsidP="002951F6">
      <w:pPr>
        <w:pStyle w:val="Standard"/>
        <w:jc w:val="both"/>
        <w:rPr>
          <w:rFonts w:ascii="Garamond" w:hAnsi="Garamond"/>
          <w:b/>
          <w:bCs/>
        </w:rPr>
      </w:pPr>
    </w:p>
    <w:p w14:paraId="2D3C5FF8" w14:textId="77777777" w:rsidR="002951F6" w:rsidRPr="006B0352" w:rsidRDefault="002951F6" w:rsidP="002951F6">
      <w:pPr>
        <w:pStyle w:val="Standard"/>
        <w:jc w:val="both"/>
        <w:rPr>
          <w:rFonts w:ascii="Garamond" w:hAnsi="Garamond"/>
          <w:bCs/>
        </w:rPr>
      </w:pPr>
      <w:r w:rsidRPr="006B0352">
        <w:rPr>
          <w:rFonts w:ascii="Garamond" w:hAnsi="Garamond"/>
          <w:b/>
          <w:bCs/>
        </w:rPr>
        <w:t xml:space="preserve">                                                                                     </w:t>
      </w:r>
      <w:r w:rsidR="007A51A7" w:rsidRPr="006B0352">
        <w:rPr>
          <w:rFonts w:ascii="Garamond" w:hAnsi="Garamond"/>
          <w:b/>
          <w:bCs/>
        </w:rPr>
        <w:t xml:space="preserve">                          </w:t>
      </w:r>
      <w:r w:rsidRPr="006B0352">
        <w:rPr>
          <w:rFonts w:ascii="Garamond" w:hAnsi="Garamond"/>
          <w:b/>
          <w:bCs/>
        </w:rPr>
        <w:t xml:space="preserve">    </w:t>
      </w:r>
      <w:r w:rsidRPr="006B0352">
        <w:rPr>
          <w:rFonts w:ascii="Garamond" w:hAnsi="Garamond"/>
          <w:bCs/>
        </w:rPr>
        <w:t>………..…………………………….</w:t>
      </w:r>
    </w:p>
    <w:p w14:paraId="003A7328" w14:textId="77777777" w:rsidR="002951F6" w:rsidRPr="006B0352" w:rsidRDefault="002951F6" w:rsidP="002951F6">
      <w:pPr>
        <w:pStyle w:val="Standard"/>
        <w:jc w:val="both"/>
        <w:rPr>
          <w:rFonts w:ascii="Garamond" w:hAnsi="Garamond"/>
          <w:bCs/>
        </w:rPr>
      </w:pPr>
      <w:r w:rsidRPr="006B0352">
        <w:rPr>
          <w:rFonts w:ascii="Garamond" w:hAnsi="Garamond"/>
          <w:bCs/>
        </w:rPr>
        <w:tab/>
      </w:r>
      <w:r w:rsidRPr="006B0352">
        <w:rPr>
          <w:rFonts w:ascii="Garamond" w:hAnsi="Garamond"/>
          <w:bCs/>
        </w:rPr>
        <w:tab/>
      </w:r>
      <w:r w:rsidRPr="006B0352">
        <w:rPr>
          <w:rFonts w:ascii="Garamond" w:hAnsi="Garamond"/>
          <w:bCs/>
        </w:rPr>
        <w:tab/>
      </w:r>
      <w:r w:rsidRPr="006B0352">
        <w:rPr>
          <w:rFonts w:ascii="Garamond" w:hAnsi="Garamond"/>
          <w:bCs/>
        </w:rPr>
        <w:tab/>
      </w:r>
      <w:r w:rsidRPr="006B0352">
        <w:rPr>
          <w:rFonts w:ascii="Garamond" w:hAnsi="Garamond"/>
          <w:bCs/>
        </w:rPr>
        <w:tab/>
      </w:r>
      <w:r w:rsidRPr="006B0352">
        <w:rPr>
          <w:rFonts w:ascii="Garamond" w:hAnsi="Garamond"/>
          <w:bCs/>
        </w:rPr>
        <w:tab/>
      </w:r>
      <w:r w:rsidRPr="006B0352">
        <w:rPr>
          <w:rFonts w:ascii="Garamond" w:hAnsi="Garamond"/>
          <w:bCs/>
        </w:rPr>
        <w:tab/>
      </w:r>
      <w:r w:rsidRPr="006B0352">
        <w:rPr>
          <w:rFonts w:ascii="Garamond" w:hAnsi="Garamond"/>
          <w:bCs/>
        </w:rPr>
        <w:tab/>
        <w:t xml:space="preserve">  /podpisano elektronicznie/*</w:t>
      </w:r>
    </w:p>
    <w:p w14:paraId="5D6072A3" w14:textId="77777777" w:rsidR="000E3B4B" w:rsidRPr="006B0352" w:rsidRDefault="000E3B4B" w:rsidP="002951F6">
      <w:pPr>
        <w:autoSpaceDE w:val="0"/>
        <w:spacing w:line="360" w:lineRule="auto"/>
        <w:jc w:val="right"/>
        <w:rPr>
          <w:rFonts w:ascii="Garamond" w:hAnsi="Garamond" w:cs="Tahoma"/>
          <w:i/>
          <w:sz w:val="20"/>
          <w:szCs w:val="20"/>
        </w:rPr>
      </w:pPr>
      <w:r w:rsidRPr="006B0352">
        <w:rPr>
          <w:rFonts w:ascii="Garamond" w:hAnsi="Garamond" w:cs="Tahoma"/>
          <w:sz w:val="20"/>
          <w:szCs w:val="20"/>
        </w:rPr>
        <w:tab/>
      </w:r>
      <w:r w:rsidRPr="006B0352">
        <w:rPr>
          <w:rFonts w:ascii="Garamond" w:hAnsi="Garamond" w:cs="Tahoma"/>
          <w:sz w:val="20"/>
          <w:szCs w:val="20"/>
        </w:rPr>
        <w:tab/>
      </w:r>
      <w:r w:rsidRPr="006B0352">
        <w:rPr>
          <w:rFonts w:ascii="Garamond" w:hAnsi="Garamond" w:cs="Tahoma"/>
          <w:sz w:val="20"/>
          <w:szCs w:val="20"/>
        </w:rPr>
        <w:tab/>
      </w:r>
      <w:r w:rsidRPr="006B0352">
        <w:rPr>
          <w:rFonts w:ascii="Garamond" w:hAnsi="Garamond" w:cs="Tahoma"/>
          <w:sz w:val="20"/>
          <w:szCs w:val="20"/>
        </w:rPr>
        <w:tab/>
      </w:r>
      <w:r w:rsidRPr="006B0352">
        <w:rPr>
          <w:rFonts w:ascii="Garamond" w:hAnsi="Garamond" w:cs="Tahoma"/>
          <w:sz w:val="20"/>
          <w:szCs w:val="20"/>
        </w:rPr>
        <w:tab/>
        <w:t xml:space="preserve"> </w:t>
      </w:r>
      <w:r w:rsidRPr="006B0352">
        <w:rPr>
          <w:rFonts w:ascii="Garamond" w:hAnsi="Garamond" w:cs="Tahoma"/>
          <w:sz w:val="20"/>
          <w:szCs w:val="20"/>
        </w:rPr>
        <w:tab/>
        <w:t xml:space="preserve">                                                                                                                                                                                              </w:t>
      </w:r>
    </w:p>
    <w:p w14:paraId="581ABE64" w14:textId="77777777" w:rsidR="00AE2254" w:rsidRPr="006B0352" w:rsidRDefault="00AE2254" w:rsidP="006F08D6">
      <w:pPr>
        <w:contextualSpacing/>
        <w:jc w:val="right"/>
        <w:rPr>
          <w:rFonts w:ascii="Garamond" w:hAnsi="Garamond" w:cstheme="minorHAnsi"/>
          <w:bCs/>
          <w:color w:val="000000"/>
          <w:sz w:val="20"/>
          <w:szCs w:val="20"/>
        </w:rPr>
      </w:pPr>
    </w:p>
    <w:p w14:paraId="1506EF20" w14:textId="77777777" w:rsidR="00AE2254" w:rsidRPr="006B0352" w:rsidRDefault="00AE2254" w:rsidP="00AE2254">
      <w:pPr>
        <w:rPr>
          <w:rFonts w:ascii="Garamond" w:hAnsi="Garamond" w:cstheme="minorHAnsi"/>
          <w:sz w:val="20"/>
          <w:szCs w:val="20"/>
        </w:rPr>
      </w:pPr>
    </w:p>
    <w:p w14:paraId="46106E93" w14:textId="77777777" w:rsidR="00AE2254" w:rsidRPr="006B0352" w:rsidRDefault="00AE2254" w:rsidP="006F08D6">
      <w:pPr>
        <w:contextualSpacing/>
        <w:jc w:val="right"/>
        <w:rPr>
          <w:rFonts w:ascii="Garamond" w:hAnsi="Garamond" w:cstheme="minorHAnsi"/>
          <w:sz w:val="20"/>
          <w:szCs w:val="20"/>
        </w:rPr>
      </w:pPr>
    </w:p>
    <w:p w14:paraId="7F6ECFF8" w14:textId="77777777" w:rsidR="00AE2254" w:rsidRPr="006B0352" w:rsidRDefault="00AE2254" w:rsidP="00AE2254">
      <w:pPr>
        <w:tabs>
          <w:tab w:val="left" w:pos="654"/>
        </w:tabs>
        <w:contextualSpacing/>
        <w:rPr>
          <w:rFonts w:ascii="Garamond" w:hAnsi="Garamond" w:cstheme="minorHAnsi"/>
          <w:sz w:val="20"/>
          <w:szCs w:val="20"/>
        </w:rPr>
      </w:pPr>
      <w:r w:rsidRPr="006B0352">
        <w:rPr>
          <w:rFonts w:ascii="Garamond" w:hAnsi="Garamond" w:cstheme="minorHAnsi"/>
          <w:sz w:val="20"/>
          <w:szCs w:val="20"/>
        </w:rPr>
        <w:tab/>
        <w:t>* UWAGA: oświadczenie należy podpisać kwalifikowanym podpisem elektronicznym, podpisem zaufanym lub podpisem osobistym osoby uprawnionej do zaciągania zobowiązań w imieniu Wykonawcy.</w:t>
      </w:r>
    </w:p>
    <w:p w14:paraId="250DA15E" w14:textId="04549A37" w:rsidR="006F08D6" w:rsidRPr="006B0352" w:rsidRDefault="00DC38F0" w:rsidP="002F4DD7">
      <w:pPr>
        <w:contextualSpacing/>
        <w:jc w:val="right"/>
        <w:rPr>
          <w:rFonts w:ascii="Garamond" w:hAnsi="Garamond"/>
          <w:sz w:val="20"/>
          <w:szCs w:val="20"/>
        </w:rPr>
      </w:pPr>
      <w:r w:rsidRPr="006B0352">
        <w:rPr>
          <w:rFonts w:ascii="Garamond" w:hAnsi="Garamond" w:cstheme="minorHAnsi"/>
          <w:sz w:val="20"/>
          <w:szCs w:val="20"/>
        </w:rPr>
        <w:br w:type="page"/>
      </w:r>
    </w:p>
    <w:p w14:paraId="16F452C4" w14:textId="77777777" w:rsidR="000E3B4B" w:rsidRPr="006B0352" w:rsidRDefault="000E3B4B" w:rsidP="000E3B4B">
      <w:pPr>
        <w:spacing w:line="360" w:lineRule="auto"/>
        <w:jc w:val="center"/>
        <w:rPr>
          <w:rFonts w:ascii="Garamond" w:hAnsi="Garamond" w:cstheme="minorHAnsi"/>
          <w:b/>
          <w:sz w:val="20"/>
          <w:szCs w:val="20"/>
        </w:rPr>
      </w:pPr>
    </w:p>
    <w:sectPr w:rsidR="000E3B4B" w:rsidRPr="006B0352" w:rsidSect="004D4A53">
      <w:headerReference w:type="default" r:id="rId17"/>
      <w:footerReference w:type="default" r:id="rId18"/>
      <w:headerReference w:type="first" r:id="rId19"/>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F9778" w14:textId="77777777" w:rsidR="00EB33A3" w:rsidRDefault="00EB33A3">
      <w:r>
        <w:separator/>
      </w:r>
    </w:p>
  </w:endnote>
  <w:endnote w:type="continuationSeparator" w:id="0">
    <w:p w14:paraId="7A026719" w14:textId="77777777" w:rsidR="00EB33A3" w:rsidRDefault="00EB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TimesNewRoman">
    <w:altName w:val="Yu Gothic"/>
    <w:panose1 w:val="00000000000000000000"/>
    <w:charset w:val="80"/>
    <w:family w:val="auto"/>
    <w:notTrueType/>
    <w:pitch w:val="default"/>
    <w:sig w:usb0="00000000"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0EFC6" w14:textId="19065076" w:rsidR="004F1F91" w:rsidRDefault="00762C63">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524675E" wp14:editId="4B1252FB">
              <wp:simplePos x="0" y="0"/>
              <wp:positionH relativeFrom="column">
                <wp:posOffset>0</wp:posOffset>
              </wp:positionH>
              <wp:positionV relativeFrom="paragraph">
                <wp:posOffset>64135</wp:posOffset>
              </wp:positionV>
              <wp:extent cx="5829300" cy="0"/>
              <wp:effectExtent l="8890" t="13335" r="10160" b="571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295987"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42EB6E59" w14:textId="77777777" w:rsidR="004F1F91" w:rsidRDefault="004F1F91">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A857B6">
      <w:rPr>
        <w:rStyle w:val="Numerstrony"/>
        <w:noProof/>
        <w:sz w:val="18"/>
        <w:szCs w:val="18"/>
      </w:rPr>
      <w:t>33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A857B6">
      <w:rPr>
        <w:rStyle w:val="Numerstrony"/>
        <w:noProof/>
        <w:sz w:val="18"/>
        <w:szCs w:val="18"/>
      </w:rPr>
      <w:t>33</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FCDBD" w14:textId="77777777" w:rsidR="00EB33A3" w:rsidRDefault="00EB33A3">
      <w:r>
        <w:separator/>
      </w:r>
    </w:p>
  </w:footnote>
  <w:footnote w:type="continuationSeparator" w:id="0">
    <w:p w14:paraId="41AD8559" w14:textId="77777777" w:rsidR="00EB33A3" w:rsidRDefault="00EB33A3">
      <w:r>
        <w:continuationSeparator/>
      </w:r>
    </w:p>
  </w:footnote>
  <w:footnote w:id="1">
    <w:p w14:paraId="4DC85A53" w14:textId="77777777" w:rsidR="005B1101" w:rsidRPr="00A82964" w:rsidRDefault="005B1101" w:rsidP="005B1101">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1A3E06C9" w14:textId="77777777" w:rsidR="005B1101" w:rsidRPr="00A82964" w:rsidRDefault="005B1101" w:rsidP="005B1101">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896FE52" w14:textId="77777777" w:rsidR="005B1101" w:rsidRPr="00A82964" w:rsidRDefault="005B1101" w:rsidP="005B1101">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3A77D8F" w14:textId="77777777" w:rsidR="005B1101" w:rsidRPr="00761CEB" w:rsidRDefault="005B1101" w:rsidP="005B1101">
      <w:pPr>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17266" w14:textId="1A4A2608" w:rsidR="004F1F91" w:rsidRDefault="00762C63">
    <w:pPr>
      <w:pStyle w:val="Nagwek"/>
    </w:pPr>
    <w:r>
      <w:rPr>
        <w:noProof/>
      </w:rPr>
      <mc:AlternateContent>
        <mc:Choice Requires="wps">
          <w:drawing>
            <wp:anchor distT="0" distB="0" distL="114300" distR="114300" simplePos="0" relativeHeight="251658240" behindDoc="0" locked="0" layoutInCell="1" allowOverlap="1" wp14:anchorId="0208C2C3" wp14:editId="1BC61CC3">
              <wp:simplePos x="0" y="0"/>
              <wp:positionH relativeFrom="column">
                <wp:posOffset>0</wp:posOffset>
              </wp:positionH>
              <wp:positionV relativeFrom="paragraph">
                <wp:posOffset>46355</wp:posOffset>
              </wp:positionV>
              <wp:extent cx="5943600" cy="0"/>
              <wp:effectExtent l="8890" t="10795" r="10160" b="825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F4AA3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p w14:paraId="004E79A4" w14:textId="77777777" w:rsidR="004F1F91" w:rsidRDefault="004F1F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49"/>
    </w:tblGrid>
    <w:tr w:rsidR="004F1F91" w:rsidRPr="008D5EAB" w14:paraId="5E8DA500" w14:textId="77777777" w:rsidTr="000179A6">
      <w:trPr>
        <w:jc w:val="center"/>
      </w:trPr>
      <w:tc>
        <w:tcPr>
          <w:tcW w:w="4889" w:type="dxa"/>
          <w:vAlign w:val="center"/>
        </w:tcPr>
        <w:p w14:paraId="445BB0EE" w14:textId="77777777" w:rsidR="004F1F91" w:rsidRPr="00325211" w:rsidRDefault="004F1F91" w:rsidP="0020336E">
          <w:pPr>
            <w:pStyle w:val="Nagwek"/>
            <w:rPr>
              <w:i/>
              <w:lang w:val="en-US"/>
            </w:rPr>
          </w:pPr>
        </w:p>
      </w:tc>
      <w:tc>
        <w:tcPr>
          <w:tcW w:w="4889" w:type="dxa"/>
        </w:tcPr>
        <w:p w14:paraId="0C9F83BD" w14:textId="77777777" w:rsidR="004F1F91" w:rsidRPr="008D5EAB" w:rsidRDefault="004F1F91" w:rsidP="000179A6">
          <w:pPr>
            <w:pStyle w:val="Nagwek"/>
            <w:jc w:val="center"/>
          </w:pPr>
        </w:p>
      </w:tc>
    </w:tr>
  </w:tbl>
  <w:p w14:paraId="7AFFEBCE" w14:textId="77777777" w:rsidR="004F1F91" w:rsidRDefault="004F1F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5B3C8C86"/>
    <w:name w:val="WW8Num2"/>
    <w:lvl w:ilvl="0">
      <w:numFmt w:val="none"/>
      <w:lvlText w:val=""/>
      <w:lvlJc w:val="left"/>
      <w:pPr>
        <w:tabs>
          <w:tab w:val="num" w:pos="360"/>
        </w:tabs>
      </w:pPr>
    </w:lvl>
  </w:abstractNum>
  <w:abstractNum w:abstractNumId="1" w15:restartNumberingAfterBreak="0">
    <w:nsid w:val="00000003"/>
    <w:multiLevelType w:val="multilevel"/>
    <w:tmpl w:val="E86286AA"/>
    <w:name w:val="WW8Num4"/>
    <w:lvl w:ilvl="0">
      <w:start w:val="1"/>
      <w:numFmt w:val="decimal"/>
      <w:lvlText w:val="%1."/>
      <w:lvlJc w:val="left"/>
      <w:pPr>
        <w:tabs>
          <w:tab w:val="num" w:pos="360"/>
        </w:tabs>
        <w:ind w:left="360" w:hanging="360"/>
      </w:pPr>
      <w:rPr>
        <w:b w:val="0"/>
        <w:color w:val="auto"/>
      </w:rPr>
    </w:lvl>
    <w:lvl w:ilvl="1">
      <w:start w:val="1"/>
      <w:numFmt w:val="decimal"/>
      <w:lvlText w:val="%2."/>
      <w:lvlJc w:val="left"/>
      <w:pPr>
        <w:tabs>
          <w:tab w:val="num" w:pos="1080"/>
        </w:tabs>
        <w:ind w:left="1080" w:hanging="360"/>
      </w:pPr>
    </w:lvl>
    <w:lvl w:ilvl="2">
      <w:start w:val="1"/>
      <w:numFmt w:val="decimal"/>
      <w:lvlText w:val="%2.%3)"/>
      <w:lvlJc w:val="left"/>
      <w:pPr>
        <w:tabs>
          <w:tab w:val="num" w:pos="1980"/>
        </w:tabs>
        <w:ind w:left="1980" w:hanging="360"/>
      </w:pPr>
    </w:lvl>
    <w:lvl w:ilvl="3">
      <w:start w:val="6"/>
      <w:numFmt w:val="upperRoman"/>
      <w:lvlText w:val="%2.%3.%4."/>
      <w:lvlJc w:val="left"/>
      <w:pPr>
        <w:tabs>
          <w:tab w:val="num" w:pos="2880"/>
        </w:tabs>
        <w:ind w:left="2880" w:hanging="72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 w15:restartNumberingAfterBreak="0">
    <w:nsid w:val="00000004"/>
    <w:multiLevelType w:val="multilevel"/>
    <w:tmpl w:val="66D0C4AE"/>
    <w:name w:val="WW8Num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Letter"/>
      <w:lvlText w:val="%2.%3)"/>
      <w:lvlJc w:val="left"/>
      <w:pPr>
        <w:tabs>
          <w:tab w:val="num" w:pos="234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3" w15:restartNumberingAfterBreak="0">
    <w:nsid w:val="00000005"/>
    <w:multiLevelType w:val="multilevel"/>
    <w:tmpl w:val="00000005"/>
    <w:name w:val="WW8Num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7"/>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15:restartNumberingAfterBreak="0">
    <w:nsid w:val="00000008"/>
    <w:multiLevelType w:val="multilevel"/>
    <w:tmpl w:val="000000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980" w:hanging="360"/>
      </w:pPr>
    </w:lvl>
    <w:lvl w:ilvl="3">
      <w:start w:val="6"/>
      <w:numFmt w:val="upperRoman"/>
      <w:lvlText w:val="%4."/>
      <w:lvlJc w:val="left"/>
      <w:pPr>
        <w:ind w:left="2880" w:hanging="720"/>
      </w:pPr>
    </w:lvl>
    <w:lvl w:ilvl="4">
      <w:start w:val="1"/>
      <w:numFmt w:val="lowerLetter"/>
      <w:lvlText w:val="%5."/>
      <w:lvlJc w:val="left"/>
      <w:pPr>
        <w:ind w:left="3240" w:hanging="360"/>
      </w:pPr>
    </w:lvl>
    <w:lvl w:ilvl="5">
      <w:start w:val="1"/>
      <w:numFmt w:val="lowerRoman"/>
      <w:lvlText w:val="%6."/>
      <w:lvlJc w:val="lef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120" w:hanging="180"/>
      </w:pPr>
    </w:lvl>
  </w:abstractNum>
  <w:abstractNum w:abstractNumId="6" w15:restartNumberingAfterBreak="0">
    <w:nsid w:val="00000009"/>
    <w:multiLevelType w:val="multilevel"/>
    <w:tmpl w:val="00000009"/>
    <w:name w:val="WW8Num11"/>
    <w:lvl w:ilvl="0">
      <w:start w:val="1"/>
      <w:numFmt w:val="decimal"/>
      <w:lvlText w:val="%1."/>
      <w:lvlJc w:val="left"/>
      <w:pPr>
        <w:tabs>
          <w:tab w:val="num" w:pos="0"/>
        </w:tabs>
        <w:ind w:left="763" w:hanging="360"/>
      </w:pPr>
      <w:rPr>
        <w:color w:val="auto"/>
        <w:sz w:val="18"/>
        <w:szCs w:val="18"/>
      </w:rPr>
    </w:lvl>
    <w:lvl w:ilvl="1">
      <w:start w:val="1"/>
      <w:numFmt w:val="decimal"/>
      <w:lvlText w:val="%2."/>
      <w:lvlJc w:val="left"/>
      <w:pPr>
        <w:tabs>
          <w:tab w:val="num" w:pos="1440"/>
        </w:tabs>
        <w:ind w:left="1440" w:hanging="360"/>
      </w:pPr>
    </w:lvl>
    <w:lvl w:ilvl="2">
      <w:start w:val="1"/>
      <w:numFmt w:val="decimal"/>
      <w:lvlText w:val="%3."/>
      <w:lvlJc w:val="right"/>
      <w:pPr>
        <w:tabs>
          <w:tab w:val="num" w:pos="708"/>
        </w:tabs>
        <w:ind w:left="2203" w:hanging="180"/>
      </w:pPr>
      <w:rPr>
        <w:rFonts w:ascii="Calibri" w:eastAsia="Times New Roman" w:hAnsi="Calibri" w:cs="Calibri"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30"/>
    <w:multiLevelType w:val="singleLevel"/>
    <w:tmpl w:val="00000030"/>
    <w:name w:val="WW8Num62"/>
    <w:lvl w:ilvl="0">
      <w:start w:val="1"/>
      <w:numFmt w:val="decimal"/>
      <w:lvlText w:val="%1."/>
      <w:lvlJc w:val="left"/>
      <w:pPr>
        <w:tabs>
          <w:tab w:val="num" w:pos="720"/>
        </w:tabs>
        <w:ind w:left="720" w:hanging="360"/>
      </w:pPr>
    </w:lvl>
  </w:abstractNum>
  <w:abstractNum w:abstractNumId="8" w15:restartNumberingAfterBreak="0">
    <w:nsid w:val="168F19BC"/>
    <w:multiLevelType w:val="hybridMultilevel"/>
    <w:tmpl w:val="D41A8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374DB5"/>
    <w:multiLevelType w:val="hybridMultilevel"/>
    <w:tmpl w:val="50428220"/>
    <w:lvl w:ilvl="0" w:tplc="6E0AF980">
      <w:start w:val="1"/>
      <w:numFmt w:val="lowerLetter"/>
      <w:lvlText w:val="%1)"/>
      <w:lvlJc w:val="left"/>
      <w:pPr>
        <w:ind w:left="644" w:hanging="360"/>
      </w:pPr>
      <w:rPr>
        <w:rFonts w:ascii="Garamond" w:eastAsia="Times New Roman" w:hAnsi="Garamond" w:cs="Tahoma"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EE3197E"/>
    <w:multiLevelType w:val="multilevel"/>
    <w:tmpl w:val="4B8A7394"/>
    <w:lvl w:ilvl="0">
      <w:start w:val="1"/>
      <w:numFmt w:val="decimal"/>
      <w:pStyle w:val="Nagwek1"/>
      <w:lvlText w:val="%1."/>
      <w:lvlJc w:val="left"/>
      <w:pPr>
        <w:tabs>
          <w:tab w:val="num" w:pos="432"/>
        </w:tabs>
        <w:ind w:left="432" w:hanging="432"/>
      </w:pPr>
      <w:rPr>
        <w:rFonts w:ascii="Garamond" w:hAnsi="Garamond" w:hint="default"/>
        <w:b/>
        <w:i w:val="0"/>
        <w:sz w:val="18"/>
        <w:szCs w:val="18"/>
      </w:rPr>
    </w:lvl>
    <w:lvl w:ilvl="1">
      <w:start w:val="1"/>
      <w:numFmt w:val="decimal"/>
      <w:pStyle w:val="Nagwek2"/>
      <w:lvlText w:val="%1.%2."/>
      <w:lvlJc w:val="left"/>
      <w:pPr>
        <w:tabs>
          <w:tab w:val="num" w:pos="680"/>
        </w:tabs>
        <w:ind w:left="680" w:hanging="680"/>
      </w:pPr>
      <w:rPr>
        <w:rFonts w:ascii="Garamond" w:hAnsi="Garamond" w:hint="default"/>
        <w:b w:val="0"/>
        <w:i w:val="0"/>
        <w:sz w:val="18"/>
        <w:szCs w:val="18"/>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1" w15:restartNumberingAfterBreak="0">
    <w:nsid w:val="22554B42"/>
    <w:multiLevelType w:val="hybridMultilevel"/>
    <w:tmpl w:val="59A210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53E40D4">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2D56AE4"/>
    <w:multiLevelType w:val="multilevel"/>
    <w:tmpl w:val="012EB8B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3"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96A03D6"/>
    <w:multiLevelType w:val="hybridMultilevel"/>
    <w:tmpl w:val="DE6201D4"/>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0492A0E2"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C575176"/>
    <w:multiLevelType w:val="multilevel"/>
    <w:tmpl w:val="B03679E0"/>
    <w:lvl w:ilvl="0">
      <w:start w:val="1"/>
      <w:numFmt w:val="decimal"/>
      <w:lvlText w:val="%1."/>
      <w:lvlJc w:val="left"/>
      <w:pPr>
        <w:tabs>
          <w:tab w:val="num" w:pos="473"/>
        </w:tabs>
        <w:ind w:left="454" w:hanging="341"/>
      </w:pPr>
      <w:rPr>
        <w:b w:val="0"/>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7" w15:restartNumberingAfterBreak="0">
    <w:nsid w:val="33243C78"/>
    <w:multiLevelType w:val="hybridMultilevel"/>
    <w:tmpl w:val="0DA01742"/>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BA0014AA">
      <w:start w:val="1"/>
      <w:numFmt w:val="decimal"/>
      <w:lvlText w:val="%4."/>
      <w:lvlJc w:val="left"/>
      <w:pPr>
        <w:tabs>
          <w:tab w:val="num" w:pos="2880"/>
        </w:tabs>
        <w:ind w:left="2880" w:hanging="360"/>
      </w:pPr>
      <w:rPr>
        <w:b w:val="0"/>
        <w:bCs/>
      </w:r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18" w15:restartNumberingAfterBreak="0">
    <w:nsid w:val="3986798A"/>
    <w:multiLevelType w:val="hybridMultilevel"/>
    <w:tmpl w:val="31CE03BE"/>
    <w:lvl w:ilvl="0" w:tplc="0322A752">
      <w:start w:val="1"/>
      <w:numFmt w:val="decimal"/>
      <w:lvlText w:val="%1"/>
      <w:lvlJc w:val="left"/>
      <w:pPr>
        <w:ind w:left="140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BAB31E2"/>
    <w:multiLevelType w:val="hybridMultilevel"/>
    <w:tmpl w:val="F048B4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09B749A"/>
    <w:multiLevelType w:val="hybridMultilevel"/>
    <w:tmpl w:val="22BC04B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2" w15:restartNumberingAfterBreak="0">
    <w:nsid w:val="664C4ABD"/>
    <w:multiLevelType w:val="multilevel"/>
    <w:tmpl w:val="C7FA3E24"/>
    <w:lvl w:ilvl="0">
      <w:start w:val="1"/>
      <w:numFmt w:val="lowerLetter"/>
      <w:lvlText w:val="%1)"/>
      <w:lvlJc w:val="left"/>
      <w:pPr>
        <w:ind w:left="1040" w:hanging="360"/>
      </w:pPr>
      <w:rPr>
        <w:b w:val="0"/>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3"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 w15:restartNumberingAfterBreak="0">
    <w:nsid w:val="76073C43"/>
    <w:multiLevelType w:val="hybridMultilevel"/>
    <w:tmpl w:val="A2BA5D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77477359">
    <w:abstractNumId w:val="10"/>
  </w:num>
  <w:num w:numId="2" w16cid:durableId="1034771133">
    <w:abstractNumId w:val="16"/>
  </w:num>
  <w:num w:numId="3" w16cid:durableId="2004806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53106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00219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7238480">
    <w:abstractNumId w:val="19"/>
  </w:num>
  <w:num w:numId="7" w16cid:durableId="557471222">
    <w:abstractNumId w:val="14"/>
  </w:num>
  <w:num w:numId="8" w16cid:durableId="1411537247">
    <w:abstractNumId w:val="17"/>
  </w:num>
  <w:num w:numId="9" w16cid:durableId="1772317578">
    <w:abstractNumId w:val="7"/>
    <w:lvlOverride w:ilvl="0">
      <w:startOverride w:val="1"/>
    </w:lvlOverride>
  </w:num>
  <w:num w:numId="10" w16cid:durableId="20060838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330">
    <w:abstractNumId w:val="11"/>
  </w:num>
  <w:num w:numId="12" w16cid:durableId="52580821">
    <w:abstractNumId w:val="21"/>
  </w:num>
  <w:num w:numId="13" w16cid:durableId="1685476235">
    <w:abstractNumId w:val="23"/>
  </w:num>
  <w:num w:numId="14" w16cid:durableId="28337131">
    <w:abstractNumId w:val="9"/>
  </w:num>
  <w:num w:numId="15" w16cid:durableId="4059569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3450804">
    <w:abstractNumId w:val="4"/>
  </w:num>
  <w:num w:numId="17" w16cid:durableId="1524052482">
    <w:abstractNumId w:val="0"/>
  </w:num>
  <w:num w:numId="18" w16cid:durableId="589002982">
    <w:abstractNumId w:val="15"/>
  </w:num>
  <w:num w:numId="19" w16cid:durableId="1523057485">
    <w:abstractNumId w:val="1"/>
  </w:num>
  <w:num w:numId="20" w16cid:durableId="1673994545">
    <w:abstractNumId w:val="3"/>
  </w:num>
  <w:num w:numId="21" w16cid:durableId="402336352">
    <w:abstractNumId w:val="5"/>
  </w:num>
  <w:num w:numId="22" w16cid:durableId="1826582250">
    <w:abstractNumId w:val="6"/>
  </w:num>
  <w:num w:numId="23" w16cid:durableId="1325743178">
    <w:abstractNumId w:val="24"/>
  </w:num>
  <w:num w:numId="24" w16cid:durableId="80925180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735"/>
    <w:rsid w:val="00004D89"/>
    <w:rsid w:val="00006789"/>
    <w:rsid w:val="000067E5"/>
    <w:rsid w:val="00006B67"/>
    <w:rsid w:val="00007BF6"/>
    <w:rsid w:val="00010E55"/>
    <w:rsid w:val="00012833"/>
    <w:rsid w:val="00013EC7"/>
    <w:rsid w:val="00015987"/>
    <w:rsid w:val="000179A6"/>
    <w:rsid w:val="00020FF3"/>
    <w:rsid w:val="00024DB1"/>
    <w:rsid w:val="00025A39"/>
    <w:rsid w:val="00026453"/>
    <w:rsid w:val="00026C9A"/>
    <w:rsid w:val="000317BA"/>
    <w:rsid w:val="00031855"/>
    <w:rsid w:val="0003238F"/>
    <w:rsid w:val="00032558"/>
    <w:rsid w:val="00034D1A"/>
    <w:rsid w:val="00036DB5"/>
    <w:rsid w:val="00037DCD"/>
    <w:rsid w:val="0004094C"/>
    <w:rsid w:val="0004113A"/>
    <w:rsid w:val="00041A23"/>
    <w:rsid w:val="000447AE"/>
    <w:rsid w:val="00046CEF"/>
    <w:rsid w:val="000471B4"/>
    <w:rsid w:val="00050901"/>
    <w:rsid w:val="000515DB"/>
    <w:rsid w:val="00056B6A"/>
    <w:rsid w:val="0005779B"/>
    <w:rsid w:val="00061BEB"/>
    <w:rsid w:val="000666AF"/>
    <w:rsid w:val="00080783"/>
    <w:rsid w:val="00080D02"/>
    <w:rsid w:val="0008104C"/>
    <w:rsid w:val="00082134"/>
    <w:rsid w:val="0008297B"/>
    <w:rsid w:val="00082C68"/>
    <w:rsid w:val="000975E3"/>
    <w:rsid w:val="000A1140"/>
    <w:rsid w:val="000A1CDA"/>
    <w:rsid w:val="000A2E0B"/>
    <w:rsid w:val="000A59AF"/>
    <w:rsid w:val="000A5FFA"/>
    <w:rsid w:val="000B08A9"/>
    <w:rsid w:val="000B0F13"/>
    <w:rsid w:val="000B29A1"/>
    <w:rsid w:val="000B4E16"/>
    <w:rsid w:val="000C63A2"/>
    <w:rsid w:val="000C732C"/>
    <w:rsid w:val="000D3BC4"/>
    <w:rsid w:val="000E2BB2"/>
    <w:rsid w:val="000E3B4B"/>
    <w:rsid w:val="000E737C"/>
    <w:rsid w:val="000E7443"/>
    <w:rsid w:val="000F01D8"/>
    <w:rsid w:val="000F03BD"/>
    <w:rsid w:val="000F53AD"/>
    <w:rsid w:val="000F6BF2"/>
    <w:rsid w:val="00103072"/>
    <w:rsid w:val="00105A7A"/>
    <w:rsid w:val="00115734"/>
    <w:rsid w:val="00121BF1"/>
    <w:rsid w:val="001220F0"/>
    <w:rsid w:val="00125A9A"/>
    <w:rsid w:val="0012603C"/>
    <w:rsid w:val="00126357"/>
    <w:rsid w:val="00127036"/>
    <w:rsid w:val="00130E6E"/>
    <w:rsid w:val="00131790"/>
    <w:rsid w:val="0013434C"/>
    <w:rsid w:val="001417E2"/>
    <w:rsid w:val="00141A13"/>
    <w:rsid w:val="0014454A"/>
    <w:rsid w:val="00147155"/>
    <w:rsid w:val="00150032"/>
    <w:rsid w:val="00151426"/>
    <w:rsid w:val="00152893"/>
    <w:rsid w:val="001542F3"/>
    <w:rsid w:val="001644FA"/>
    <w:rsid w:val="00166273"/>
    <w:rsid w:val="00166D9D"/>
    <w:rsid w:val="00173208"/>
    <w:rsid w:val="00174CC6"/>
    <w:rsid w:val="00176CA1"/>
    <w:rsid w:val="00180BDE"/>
    <w:rsid w:val="00181CC8"/>
    <w:rsid w:val="00183408"/>
    <w:rsid w:val="0018407C"/>
    <w:rsid w:val="00191475"/>
    <w:rsid w:val="00192F39"/>
    <w:rsid w:val="00194EF2"/>
    <w:rsid w:val="0019588C"/>
    <w:rsid w:val="001A0C81"/>
    <w:rsid w:val="001A172F"/>
    <w:rsid w:val="001A52B4"/>
    <w:rsid w:val="001A5D92"/>
    <w:rsid w:val="001B12DB"/>
    <w:rsid w:val="001B1F1B"/>
    <w:rsid w:val="001B3F5E"/>
    <w:rsid w:val="001B6A19"/>
    <w:rsid w:val="001C27D3"/>
    <w:rsid w:val="001C30E8"/>
    <w:rsid w:val="001C5986"/>
    <w:rsid w:val="001C78F5"/>
    <w:rsid w:val="001E0E3F"/>
    <w:rsid w:val="001E4602"/>
    <w:rsid w:val="001E4CE2"/>
    <w:rsid w:val="001E66C0"/>
    <w:rsid w:val="001E7C4A"/>
    <w:rsid w:val="001F0B5E"/>
    <w:rsid w:val="001F1894"/>
    <w:rsid w:val="001F3071"/>
    <w:rsid w:val="001F7B41"/>
    <w:rsid w:val="00201D7C"/>
    <w:rsid w:val="0020336E"/>
    <w:rsid w:val="00204058"/>
    <w:rsid w:val="00217828"/>
    <w:rsid w:val="002239C2"/>
    <w:rsid w:val="00223EF2"/>
    <w:rsid w:val="00226999"/>
    <w:rsid w:val="00227765"/>
    <w:rsid w:val="002306BE"/>
    <w:rsid w:val="002311A5"/>
    <w:rsid w:val="00232EF6"/>
    <w:rsid w:val="002334D9"/>
    <w:rsid w:val="00234F8E"/>
    <w:rsid w:val="0023697B"/>
    <w:rsid w:val="00243000"/>
    <w:rsid w:val="00243FB4"/>
    <w:rsid w:val="00244372"/>
    <w:rsid w:val="002457DC"/>
    <w:rsid w:val="0024673F"/>
    <w:rsid w:val="002478E6"/>
    <w:rsid w:val="00247C72"/>
    <w:rsid w:val="00263EFE"/>
    <w:rsid w:val="00264019"/>
    <w:rsid w:val="002746F7"/>
    <w:rsid w:val="0027730A"/>
    <w:rsid w:val="00277E7E"/>
    <w:rsid w:val="00293ED6"/>
    <w:rsid w:val="002951F6"/>
    <w:rsid w:val="002962E0"/>
    <w:rsid w:val="002963F2"/>
    <w:rsid w:val="002A07E8"/>
    <w:rsid w:val="002A28AD"/>
    <w:rsid w:val="002A2915"/>
    <w:rsid w:val="002A2D4A"/>
    <w:rsid w:val="002A4ED7"/>
    <w:rsid w:val="002B22BF"/>
    <w:rsid w:val="002B3240"/>
    <w:rsid w:val="002B7CDB"/>
    <w:rsid w:val="002C534B"/>
    <w:rsid w:val="002D031A"/>
    <w:rsid w:val="002D0C32"/>
    <w:rsid w:val="002D32A4"/>
    <w:rsid w:val="002D4E51"/>
    <w:rsid w:val="002D76FF"/>
    <w:rsid w:val="002D7A25"/>
    <w:rsid w:val="002E0CCC"/>
    <w:rsid w:val="002E19B4"/>
    <w:rsid w:val="002E5E36"/>
    <w:rsid w:val="002E666C"/>
    <w:rsid w:val="002E7C8B"/>
    <w:rsid w:val="002F07D4"/>
    <w:rsid w:val="002F4360"/>
    <w:rsid w:val="002F4DD7"/>
    <w:rsid w:val="002F59D8"/>
    <w:rsid w:val="002F6E83"/>
    <w:rsid w:val="003064AE"/>
    <w:rsid w:val="00310C85"/>
    <w:rsid w:val="0031141E"/>
    <w:rsid w:val="003200AE"/>
    <w:rsid w:val="003209A8"/>
    <w:rsid w:val="00322993"/>
    <w:rsid w:val="003235F7"/>
    <w:rsid w:val="00325E66"/>
    <w:rsid w:val="00326AA3"/>
    <w:rsid w:val="00330F50"/>
    <w:rsid w:val="00333636"/>
    <w:rsid w:val="00333EB5"/>
    <w:rsid w:val="00334E8F"/>
    <w:rsid w:val="00335C23"/>
    <w:rsid w:val="00335F71"/>
    <w:rsid w:val="003440B4"/>
    <w:rsid w:val="0034463B"/>
    <w:rsid w:val="003471C7"/>
    <w:rsid w:val="00351F73"/>
    <w:rsid w:val="003520AB"/>
    <w:rsid w:val="00353C8C"/>
    <w:rsid w:val="003633AF"/>
    <w:rsid w:val="00370A37"/>
    <w:rsid w:val="00374986"/>
    <w:rsid w:val="0038188C"/>
    <w:rsid w:val="00381D45"/>
    <w:rsid w:val="00383BC8"/>
    <w:rsid w:val="00384056"/>
    <w:rsid w:val="00387CD0"/>
    <w:rsid w:val="00392298"/>
    <w:rsid w:val="00395ED5"/>
    <w:rsid w:val="00395F99"/>
    <w:rsid w:val="0039694C"/>
    <w:rsid w:val="00396C33"/>
    <w:rsid w:val="00397501"/>
    <w:rsid w:val="003A3AEF"/>
    <w:rsid w:val="003A43F0"/>
    <w:rsid w:val="003B035C"/>
    <w:rsid w:val="003B6B7C"/>
    <w:rsid w:val="003C478A"/>
    <w:rsid w:val="003C4BDA"/>
    <w:rsid w:val="003D0168"/>
    <w:rsid w:val="003D02D6"/>
    <w:rsid w:val="003D02DA"/>
    <w:rsid w:val="003D0409"/>
    <w:rsid w:val="003D5462"/>
    <w:rsid w:val="003D58D6"/>
    <w:rsid w:val="003D736C"/>
    <w:rsid w:val="003E0A15"/>
    <w:rsid w:val="003F1325"/>
    <w:rsid w:val="003F5A2C"/>
    <w:rsid w:val="003F7E5F"/>
    <w:rsid w:val="00403B18"/>
    <w:rsid w:val="0040419B"/>
    <w:rsid w:val="0041437D"/>
    <w:rsid w:val="004166AE"/>
    <w:rsid w:val="004201F8"/>
    <w:rsid w:val="00422842"/>
    <w:rsid w:val="00423EDC"/>
    <w:rsid w:val="004248CE"/>
    <w:rsid w:val="00424D45"/>
    <w:rsid w:val="004327AD"/>
    <w:rsid w:val="004338F2"/>
    <w:rsid w:val="004350D7"/>
    <w:rsid w:val="004400D5"/>
    <w:rsid w:val="004460EE"/>
    <w:rsid w:val="004463FB"/>
    <w:rsid w:val="00466174"/>
    <w:rsid w:val="00466719"/>
    <w:rsid w:val="00466D96"/>
    <w:rsid w:val="00472F68"/>
    <w:rsid w:val="00475D05"/>
    <w:rsid w:val="0047646F"/>
    <w:rsid w:val="004820E5"/>
    <w:rsid w:val="00483F80"/>
    <w:rsid w:val="00484B56"/>
    <w:rsid w:val="0048521E"/>
    <w:rsid w:val="00485968"/>
    <w:rsid w:val="004860A1"/>
    <w:rsid w:val="00493DCE"/>
    <w:rsid w:val="00495E3C"/>
    <w:rsid w:val="00497E53"/>
    <w:rsid w:val="004A3EC1"/>
    <w:rsid w:val="004A5077"/>
    <w:rsid w:val="004A5CA5"/>
    <w:rsid w:val="004B413E"/>
    <w:rsid w:val="004B524E"/>
    <w:rsid w:val="004B680C"/>
    <w:rsid w:val="004C2CAF"/>
    <w:rsid w:val="004C3C3B"/>
    <w:rsid w:val="004C3FCD"/>
    <w:rsid w:val="004C525B"/>
    <w:rsid w:val="004D10CC"/>
    <w:rsid w:val="004D2D60"/>
    <w:rsid w:val="004D4A53"/>
    <w:rsid w:val="004D54CE"/>
    <w:rsid w:val="004D67F9"/>
    <w:rsid w:val="004D7A7C"/>
    <w:rsid w:val="004E3326"/>
    <w:rsid w:val="004E3A7E"/>
    <w:rsid w:val="004E79ED"/>
    <w:rsid w:val="004E7BF9"/>
    <w:rsid w:val="004F1F91"/>
    <w:rsid w:val="004F50A8"/>
    <w:rsid w:val="00503F49"/>
    <w:rsid w:val="005060B9"/>
    <w:rsid w:val="005075FB"/>
    <w:rsid w:val="00510831"/>
    <w:rsid w:val="00511A5D"/>
    <w:rsid w:val="00514B68"/>
    <w:rsid w:val="00514D20"/>
    <w:rsid w:val="00515530"/>
    <w:rsid w:val="0052404F"/>
    <w:rsid w:val="005241B2"/>
    <w:rsid w:val="00524C27"/>
    <w:rsid w:val="00536FAD"/>
    <w:rsid w:val="00541FA7"/>
    <w:rsid w:val="0054473A"/>
    <w:rsid w:val="0054586C"/>
    <w:rsid w:val="00546909"/>
    <w:rsid w:val="00550FC5"/>
    <w:rsid w:val="00557AF0"/>
    <w:rsid w:val="00561E1A"/>
    <w:rsid w:val="00562E86"/>
    <w:rsid w:val="005631F3"/>
    <w:rsid w:val="00563243"/>
    <w:rsid w:val="005645F4"/>
    <w:rsid w:val="005660B5"/>
    <w:rsid w:val="005674A3"/>
    <w:rsid w:val="00571EFD"/>
    <w:rsid w:val="005725E8"/>
    <w:rsid w:val="00572D60"/>
    <w:rsid w:val="0057325C"/>
    <w:rsid w:val="005737B0"/>
    <w:rsid w:val="005741F3"/>
    <w:rsid w:val="0057697F"/>
    <w:rsid w:val="005828F4"/>
    <w:rsid w:val="005868C7"/>
    <w:rsid w:val="005905D6"/>
    <w:rsid w:val="005907E1"/>
    <w:rsid w:val="00596506"/>
    <w:rsid w:val="005A063B"/>
    <w:rsid w:val="005A41EE"/>
    <w:rsid w:val="005A490D"/>
    <w:rsid w:val="005B1101"/>
    <w:rsid w:val="005B162D"/>
    <w:rsid w:val="005B4881"/>
    <w:rsid w:val="005B672B"/>
    <w:rsid w:val="005B6C6E"/>
    <w:rsid w:val="005B6FB0"/>
    <w:rsid w:val="005C46D9"/>
    <w:rsid w:val="005C47A5"/>
    <w:rsid w:val="005D08FD"/>
    <w:rsid w:val="005D0A27"/>
    <w:rsid w:val="005D211F"/>
    <w:rsid w:val="005D2148"/>
    <w:rsid w:val="005D390D"/>
    <w:rsid w:val="005D7688"/>
    <w:rsid w:val="005E544C"/>
    <w:rsid w:val="005E601C"/>
    <w:rsid w:val="005E6DD6"/>
    <w:rsid w:val="005E73AC"/>
    <w:rsid w:val="005F0D3B"/>
    <w:rsid w:val="005F5697"/>
    <w:rsid w:val="006011CE"/>
    <w:rsid w:val="00603291"/>
    <w:rsid w:val="00603892"/>
    <w:rsid w:val="006047E6"/>
    <w:rsid w:val="006066FD"/>
    <w:rsid w:val="0060762E"/>
    <w:rsid w:val="00610D3A"/>
    <w:rsid w:val="00611DAC"/>
    <w:rsid w:val="00614581"/>
    <w:rsid w:val="00624153"/>
    <w:rsid w:val="006260AC"/>
    <w:rsid w:val="00627ED2"/>
    <w:rsid w:val="006318DF"/>
    <w:rsid w:val="0063322D"/>
    <w:rsid w:val="00634AFB"/>
    <w:rsid w:val="006369CE"/>
    <w:rsid w:val="0063732B"/>
    <w:rsid w:val="00650268"/>
    <w:rsid w:val="00656498"/>
    <w:rsid w:val="00656996"/>
    <w:rsid w:val="0066198A"/>
    <w:rsid w:val="00663317"/>
    <w:rsid w:val="0066381A"/>
    <w:rsid w:val="00664373"/>
    <w:rsid w:val="00666C20"/>
    <w:rsid w:val="006672A6"/>
    <w:rsid w:val="00670A26"/>
    <w:rsid w:val="006737D4"/>
    <w:rsid w:val="00680F01"/>
    <w:rsid w:val="006810A7"/>
    <w:rsid w:val="00681AF7"/>
    <w:rsid w:val="00684A4B"/>
    <w:rsid w:val="00684E8C"/>
    <w:rsid w:val="00686DA2"/>
    <w:rsid w:val="00690E0A"/>
    <w:rsid w:val="0069236E"/>
    <w:rsid w:val="006939EC"/>
    <w:rsid w:val="006B0352"/>
    <w:rsid w:val="006B1DAA"/>
    <w:rsid w:val="006B281B"/>
    <w:rsid w:val="006B2BB7"/>
    <w:rsid w:val="006B2D67"/>
    <w:rsid w:val="006B4BA7"/>
    <w:rsid w:val="006C1585"/>
    <w:rsid w:val="006C1F3A"/>
    <w:rsid w:val="006D473F"/>
    <w:rsid w:val="006D74D8"/>
    <w:rsid w:val="006E12A9"/>
    <w:rsid w:val="006E2613"/>
    <w:rsid w:val="006E2896"/>
    <w:rsid w:val="006E2CC4"/>
    <w:rsid w:val="006E33F6"/>
    <w:rsid w:val="006F08D6"/>
    <w:rsid w:val="006F0CD5"/>
    <w:rsid w:val="006F1998"/>
    <w:rsid w:val="006F5B79"/>
    <w:rsid w:val="006F5BCD"/>
    <w:rsid w:val="006F6FD4"/>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1551"/>
    <w:rsid w:val="00757EB7"/>
    <w:rsid w:val="00757FE2"/>
    <w:rsid w:val="00760959"/>
    <w:rsid w:val="00762C63"/>
    <w:rsid w:val="00770037"/>
    <w:rsid w:val="00770E75"/>
    <w:rsid w:val="00774374"/>
    <w:rsid w:val="00774A7C"/>
    <w:rsid w:val="00784715"/>
    <w:rsid w:val="007873D0"/>
    <w:rsid w:val="007911FF"/>
    <w:rsid w:val="00793568"/>
    <w:rsid w:val="007941DD"/>
    <w:rsid w:val="007957D2"/>
    <w:rsid w:val="007A004A"/>
    <w:rsid w:val="007A24FF"/>
    <w:rsid w:val="007A51A7"/>
    <w:rsid w:val="007A5710"/>
    <w:rsid w:val="007A6299"/>
    <w:rsid w:val="007B174A"/>
    <w:rsid w:val="007B4C2A"/>
    <w:rsid w:val="007C00B8"/>
    <w:rsid w:val="007C02A3"/>
    <w:rsid w:val="007E2E7B"/>
    <w:rsid w:val="007F14B9"/>
    <w:rsid w:val="007F35F3"/>
    <w:rsid w:val="007F3A2E"/>
    <w:rsid w:val="007F4692"/>
    <w:rsid w:val="007F507E"/>
    <w:rsid w:val="007F7BF7"/>
    <w:rsid w:val="008056A9"/>
    <w:rsid w:val="00811693"/>
    <w:rsid w:val="00811E8A"/>
    <w:rsid w:val="008121FA"/>
    <w:rsid w:val="00813735"/>
    <w:rsid w:val="00820382"/>
    <w:rsid w:val="0082230A"/>
    <w:rsid w:val="00823C81"/>
    <w:rsid w:val="0082612A"/>
    <w:rsid w:val="008278C6"/>
    <w:rsid w:val="008431B7"/>
    <w:rsid w:val="00844250"/>
    <w:rsid w:val="008462E1"/>
    <w:rsid w:val="0084633A"/>
    <w:rsid w:val="00853CE4"/>
    <w:rsid w:val="00855B32"/>
    <w:rsid w:val="00861B28"/>
    <w:rsid w:val="00862609"/>
    <w:rsid w:val="0086293D"/>
    <w:rsid w:val="008634CF"/>
    <w:rsid w:val="00865666"/>
    <w:rsid w:val="00872FB2"/>
    <w:rsid w:val="008730FD"/>
    <w:rsid w:val="00873948"/>
    <w:rsid w:val="00874101"/>
    <w:rsid w:val="00875D5C"/>
    <w:rsid w:val="00881157"/>
    <w:rsid w:val="00883670"/>
    <w:rsid w:val="0088377C"/>
    <w:rsid w:val="00883FA0"/>
    <w:rsid w:val="00886E3E"/>
    <w:rsid w:val="00892EAD"/>
    <w:rsid w:val="00895AC8"/>
    <w:rsid w:val="00895D14"/>
    <w:rsid w:val="008A30C0"/>
    <w:rsid w:val="008A3895"/>
    <w:rsid w:val="008A5091"/>
    <w:rsid w:val="008B13A8"/>
    <w:rsid w:val="008B52E9"/>
    <w:rsid w:val="008B5392"/>
    <w:rsid w:val="008B60B4"/>
    <w:rsid w:val="008C3BA3"/>
    <w:rsid w:val="008C47F9"/>
    <w:rsid w:val="008C57F0"/>
    <w:rsid w:val="008C6483"/>
    <w:rsid w:val="008D33FF"/>
    <w:rsid w:val="008D48A7"/>
    <w:rsid w:val="008E0963"/>
    <w:rsid w:val="008E2C1B"/>
    <w:rsid w:val="008E38E4"/>
    <w:rsid w:val="008E3C1A"/>
    <w:rsid w:val="008E5BD6"/>
    <w:rsid w:val="008E6748"/>
    <w:rsid w:val="008E693A"/>
    <w:rsid w:val="008F1B65"/>
    <w:rsid w:val="008F317B"/>
    <w:rsid w:val="008F6989"/>
    <w:rsid w:val="008F7292"/>
    <w:rsid w:val="00901BA0"/>
    <w:rsid w:val="00903558"/>
    <w:rsid w:val="00903BB2"/>
    <w:rsid w:val="0090498D"/>
    <w:rsid w:val="00905A0E"/>
    <w:rsid w:val="0090602E"/>
    <w:rsid w:val="00907308"/>
    <w:rsid w:val="00910126"/>
    <w:rsid w:val="00916008"/>
    <w:rsid w:val="00917B1E"/>
    <w:rsid w:val="0092294D"/>
    <w:rsid w:val="00922FC7"/>
    <w:rsid w:val="00925F62"/>
    <w:rsid w:val="00927AF2"/>
    <w:rsid w:val="00930133"/>
    <w:rsid w:val="009319B5"/>
    <w:rsid w:val="0093445C"/>
    <w:rsid w:val="0094101D"/>
    <w:rsid w:val="00943E4A"/>
    <w:rsid w:val="0094461F"/>
    <w:rsid w:val="00944BB9"/>
    <w:rsid w:val="00944C15"/>
    <w:rsid w:val="00944DA3"/>
    <w:rsid w:val="00945B58"/>
    <w:rsid w:val="00950CB2"/>
    <w:rsid w:val="009526DC"/>
    <w:rsid w:val="009554B6"/>
    <w:rsid w:val="00961A57"/>
    <w:rsid w:val="00966186"/>
    <w:rsid w:val="009730DF"/>
    <w:rsid w:val="00976722"/>
    <w:rsid w:val="00977128"/>
    <w:rsid w:val="00983549"/>
    <w:rsid w:val="009838C7"/>
    <w:rsid w:val="009863E7"/>
    <w:rsid w:val="00990A89"/>
    <w:rsid w:val="009A1CBD"/>
    <w:rsid w:val="009A4657"/>
    <w:rsid w:val="009A4CC1"/>
    <w:rsid w:val="009B239D"/>
    <w:rsid w:val="009B3D01"/>
    <w:rsid w:val="009B523D"/>
    <w:rsid w:val="009B5EF9"/>
    <w:rsid w:val="009B6086"/>
    <w:rsid w:val="009B73CC"/>
    <w:rsid w:val="009B75C1"/>
    <w:rsid w:val="009C26BF"/>
    <w:rsid w:val="009C3F06"/>
    <w:rsid w:val="009C6B9B"/>
    <w:rsid w:val="009D2316"/>
    <w:rsid w:val="009D760C"/>
    <w:rsid w:val="009D7C8E"/>
    <w:rsid w:val="009E038F"/>
    <w:rsid w:val="009E3E53"/>
    <w:rsid w:val="009E7B6E"/>
    <w:rsid w:val="009F0A8E"/>
    <w:rsid w:val="009F1CA7"/>
    <w:rsid w:val="009F4797"/>
    <w:rsid w:val="009F663D"/>
    <w:rsid w:val="009F7896"/>
    <w:rsid w:val="00A01826"/>
    <w:rsid w:val="00A021C0"/>
    <w:rsid w:val="00A02B83"/>
    <w:rsid w:val="00A0381A"/>
    <w:rsid w:val="00A05221"/>
    <w:rsid w:val="00A10B24"/>
    <w:rsid w:val="00A11973"/>
    <w:rsid w:val="00A12846"/>
    <w:rsid w:val="00A13671"/>
    <w:rsid w:val="00A13AE0"/>
    <w:rsid w:val="00A21E2E"/>
    <w:rsid w:val="00A2215E"/>
    <w:rsid w:val="00A22686"/>
    <w:rsid w:val="00A2369F"/>
    <w:rsid w:val="00A237A2"/>
    <w:rsid w:val="00A2716E"/>
    <w:rsid w:val="00A300F2"/>
    <w:rsid w:val="00A34A55"/>
    <w:rsid w:val="00A34E0E"/>
    <w:rsid w:val="00A40A2C"/>
    <w:rsid w:val="00A43AEE"/>
    <w:rsid w:val="00A46681"/>
    <w:rsid w:val="00A50B70"/>
    <w:rsid w:val="00A54376"/>
    <w:rsid w:val="00A56785"/>
    <w:rsid w:val="00A56852"/>
    <w:rsid w:val="00A57653"/>
    <w:rsid w:val="00A67D5C"/>
    <w:rsid w:val="00A70B48"/>
    <w:rsid w:val="00A722BA"/>
    <w:rsid w:val="00A72F5B"/>
    <w:rsid w:val="00A776BA"/>
    <w:rsid w:val="00A81069"/>
    <w:rsid w:val="00A8194A"/>
    <w:rsid w:val="00A832BE"/>
    <w:rsid w:val="00A84EC8"/>
    <w:rsid w:val="00A857B6"/>
    <w:rsid w:val="00A86605"/>
    <w:rsid w:val="00A875F5"/>
    <w:rsid w:val="00A90128"/>
    <w:rsid w:val="00A90C31"/>
    <w:rsid w:val="00A90CB8"/>
    <w:rsid w:val="00A93016"/>
    <w:rsid w:val="00A94884"/>
    <w:rsid w:val="00A9512C"/>
    <w:rsid w:val="00A966A6"/>
    <w:rsid w:val="00A96E95"/>
    <w:rsid w:val="00AA1892"/>
    <w:rsid w:val="00AA5FCE"/>
    <w:rsid w:val="00AA661F"/>
    <w:rsid w:val="00AB2A54"/>
    <w:rsid w:val="00AB7036"/>
    <w:rsid w:val="00AC3CE1"/>
    <w:rsid w:val="00AC4F34"/>
    <w:rsid w:val="00AD5956"/>
    <w:rsid w:val="00AE2254"/>
    <w:rsid w:val="00AE4E38"/>
    <w:rsid w:val="00AF02C5"/>
    <w:rsid w:val="00AF1311"/>
    <w:rsid w:val="00AF5C90"/>
    <w:rsid w:val="00AF5D25"/>
    <w:rsid w:val="00AF616D"/>
    <w:rsid w:val="00B000AD"/>
    <w:rsid w:val="00B0201C"/>
    <w:rsid w:val="00B053B4"/>
    <w:rsid w:val="00B05777"/>
    <w:rsid w:val="00B06398"/>
    <w:rsid w:val="00B06553"/>
    <w:rsid w:val="00B0712C"/>
    <w:rsid w:val="00B11855"/>
    <w:rsid w:val="00B1338B"/>
    <w:rsid w:val="00B17D65"/>
    <w:rsid w:val="00B31453"/>
    <w:rsid w:val="00B34A16"/>
    <w:rsid w:val="00B36CE0"/>
    <w:rsid w:val="00B40837"/>
    <w:rsid w:val="00B51D96"/>
    <w:rsid w:val="00B556D6"/>
    <w:rsid w:val="00B579BB"/>
    <w:rsid w:val="00B7144D"/>
    <w:rsid w:val="00B73B96"/>
    <w:rsid w:val="00B80937"/>
    <w:rsid w:val="00B80EF1"/>
    <w:rsid w:val="00B8209F"/>
    <w:rsid w:val="00B8343A"/>
    <w:rsid w:val="00B90CFE"/>
    <w:rsid w:val="00B91FEB"/>
    <w:rsid w:val="00B93B57"/>
    <w:rsid w:val="00B94D50"/>
    <w:rsid w:val="00BA1377"/>
    <w:rsid w:val="00BA1AB5"/>
    <w:rsid w:val="00BA21A6"/>
    <w:rsid w:val="00BB24F2"/>
    <w:rsid w:val="00BB295E"/>
    <w:rsid w:val="00BB5E30"/>
    <w:rsid w:val="00BB6959"/>
    <w:rsid w:val="00BC04D7"/>
    <w:rsid w:val="00BD5761"/>
    <w:rsid w:val="00BD636B"/>
    <w:rsid w:val="00BD7307"/>
    <w:rsid w:val="00BE1AD5"/>
    <w:rsid w:val="00BE5528"/>
    <w:rsid w:val="00BE6235"/>
    <w:rsid w:val="00BF579F"/>
    <w:rsid w:val="00BF6DEC"/>
    <w:rsid w:val="00C00534"/>
    <w:rsid w:val="00C03499"/>
    <w:rsid w:val="00C03CDD"/>
    <w:rsid w:val="00C05C08"/>
    <w:rsid w:val="00C06D30"/>
    <w:rsid w:val="00C13098"/>
    <w:rsid w:val="00C143DF"/>
    <w:rsid w:val="00C20A72"/>
    <w:rsid w:val="00C20DA9"/>
    <w:rsid w:val="00C270BA"/>
    <w:rsid w:val="00C2712C"/>
    <w:rsid w:val="00C33165"/>
    <w:rsid w:val="00C33D5D"/>
    <w:rsid w:val="00C42E83"/>
    <w:rsid w:val="00C4303B"/>
    <w:rsid w:val="00C530B7"/>
    <w:rsid w:val="00C530BF"/>
    <w:rsid w:val="00C535DA"/>
    <w:rsid w:val="00C61AA2"/>
    <w:rsid w:val="00C637E0"/>
    <w:rsid w:val="00C70735"/>
    <w:rsid w:val="00C73593"/>
    <w:rsid w:val="00C73CF1"/>
    <w:rsid w:val="00C8093D"/>
    <w:rsid w:val="00C85325"/>
    <w:rsid w:val="00C9211D"/>
    <w:rsid w:val="00C93AB9"/>
    <w:rsid w:val="00C963DE"/>
    <w:rsid w:val="00CA3D6E"/>
    <w:rsid w:val="00CB2E04"/>
    <w:rsid w:val="00CB3594"/>
    <w:rsid w:val="00CB4701"/>
    <w:rsid w:val="00CB6608"/>
    <w:rsid w:val="00CC4ADC"/>
    <w:rsid w:val="00CD1C53"/>
    <w:rsid w:val="00CD2A67"/>
    <w:rsid w:val="00CD76D4"/>
    <w:rsid w:val="00CE1482"/>
    <w:rsid w:val="00CE1F43"/>
    <w:rsid w:val="00CE30C7"/>
    <w:rsid w:val="00CE6422"/>
    <w:rsid w:val="00CE7BC0"/>
    <w:rsid w:val="00CF3703"/>
    <w:rsid w:val="00CF4BE3"/>
    <w:rsid w:val="00D037BE"/>
    <w:rsid w:val="00D0499C"/>
    <w:rsid w:val="00D06196"/>
    <w:rsid w:val="00D06289"/>
    <w:rsid w:val="00D07762"/>
    <w:rsid w:val="00D10B2E"/>
    <w:rsid w:val="00D11FC8"/>
    <w:rsid w:val="00D14E18"/>
    <w:rsid w:val="00D16F84"/>
    <w:rsid w:val="00D23093"/>
    <w:rsid w:val="00D24B8A"/>
    <w:rsid w:val="00D2622E"/>
    <w:rsid w:val="00D30384"/>
    <w:rsid w:val="00D30E5D"/>
    <w:rsid w:val="00D33503"/>
    <w:rsid w:val="00D35830"/>
    <w:rsid w:val="00D35FCB"/>
    <w:rsid w:val="00D45566"/>
    <w:rsid w:val="00D45C63"/>
    <w:rsid w:val="00D50D88"/>
    <w:rsid w:val="00D5117C"/>
    <w:rsid w:val="00D52622"/>
    <w:rsid w:val="00D53714"/>
    <w:rsid w:val="00D565E7"/>
    <w:rsid w:val="00D60EC6"/>
    <w:rsid w:val="00D6188A"/>
    <w:rsid w:val="00D62D55"/>
    <w:rsid w:val="00D65942"/>
    <w:rsid w:val="00D67BC1"/>
    <w:rsid w:val="00D70BB5"/>
    <w:rsid w:val="00D74026"/>
    <w:rsid w:val="00D80896"/>
    <w:rsid w:val="00D87EE2"/>
    <w:rsid w:val="00D94CD8"/>
    <w:rsid w:val="00D95619"/>
    <w:rsid w:val="00D956E8"/>
    <w:rsid w:val="00DA094A"/>
    <w:rsid w:val="00DB3A54"/>
    <w:rsid w:val="00DB44CA"/>
    <w:rsid w:val="00DC0216"/>
    <w:rsid w:val="00DC108C"/>
    <w:rsid w:val="00DC227A"/>
    <w:rsid w:val="00DC2DA0"/>
    <w:rsid w:val="00DC38F0"/>
    <w:rsid w:val="00DC3E3B"/>
    <w:rsid w:val="00DD29C1"/>
    <w:rsid w:val="00DD574A"/>
    <w:rsid w:val="00DE5056"/>
    <w:rsid w:val="00DE6DA3"/>
    <w:rsid w:val="00DF4EB3"/>
    <w:rsid w:val="00DF5C49"/>
    <w:rsid w:val="00E00A53"/>
    <w:rsid w:val="00E0511E"/>
    <w:rsid w:val="00E0552F"/>
    <w:rsid w:val="00E06A41"/>
    <w:rsid w:val="00E10E4F"/>
    <w:rsid w:val="00E11924"/>
    <w:rsid w:val="00E14BA2"/>
    <w:rsid w:val="00E17734"/>
    <w:rsid w:val="00E20949"/>
    <w:rsid w:val="00E22731"/>
    <w:rsid w:val="00E234D8"/>
    <w:rsid w:val="00E26EEE"/>
    <w:rsid w:val="00E30602"/>
    <w:rsid w:val="00E30EB9"/>
    <w:rsid w:val="00E40611"/>
    <w:rsid w:val="00E41541"/>
    <w:rsid w:val="00E528CA"/>
    <w:rsid w:val="00E547CA"/>
    <w:rsid w:val="00E65F99"/>
    <w:rsid w:val="00E724BD"/>
    <w:rsid w:val="00E7448C"/>
    <w:rsid w:val="00E75209"/>
    <w:rsid w:val="00E761B8"/>
    <w:rsid w:val="00E82DBA"/>
    <w:rsid w:val="00E85EB9"/>
    <w:rsid w:val="00E866CB"/>
    <w:rsid w:val="00E879CD"/>
    <w:rsid w:val="00EA00A8"/>
    <w:rsid w:val="00EA554E"/>
    <w:rsid w:val="00EB00B6"/>
    <w:rsid w:val="00EB24E5"/>
    <w:rsid w:val="00EB33A3"/>
    <w:rsid w:val="00EB6566"/>
    <w:rsid w:val="00EB7261"/>
    <w:rsid w:val="00EB7871"/>
    <w:rsid w:val="00EC3DF7"/>
    <w:rsid w:val="00EC4CDA"/>
    <w:rsid w:val="00EC7D06"/>
    <w:rsid w:val="00ED0999"/>
    <w:rsid w:val="00EE0F60"/>
    <w:rsid w:val="00EE1213"/>
    <w:rsid w:val="00EE3618"/>
    <w:rsid w:val="00EE4B27"/>
    <w:rsid w:val="00EE6C02"/>
    <w:rsid w:val="00EF0A3B"/>
    <w:rsid w:val="00EF5211"/>
    <w:rsid w:val="00F01987"/>
    <w:rsid w:val="00F04FAA"/>
    <w:rsid w:val="00F07C7D"/>
    <w:rsid w:val="00F100E6"/>
    <w:rsid w:val="00F12AF3"/>
    <w:rsid w:val="00F131CB"/>
    <w:rsid w:val="00F13967"/>
    <w:rsid w:val="00F1608B"/>
    <w:rsid w:val="00F221FF"/>
    <w:rsid w:val="00F234AD"/>
    <w:rsid w:val="00F23594"/>
    <w:rsid w:val="00F241C5"/>
    <w:rsid w:val="00F25083"/>
    <w:rsid w:val="00F2749C"/>
    <w:rsid w:val="00F278EE"/>
    <w:rsid w:val="00F420B4"/>
    <w:rsid w:val="00F525A3"/>
    <w:rsid w:val="00F55A21"/>
    <w:rsid w:val="00F55F9B"/>
    <w:rsid w:val="00F6210A"/>
    <w:rsid w:val="00F65ACD"/>
    <w:rsid w:val="00F70297"/>
    <w:rsid w:val="00F7086B"/>
    <w:rsid w:val="00F72C7E"/>
    <w:rsid w:val="00F83A08"/>
    <w:rsid w:val="00F83D72"/>
    <w:rsid w:val="00F8458B"/>
    <w:rsid w:val="00F90C1D"/>
    <w:rsid w:val="00F94BF7"/>
    <w:rsid w:val="00FA0742"/>
    <w:rsid w:val="00FA108D"/>
    <w:rsid w:val="00FA14EF"/>
    <w:rsid w:val="00FA2BDE"/>
    <w:rsid w:val="00FA3E16"/>
    <w:rsid w:val="00FA5E2B"/>
    <w:rsid w:val="00FB0F39"/>
    <w:rsid w:val="00FB5143"/>
    <w:rsid w:val="00FB5418"/>
    <w:rsid w:val="00FC6686"/>
    <w:rsid w:val="00FD0B5A"/>
    <w:rsid w:val="00FD3279"/>
    <w:rsid w:val="00FD3681"/>
    <w:rsid w:val="00FD5B5F"/>
    <w:rsid w:val="00FD7157"/>
    <w:rsid w:val="00FE2A93"/>
    <w:rsid w:val="00FE390F"/>
    <w:rsid w:val="00FE474E"/>
    <w:rsid w:val="00FE6971"/>
    <w:rsid w:val="00FF0B09"/>
    <w:rsid w:val="00FF16DA"/>
    <w:rsid w:val="00FF1C48"/>
    <w:rsid w:val="00FF22E6"/>
    <w:rsid w:val="00FF4AAB"/>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ABA9C"/>
  <w15:docId w15:val="{6425F354-9B85-43BB-A2B5-068711B4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C26BF"/>
    <w:rPr>
      <w:sz w:val="24"/>
      <w:szCs w:val="24"/>
    </w:rPr>
  </w:style>
  <w:style w:type="paragraph" w:styleId="Nagwek1">
    <w:name w:val="heading 1"/>
    <w:basedOn w:val="Normalny"/>
    <w:next w:val="Nagwek2"/>
    <w:link w:val="Nagwek1Znak"/>
    <w:autoRedefine/>
    <w:uiPriority w:val="9"/>
    <w:qFormat/>
    <w:rsid w:val="00930133"/>
    <w:pPr>
      <w:numPr>
        <w:numId w:val="1"/>
      </w:numPr>
      <w:spacing w:before="200" w:after="60"/>
      <w:jc w:val="both"/>
      <w:outlineLvl w:val="0"/>
    </w:pPr>
    <w:rPr>
      <w:b/>
      <w:bCs/>
      <w:caps/>
      <w:kern w:val="32"/>
    </w:rPr>
  </w:style>
  <w:style w:type="paragraph" w:styleId="Nagwek2">
    <w:name w:val="heading 2"/>
    <w:basedOn w:val="Normalny"/>
    <w:link w:val="Nagwek2Znak"/>
    <w:autoRedefine/>
    <w:uiPriority w:val="9"/>
    <w:qFormat/>
    <w:rsid w:val="002B3240"/>
    <w:pPr>
      <w:numPr>
        <w:ilvl w:val="1"/>
        <w:numId w:val="1"/>
      </w:numPr>
      <w:jc w:val="both"/>
      <w:outlineLvl w:val="1"/>
    </w:pPr>
    <w:rPr>
      <w:iCs/>
      <w:color w:val="000000"/>
      <w:sz w:val="16"/>
      <w:szCs w:val="16"/>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rsid w:val="004D4A53"/>
    <w:pPr>
      <w:keepNext/>
      <w:numPr>
        <w:ilvl w:val="3"/>
        <w:numId w:val="1"/>
      </w:numPr>
      <w:spacing w:before="60" w:after="60"/>
      <w:outlineLvl w:val="3"/>
    </w:pPr>
    <w:rPr>
      <w:bCs/>
    </w:rPr>
  </w:style>
  <w:style w:type="paragraph" w:styleId="Nagwek5">
    <w:name w:val="heading 5"/>
    <w:basedOn w:val="Normalny"/>
    <w:next w:val="Normalny"/>
    <w:qFormat/>
    <w:rsid w:val="004D4A53"/>
    <w:pPr>
      <w:numPr>
        <w:ilvl w:val="4"/>
        <w:numId w:val="1"/>
      </w:numPr>
      <w:spacing w:before="240" w:after="60"/>
      <w:outlineLvl w:val="4"/>
    </w:pPr>
    <w:rPr>
      <w:b/>
      <w:bCs/>
      <w:i/>
      <w:iCs/>
      <w:sz w:val="26"/>
      <w:szCs w:val="26"/>
    </w:rPr>
  </w:style>
  <w:style w:type="paragraph" w:styleId="Nagwek6">
    <w:name w:val="heading 6"/>
    <w:basedOn w:val="Normalny"/>
    <w:next w:val="Normalny"/>
    <w:qFormat/>
    <w:rsid w:val="004D4A53"/>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4D4A53"/>
    <w:pPr>
      <w:numPr>
        <w:ilvl w:val="6"/>
        <w:numId w:val="1"/>
      </w:numPr>
      <w:spacing w:before="240" w:after="60"/>
      <w:outlineLvl w:val="6"/>
    </w:pPr>
  </w:style>
  <w:style w:type="paragraph" w:styleId="Nagwek8">
    <w:name w:val="heading 8"/>
    <w:basedOn w:val="Normalny"/>
    <w:next w:val="Normalny"/>
    <w:qFormat/>
    <w:rsid w:val="004D4A53"/>
    <w:pPr>
      <w:numPr>
        <w:ilvl w:val="7"/>
        <w:numId w:val="1"/>
      </w:numPr>
      <w:spacing w:before="240" w:after="60"/>
      <w:outlineLvl w:val="7"/>
    </w:pPr>
    <w:rPr>
      <w:i/>
      <w:iCs/>
    </w:rPr>
  </w:style>
  <w:style w:type="paragraph" w:styleId="Nagwek9">
    <w:name w:val="heading 9"/>
    <w:basedOn w:val="Normalny"/>
    <w:next w:val="Normalny"/>
    <w:qFormat/>
    <w:rsid w:val="004D4A53"/>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qFormat/>
    <w:rsid w:val="004D4A53"/>
    <w:pPr>
      <w:spacing w:before="60" w:after="60"/>
      <w:ind w:left="851" w:hanging="295"/>
      <w:jc w:val="both"/>
    </w:pPr>
    <w:rPr>
      <w:szCs w:val="20"/>
    </w:rPr>
  </w:style>
  <w:style w:type="paragraph" w:customStyle="1" w:styleId="pkt1">
    <w:name w:val="pkt1"/>
    <w:basedOn w:val="pkt"/>
    <w:rsid w:val="004D4A53"/>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rsid w:val="004D4A53"/>
    <w:pPr>
      <w:tabs>
        <w:tab w:val="center" w:pos="4536"/>
        <w:tab w:val="right" w:pos="9072"/>
      </w:tabs>
    </w:pPr>
  </w:style>
  <w:style w:type="paragraph" w:styleId="Stopka">
    <w:name w:val="footer"/>
    <w:basedOn w:val="Normalny"/>
    <w:link w:val="StopkaZnak"/>
    <w:uiPriority w:val="99"/>
    <w:rsid w:val="004D4A53"/>
    <w:pPr>
      <w:tabs>
        <w:tab w:val="center" w:pos="4536"/>
        <w:tab w:val="right" w:pos="9072"/>
      </w:tabs>
    </w:pPr>
  </w:style>
  <w:style w:type="character" w:styleId="Numerstrony">
    <w:name w:val="page number"/>
    <w:basedOn w:val="Domylnaczcionkaakapitu"/>
    <w:rsid w:val="004D4A53"/>
  </w:style>
  <w:style w:type="paragraph" w:styleId="Tekstpodstawowy">
    <w:name w:val="Body Text"/>
    <w:aliases w:val=" Znak Znak,Znak Znak"/>
    <w:basedOn w:val="Normalny"/>
    <w:link w:val="TekstpodstawowyZnak"/>
    <w:qFormat/>
    <w:rsid w:val="004D4A53"/>
    <w:pPr>
      <w:spacing w:after="120"/>
    </w:pPr>
  </w:style>
  <w:style w:type="paragraph" w:styleId="Tekstpodstawowywcity">
    <w:name w:val="Body Text Indent"/>
    <w:basedOn w:val="Normalny"/>
    <w:link w:val="TekstpodstawowywcityZnak"/>
    <w:rsid w:val="004D4A53"/>
    <w:pPr>
      <w:spacing w:after="120"/>
      <w:ind w:left="283"/>
    </w:pPr>
  </w:style>
  <w:style w:type="character" w:styleId="Odwoaniedokomentarza">
    <w:name w:val="annotation reference"/>
    <w:semiHidden/>
    <w:rsid w:val="004D4A53"/>
    <w:rPr>
      <w:sz w:val="16"/>
      <w:szCs w:val="16"/>
    </w:rPr>
  </w:style>
  <w:style w:type="paragraph" w:customStyle="1" w:styleId="StylNagwek4NiePogrubienieZlewej0cmPierwszywiersz">
    <w:name w:val="Styl Nagłówek 4 + Nie Pogrubienie Z lewej:  0 cm Pierwszy wiersz..."/>
    <w:basedOn w:val="Nagwek4"/>
    <w:rsid w:val="004D4A53"/>
    <w:pPr>
      <w:ind w:left="0" w:firstLine="0"/>
    </w:pPr>
    <w:rPr>
      <w:b/>
      <w:bCs w:val="0"/>
      <w:szCs w:val="20"/>
    </w:rPr>
  </w:style>
  <w:style w:type="paragraph" w:styleId="Tekstpodstawowy2">
    <w:name w:val="Body Text 2"/>
    <w:basedOn w:val="Normalny"/>
    <w:link w:val="Tekstpodstawowy2Znak"/>
    <w:qFormat/>
    <w:rsid w:val="004D4A53"/>
    <w:pPr>
      <w:spacing w:after="120" w:line="480" w:lineRule="auto"/>
    </w:pPr>
  </w:style>
  <w:style w:type="paragraph" w:customStyle="1" w:styleId="StylNagwek3Wyjustowany">
    <w:name w:val="Styl Nagłówek 3 + Wyjustowany"/>
    <w:basedOn w:val="Nagwek3"/>
    <w:rsid w:val="004D4A53"/>
    <w:rPr>
      <w:bCs w:val="0"/>
      <w:szCs w:val="20"/>
    </w:rPr>
  </w:style>
  <w:style w:type="paragraph" w:styleId="Mapadokumentu">
    <w:name w:val="Document Map"/>
    <w:basedOn w:val="Normalny"/>
    <w:semiHidden/>
    <w:rsid w:val="004D4A53"/>
    <w:pPr>
      <w:shd w:val="clear" w:color="auto" w:fill="000080"/>
    </w:pPr>
    <w:rPr>
      <w:rFonts w:ascii="Tahoma" w:hAnsi="Tahoma" w:cs="Tahoma"/>
    </w:rPr>
  </w:style>
  <w:style w:type="paragraph" w:styleId="Tekstkomentarza">
    <w:name w:val="annotation text"/>
    <w:basedOn w:val="Normalny"/>
    <w:semiHidden/>
    <w:rsid w:val="004D4A53"/>
    <w:rPr>
      <w:sz w:val="20"/>
      <w:szCs w:val="20"/>
    </w:rPr>
  </w:style>
  <w:style w:type="paragraph" w:styleId="Tematkomentarza">
    <w:name w:val="annotation subject"/>
    <w:basedOn w:val="Tekstkomentarza"/>
    <w:next w:val="Tekstkomentarza"/>
    <w:semiHidden/>
    <w:rsid w:val="004D4A53"/>
    <w:rPr>
      <w:b/>
      <w:bCs/>
    </w:rPr>
  </w:style>
  <w:style w:type="paragraph" w:styleId="Tekstdymka">
    <w:name w:val="Balloon Text"/>
    <w:basedOn w:val="Normalny"/>
    <w:link w:val="TekstdymkaZnak"/>
    <w:uiPriority w:val="99"/>
    <w:semiHidden/>
    <w:rsid w:val="004D4A53"/>
    <w:rPr>
      <w:rFonts w:ascii="Tahoma" w:hAnsi="Tahoma" w:cs="Tahoma"/>
      <w:sz w:val="16"/>
      <w:szCs w:val="16"/>
    </w:rPr>
  </w:style>
  <w:style w:type="paragraph" w:styleId="Tekstpodstawowy3">
    <w:name w:val="Body Text 3"/>
    <w:basedOn w:val="Normalny"/>
    <w:link w:val="Tekstpodstawowy3Znak"/>
    <w:rsid w:val="004D4A53"/>
    <w:pPr>
      <w:jc w:val="both"/>
    </w:pPr>
  </w:style>
  <w:style w:type="table" w:styleId="Tabela-Siatka">
    <w:name w:val="Table Grid"/>
    <w:basedOn w:val="Standardowy"/>
    <w:uiPriority w:val="5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rsid w:val="00930133"/>
    <w:rPr>
      <w:b/>
      <w:bCs/>
      <w:caps/>
      <w:kern w:val="32"/>
      <w:sz w:val="24"/>
      <w:szCs w:val="24"/>
    </w:rPr>
  </w:style>
  <w:style w:type="character" w:customStyle="1" w:styleId="Nagwek2Znak">
    <w:name w:val="Nagłówek 2 Znak"/>
    <w:link w:val="Nagwek2"/>
    <w:uiPriority w:val="9"/>
    <w:rsid w:val="002B3240"/>
    <w:rPr>
      <w:iCs/>
      <w:color w:val="000000"/>
      <w:sz w:val="16"/>
      <w:szCs w:val="16"/>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
    <w:basedOn w:val="Normalny"/>
    <w:link w:val="AkapitzlistZnak"/>
    <w:uiPriority w:val="99"/>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TekstpodstawowyZnak">
    <w:name w:val="Tekst podstawowy Znak"/>
    <w:aliases w:val=" Znak Znak Znak,Znak Znak Znak"/>
    <w:link w:val="Tekstpodstawowy"/>
    <w:rsid w:val="00C13098"/>
    <w:rPr>
      <w:sz w:val="24"/>
      <w:szCs w:val="24"/>
    </w:rPr>
  </w:style>
  <w:style w:type="paragraph" w:customStyle="1" w:styleId="Nagwek10">
    <w:name w:val="Nagłówek1"/>
    <w:basedOn w:val="Normalny"/>
    <w:rsid w:val="00C13098"/>
    <w:pPr>
      <w:tabs>
        <w:tab w:val="center" w:pos="4536"/>
        <w:tab w:val="right" w:pos="9072"/>
      </w:tabs>
      <w:suppressAutoHyphens/>
      <w:autoSpaceDN w:val="0"/>
      <w:textAlignment w:val="baseline"/>
    </w:p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99"/>
    <w:qFormat/>
    <w:locked/>
    <w:rsid w:val="00C13098"/>
    <w:rPr>
      <w:rFonts w:ascii="Calibri" w:eastAsia="Calibri" w:hAnsi="Calibri"/>
      <w:sz w:val="22"/>
      <w:szCs w:val="22"/>
      <w:lang w:eastAsia="en-US"/>
    </w:rPr>
  </w:style>
  <w:style w:type="character" w:customStyle="1" w:styleId="TekstpodstawowywcityZnak">
    <w:name w:val="Tekst podstawowy wcięty Znak"/>
    <w:link w:val="Tekstpodstawowywcity"/>
    <w:rsid w:val="009C26BF"/>
    <w:rPr>
      <w:sz w:val="24"/>
      <w:szCs w:val="24"/>
    </w:rPr>
  </w:style>
  <w:style w:type="character" w:customStyle="1" w:styleId="st">
    <w:name w:val="st"/>
    <w:rsid w:val="007F4692"/>
    <w:rPr>
      <w:rFonts w:cs="Times New Roman"/>
    </w:rPr>
  </w:style>
  <w:style w:type="character" w:customStyle="1" w:styleId="DefaultZnak">
    <w:name w:val="Default Znak"/>
    <w:basedOn w:val="Domylnaczcionkaakapitu"/>
    <w:link w:val="Default"/>
    <w:locked/>
    <w:rsid w:val="007F4692"/>
    <w:rPr>
      <w:rFonts w:ascii="Garamond" w:hAnsi="Garamond" w:cs="Garamond"/>
      <w:color w:val="000000"/>
      <w:sz w:val="24"/>
      <w:szCs w:val="24"/>
    </w:rPr>
  </w:style>
  <w:style w:type="paragraph" w:customStyle="1" w:styleId="Default">
    <w:name w:val="Default"/>
    <w:link w:val="DefaultZnak"/>
    <w:qFormat/>
    <w:rsid w:val="007F4692"/>
    <w:pPr>
      <w:autoSpaceDE w:val="0"/>
      <w:autoSpaceDN w:val="0"/>
      <w:adjustRightInd w:val="0"/>
    </w:pPr>
    <w:rPr>
      <w:rFonts w:ascii="Garamond" w:hAnsi="Garamond" w:cs="Garamond"/>
      <w:color w:val="000000"/>
      <w:sz w:val="24"/>
      <w:szCs w:val="24"/>
    </w:rPr>
  </w:style>
  <w:style w:type="paragraph" w:styleId="Lista">
    <w:name w:val="List"/>
    <w:basedOn w:val="Tekstpodstawowy"/>
    <w:unhideWhenUsed/>
    <w:qFormat/>
    <w:rsid w:val="000E3B4B"/>
    <w:pPr>
      <w:suppressAutoHyphens/>
      <w:spacing w:after="0" w:line="160" w:lineRule="atLeast"/>
    </w:pPr>
    <w:rPr>
      <w:szCs w:val="20"/>
    </w:rPr>
  </w:style>
  <w:style w:type="character" w:customStyle="1" w:styleId="Tekstpodstawowy2Znak">
    <w:name w:val="Tekst podstawowy 2 Znak"/>
    <w:basedOn w:val="Domylnaczcionkaakapitu"/>
    <w:link w:val="Tekstpodstawowy2"/>
    <w:rsid w:val="000E3B4B"/>
    <w:rPr>
      <w:sz w:val="24"/>
      <w:szCs w:val="24"/>
    </w:rPr>
  </w:style>
  <w:style w:type="paragraph" w:styleId="Bezodstpw">
    <w:name w:val="No Spacing"/>
    <w:uiPriority w:val="1"/>
    <w:qFormat/>
    <w:rsid w:val="000E3B4B"/>
    <w:pPr>
      <w:suppressAutoHyphens/>
    </w:pPr>
    <w:rPr>
      <w:sz w:val="24"/>
      <w:szCs w:val="24"/>
      <w:lang w:eastAsia="ar-SA"/>
    </w:rPr>
  </w:style>
  <w:style w:type="character" w:customStyle="1" w:styleId="NagwekZnak">
    <w:name w:val="Nagłówek Znak"/>
    <w:basedOn w:val="Domylnaczcionkaakapitu"/>
    <w:link w:val="Nagwek"/>
    <w:rsid w:val="005A41EE"/>
    <w:rPr>
      <w:sz w:val="24"/>
      <w:szCs w:val="24"/>
    </w:rPr>
  </w:style>
  <w:style w:type="paragraph" w:customStyle="1" w:styleId="Standard">
    <w:name w:val="Standard"/>
    <w:qFormat/>
    <w:rsid w:val="002951F6"/>
    <w:pPr>
      <w:suppressAutoHyphens/>
      <w:autoSpaceDN w:val="0"/>
      <w:textAlignment w:val="baseline"/>
    </w:pPr>
    <w:rPr>
      <w:color w:val="00000A"/>
      <w:kern w:val="3"/>
      <w:lang w:eastAsia="zh-CN"/>
    </w:rPr>
  </w:style>
  <w:style w:type="paragraph" w:styleId="Tekstpodstawowywcity3">
    <w:name w:val="Body Text Indent 3"/>
    <w:basedOn w:val="Normalny"/>
    <w:link w:val="Tekstpodstawowywcity3Znak"/>
    <w:rsid w:val="00DC38F0"/>
    <w:pPr>
      <w:spacing w:after="120"/>
      <w:ind w:left="283"/>
    </w:pPr>
    <w:rPr>
      <w:sz w:val="16"/>
      <w:szCs w:val="16"/>
    </w:rPr>
  </w:style>
  <w:style w:type="character" w:customStyle="1" w:styleId="Tekstpodstawowywcity3Znak">
    <w:name w:val="Tekst podstawowy wcięty 3 Znak"/>
    <w:basedOn w:val="Domylnaczcionkaakapitu"/>
    <w:link w:val="Tekstpodstawowywcity3"/>
    <w:rsid w:val="00DC38F0"/>
    <w:rPr>
      <w:sz w:val="16"/>
      <w:szCs w:val="16"/>
    </w:rPr>
  </w:style>
  <w:style w:type="paragraph" w:customStyle="1" w:styleId="Zal-text">
    <w:name w:val="Zal-text"/>
    <w:basedOn w:val="Normalny"/>
    <w:uiPriority w:val="99"/>
    <w:rsid w:val="00DC38F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hAnsi="MyriadPro-Regular" w:cs="MyriadPro-Regular"/>
      <w:color w:val="000000"/>
      <w:sz w:val="22"/>
      <w:szCs w:val="22"/>
    </w:rPr>
  </w:style>
  <w:style w:type="character" w:customStyle="1" w:styleId="TekstdymkaZnak">
    <w:name w:val="Tekst dymka Znak"/>
    <w:basedOn w:val="Domylnaczcionkaakapitu"/>
    <w:link w:val="Tekstdymka"/>
    <w:uiPriority w:val="99"/>
    <w:semiHidden/>
    <w:locked/>
    <w:rsid w:val="003F1325"/>
    <w:rPr>
      <w:rFonts w:ascii="Tahoma" w:hAnsi="Tahoma" w:cs="Tahoma"/>
      <w:sz w:val="16"/>
      <w:szCs w:val="16"/>
    </w:rPr>
  </w:style>
  <w:style w:type="paragraph" w:styleId="Tekstpodstawowywcity2">
    <w:name w:val="Body Text Indent 2"/>
    <w:basedOn w:val="Normalny"/>
    <w:link w:val="Tekstpodstawowywcity2Znak"/>
    <w:rsid w:val="00CD76D4"/>
    <w:pPr>
      <w:spacing w:after="120" w:line="480" w:lineRule="auto"/>
      <w:ind w:left="283"/>
    </w:pPr>
  </w:style>
  <w:style w:type="character" w:customStyle="1" w:styleId="Tekstpodstawowywcity2Znak">
    <w:name w:val="Tekst podstawowy wcięty 2 Znak"/>
    <w:basedOn w:val="Domylnaczcionkaakapitu"/>
    <w:link w:val="Tekstpodstawowywcity2"/>
    <w:rsid w:val="00CD76D4"/>
    <w:rPr>
      <w:sz w:val="24"/>
      <w:szCs w:val="24"/>
    </w:rPr>
  </w:style>
  <w:style w:type="paragraph" w:styleId="NormalnyWeb">
    <w:name w:val="Normal (Web)"/>
    <w:basedOn w:val="Normalny"/>
    <w:uiPriority w:val="99"/>
    <w:qFormat/>
    <w:rsid w:val="00CD76D4"/>
    <w:pPr>
      <w:spacing w:before="100" w:after="119"/>
    </w:pPr>
    <w:rPr>
      <w:lang w:eastAsia="ar-SA"/>
    </w:rPr>
  </w:style>
  <w:style w:type="paragraph" w:customStyle="1" w:styleId="Akapitzlist1">
    <w:name w:val="Akapit z listą1"/>
    <w:basedOn w:val="Normalny"/>
    <w:link w:val="ListParagraphChar"/>
    <w:qFormat/>
    <w:rsid w:val="00CD76D4"/>
    <w:pPr>
      <w:widowControl w:val="0"/>
      <w:suppressAutoHyphens/>
    </w:pPr>
    <w:rPr>
      <w:rFonts w:eastAsia="Lucida Sans Unicode" w:cs="Mangal"/>
      <w:kern w:val="1"/>
      <w:lang w:eastAsia="hi-IN" w:bidi="hi-IN"/>
    </w:rPr>
  </w:style>
  <w:style w:type="character" w:customStyle="1" w:styleId="FontStyle59">
    <w:name w:val="Font Style59"/>
    <w:qFormat/>
    <w:rsid w:val="00CD76D4"/>
    <w:rPr>
      <w:rFonts w:ascii="Times New Roman" w:hAnsi="Times New Roman"/>
      <w:color w:val="000000"/>
      <w:sz w:val="20"/>
    </w:rPr>
  </w:style>
  <w:style w:type="character" w:customStyle="1" w:styleId="Wyrnienie">
    <w:name w:val="Wyróżnienie"/>
    <w:uiPriority w:val="20"/>
    <w:qFormat/>
    <w:rsid w:val="00CD76D4"/>
    <w:rPr>
      <w:i/>
      <w:iCs/>
    </w:rPr>
  </w:style>
  <w:style w:type="paragraph" w:customStyle="1" w:styleId="NormalnyWeb1">
    <w:name w:val="Normalny (Web)1"/>
    <w:basedOn w:val="Normalny"/>
    <w:qFormat/>
    <w:rsid w:val="00B0201C"/>
    <w:pPr>
      <w:suppressAutoHyphens/>
      <w:spacing w:before="28" w:after="119" w:line="100" w:lineRule="atLeast"/>
    </w:pPr>
    <w:rPr>
      <w:kern w:val="1"/>
      <w:lang w:eastAsia="zh-CN"/>
    </w:rPr>
  </w:style>
  <w:style w:type="character" w:customStyle="1" w:styleId="ListParagraphChar">
    <w:name w:val="List Paragraph Char"/>
    <w:link w:val="Akapitzlist1"/>
    <w:locked/>
    <w:rsid w:val="00B0201C"/>
    <w:rPr>
      <w:rFonts w:eastAsia="Lucida Sans Unicode" w:cs="Mangal"/>
      <w:kern w:val="1"/>
      <w:sz w:val="24"/>
      <w:szCs w:val="24"/>
      <w:lang w:eastAsia="hi-IN" w:bidi="hi-IN"/>
    </w:rPr>
  </w:style>
  <w:style w:type="paragraph" w:customStyle="1" w:styleId="Tekstpodstawowy31">
    <w:name w:val="Tekst podstawowy 31"/>
    <w:basedOn w:val="Normalny"/>
    <w:rsid w:val="00234F8E"/>
    <w:rPr>
      <w:b/>
      <w:bCs/>
      <w:szCs w:val="20"/>
      <w:lang w:eastAsia="ar-SA"/>
    </w:rPr>
  </w:style>
  <w:style w:type="character" w:customStyle="1" w:styleId="StopkaZnak">
    <w:name w:val="Stopka Znak"/>
    <w:basedOn w:val="Domylnaczcionkaakapitu"/>
    <w:link w:val="Stopka"/>
    <w:uiPriority w:val="99"/>
    <w:rsid w:val="000179A6"/>
    <w:rPr>
      <w:sz w:val="24"/>
      <w:szCs w:val="24"/>
    </w:rPr>
  </w:style>
  <w:style w:type="numbering" w:customStyle="1" w:styleId="Poziom1">
    <w:name w:val="Poziom1"/>
    <w:basedOn w:val="Bezlisty"/>
    <w:rsid w:val="007A51A7"/>
    <w:pPr>
      <w:numPr>
        <w:numId w:val="13"/>
      </w:numPr>
    </w:pPr>
  </w:style>
  <w:style w:type="character" w:customStyle="1" w:styleId="Tekstpodstawowy3Znak">
    <w:name w:val="Tekst podstawowy 3 Znak"/>
    <w:basedOn w:val="Domylnaczcionkaakapitu"/>
    <w:link w:val="Tekstpodstawowy3"/>
    <w:rsid w:val="00174CC6"/>
    <w:rPr>
      <w:sz w:val="24"/>
      <w:szCs w:val="24"/>
    </w:rPr>
  </w:style>
  <w:style w:type="character" w:styleId="Odwoanieprzypisudolnego">
    <w:name w:val="footnote reference"/>
    <w:uiPriority w:val="99"/>
    <w:rsid w:val="005B1101"/>
    <w:rPr>
      <w:vertAlign w:val="superscript"/>
    </w:rPr>
  </w:style>
  <w:style w:type="character" w:customStyle="1" w:styleId="grame">
    <w:name w:val="grame"/>
    <w:basedOn w:val="Domylnaczcionkaakapitu"/>
    <w:rsid w:val="001B1F1B"/>
  </w:style>
  <w:style w:type="character" w:customStyle="1" w:styleId="Nagwek7Znak">
    <w:name w:val="Nagłówek 7 Znak"/>
    <w:basedOn w:val="Domylnaczcionkaakapitu"/>
    <w:link w:val="Nagwek7"/>
    <w:rsid w:val="0022776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8437">
      <w:bodyDiv w:val="1"/>
      <w:marLeft w:val="0"/>
      <w:marRight w:val="0"/>
      <w:marTop w:val="0"/>
      <w:marBottom w:val="0"/>
      <w:divBdr>
        <w:top w:val="none" w:sz="0" w:space="0" w:color="auto"/>
        <w:left w:val="none" w:sz="0" w:space="0" w:color="auto"/>
        <w:bottom w:val="none" w:sz="0" w:space="0" w:color="auto"/>
        <w:right w:val="none" w:sz="0" w:space="0" w:color="auto"/>
      </w:divBdr>
    </w:div>
    <w:div w:id="107631344">
      <w:bodyDiv w:val="1"/>
      <w:marLeft w:val="0"/>
      <w:marRight w:val="0"/>
      <w:marTop w:val="0"/>
      <w:marBottom w:val="0"/>
      <w:divBdr>
        <w:top w:val="none" w:sz="0" w:space="0" w:color="auto"/>
        <w:left w:val="none" w:sz="0" w:space="0" w:color="auto"/>
        <w:bottom w:val="none" w:sz="0" w:space="0" w:color="auto"/>
        <w:right w:val="none" w:sz="0" w:space="0" w:color="auto"/>
      </w:divBdr>
      <w:divsChild>
        <w:div w:id="315914369">
          <w:marLeft w:val="0"/>
          <w:marRight w:val="0"/>
          <w:marTop w:val="0"/>
          <w:marBottom w:val="0"/>
          <w:divBdr>
            <w:top w:val="none" w:sz="0" w:space="0" w:color="auto"/>
            <w:left w:val="none" w:sz="0" w:space="0" w:color="auto"/>
            <w:bottom w:val="none" w:sz="0" w:space="0" w:color="auto"/>
            <w:right w:val="none" w:sz="0" w:space="0" w:color="auto"/>
          </w:divBdr>
          <w:divsChild>
            <w:div w:id="1935820802">
              <w:marLeft w:val="0"/>
              <w:marRight w:val="0"/>
              <w:marTop w:val="0"/>
              <w:marBottom w:val="0"/>
              <w:divBdr>
                <w:top w:val="none" w:sz="0" w:space="0" w:color="auto"/>
                <w:left w:val="none" w:sz="0" w:space="0" w:color="auto"/>
                <w:bottom w:val="none" w:sz="0" w:space="0" w:color="auto"/>
                <w:right w:val="none" w:sz="0" w:space="0" w:color="auto"/>
              </w:divBdr>
              <w:divsChild>
                <w:div w:id="1289363184">
                  <w:marLeft w:val="0"/>
                  <w:marRight w:val="0"/>
                  <w:marTop w:val="0"/>
                  <w:marBottom w:val="0"/>
                  <w:divBdr>
                    <w:top w:val="none" w:sz="0" w:space="0" w:color="auto"/>
                    <w:left w:val="none" w:sz="0" w:space="0" w:color="auto"/>
                    <w:bottom w:val="none" w:sz="0" w:space="0" w:color="auto"/>
                    <w:right w:val="none" w:sz="0" w:space="0" w:color="auto"/>
                  </w:divBdr>
                  <w:divsChild>
                    <w:div w:id="2097285336">
                      <w:marLeft w:val="0"/>
                      <w:marRight w:val="0"/>
                      <w:marTop w:val="0"/>
                      <w:marBottom w:val="0"/>
                      <w:divBdr>
                        <w:top w:val="none" w:sz="0" w:space="0" w:color="auto"/>
                        <w:left w:val="none" w:sz="0" w:space="0" w:color="auto"/>
                        <w:bottom w:val="none" w:sz="0" w:space="0" w:color="auto"/>
                        <w:right w:val="none" w:sz="0" w:space="0" w:color="auto"/>
                      </w:divBdr>
                      <w:divsChild>
                        <w:div w:id="62993098">
                          <w:marLeft w:val="0"/>
                          <w:marRight w:val="0"/>
                          <w:marTop w:val="0"/>
                          <w:marBottom w:val="0"/>
                          <w:divBdr>
                            <w:top w:val="none" w:sz="0" w:space="0" w:color="auto"/>
                            <w:left w:val="none" w:sz="0" w:space="0" w:color="auto"/>
                            <w:bottom w:val="none" w:sz="0" w:space="0" w:color="auto"/>
                            <w:right w:val="none" w:sz="0" w:space="0" w:color="auto"/>
                          </w:divBdr>
                          <w:divsChild>
                            <w:div w:id="1756584821">
                              <w:marLeft w:val="0"/>
                              <w:marRight w:val="0"/>
                              <w:marTop w:val="0"/>
                              <w:marBottom w:val="0"/>
                              <w:divBdr>
                                <w:top w:val="none" w:sz="0" w:space="0" w:color="auto"/>
                                <w:left w:val="none" w:sz="0" w:space="0" w:color="auto"/>
                                <w:bottom w:val="none" w:sz="0" w:space="0" w:color="auto"/>
                                <w:right w:val="none" w:sz="0" w:space="0" w:color="auto"/>
                              </w:divBdr>
                              <w:divsChild>
                                <w:div w:id="232351083">
                                  <w:marLeft w:val="0"/>
                                  <w:marRight w:val="0"/>
                                  <w:marTop w:val="0"/>
                                  <w:marBottom w:val="0"/>
                                  <w:divBdr>
                                    <w:top w:val="none" w:sz="0" w:space="0" w:color="auto"/>
                                    <w:left w:val="none" w:sz="0" w:space="0" w:color="auto"/>
                                    <w:bottom w:val="none" w:sz="0" w:space="0" w:color="auto"/>
                                    <w:right w:val="none" w:sz="0" w:space="0" w:color="auto"/>
                                  </w:divBdr>
                                </w:div>
                                <w:div w:id="1599874994">
                                  <w:marLeft w:val="0"/>
                                  <w:marRight w:val="0"/>
                                  <w:marTop w:val="0"/>
                                  <w:marBottom w:val="0"/>
                                  <w:divBdr>
                                    <w:top w:val="none" w:sz="0" w:space="0" w:color="auto"/>
                                    <w:left w:val="none" w:sz="0" w:space="0" w:color="auto"/>
                                    <w:bottom w:val="none" w:sz="0" w:space="0" w:color="auto"/>
                                    <w:right w:val="none" w:sz="0" w:space="0" w:color="auto"/>
                                  </w:divBdr>
                                </w:div>
                              </w:divsChild>
                            </w:div>
                            <w:div w:id="584801299">
                              <w:marLeft w:val="0"/>
                              <w:marRight w:val="0"/>
                              <w:marTop w:val="0"/>
                              <w:marBottom w:val="0"/>
                              <w:divBdr>
                                <w:top w:val="none" w:sz="0" w:space="0" w:color="auto"/>
                                <w:left w:val="none" w:sz="0" w:space="0" w:color="auto"/>
                                <w:bottom w:val="none" w:sz="0" w:space="0" w:color="auto"/>
                                <w:right w:val="none" w:sz="0" w:space="0" w:color="auto"/>
                              </w:divBdr>
                              <w:divsChild>
                                <w:div w:id="853349682">
                                  <w:marLeft w:val="0"/>
                                  <w:marRight w:val="0"/>
                                  <w:marTop w:val="0"/>
                                  <w:marBottom w:val="0"/>
                                  <w:divBdr>
                                    <w:top w:val="none" w:sz="0" w:space="0" w:color="auto"/>
                                    <w:left w:val="none" w:sz="0" w:space="0" w:color="auto"/>
                                    <w:bottom w:val="none" w:sz="0" w:space="0" w:color="auto"/>
                                    <w:right w:val="none" w:sz="0" w:space="0" w:color="auto"/>
                                  </w:divBdr>
                                </w:div>
                              </w:divsChild>
                            </w:div>
                            <w:div w:id="63573423">
                              <w:marLeft w:val="0"/>
                              <w:marRight w:val="0"/>
                              <w:marTop w:val="0"/>
                              <w:marBottom w:val="0"/>
                              <w:divBdr>
                                <w:top w:val="none" w:sz="0" w:space="0" w:color="auto"/>
                                <w:left w:val="none" w:sz="0" w:space="0" w:color="auto"/>
                                <w:bottom w:val="none" w:sz="0" w:space="0" w:color="auto"/>
                                <w:right w:val="none" w:sz="0" w:space="0" w:color="auto"/>
                              </w:divBdr>
                              <w:divsChild>
                                <w:div w:id="175400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78246126">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03187997">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2887833">
      <w:bodyDiv w:val="1"/>
      <w:marLeft w:val="0"/>
      <w:marRight w:val="0"/>
      <w:marTop w:val="0"/>
      <w:marBottom w:val="0"/>
      <w:divBdr>
        <w:top w:val="none" w:sz="0" w:space="0" w:color="auto"/>
        <w:left w:val="none" w:sz="0" w:space="0" w:color="auto"/>
        <w:bottom w:val="none" w:sz="0" w:space="0" w:color="auto"/>
        <w:right w:val="none" w:sz="0" w:space="0" w:color="auto"/>
      </w:divBdr>
    </w:div>
    <w:div w:id="1169174676">
      <w:bodyDiv w:val="1"/>
      <w:marLeft w:val="0"/>
      <w:marRight w:val="0"/>
      <w:marTop w:val="0"/>
      <w:marBottom w:val="0"/>
      <w:divBdr>
        <w:top w:val="none" w:sz="0" w:space="0" w:color="auto"/>
        <w:left w:val="none" w:sz="0" w:space="0" w:color="auto"/>
        <w:bottom w:val="none" w:sz="0" w:space="0" w:color="auto"/>
        <w:right w:val="none" w:sz="0" w:space="0" w:color="auto"/>
      </w:divBdr>
    </w:div>
    <w:div w:id="1180510865">
      <w:bodyDiv w:val="1"/>
      <w:marLeft w:val="0"/>
      <w:marRight w:val="0"/>
      <w:marTop w:val="0"/>
      <w:marBottom w:val="0"/>
      <w:divBdr>
        <w:top w:val="none" w:sz="0" w:space="0" w:color="auto"/>
        <w:left w:val="none" w:sz="0" w:space="0" w:color="auto"/>
        <w:bottom w:val="none" w:sz="0" w:space="0" w:color="auto"/>
        <w:right w:val="none" w:sz="0" w:space="0" w:color="auto"/>
      </w:divBdr>
    </w:div>
    <w:div w:id="1184052495">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973321258">
      <w:bodyDiv w:val="1"/>
      <w:marLeft w:val="0"/>
      <w:marRight w:val="0"/>
      <w:marTop w:val="0"/>
      <w:marBottom w:val="0"/>
      <w:divBdr>
        <w:top w:val="none" w:sz="0" w:space="0" w:color="auto"/>
        <w:left w:val="none" w:sz="0" w:space="0" w:color="auto"/>
        <w:bottom w:val="none" w:sz="0" w:space="0" w:color="auto"/>
        <w:right w:val="none" w:sz="0" w:space="0" w:color="auto"/>
      </w:divBdr>
    </w:div>
    <w:div w:id="204035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uwalki.pl" TargetMode="External"/><Relationship Id="rId13" Type="http://schemas.openxmlformats.org/officeDocument/2006/relationships/hyperlink" Target="http://przetargi.propublico.pl/PobieraczDokumentow.aspx?action=doc&amp;id=584219&amp;idP=51696&amp;MasterPage=EmptyMasterPag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w.uzdzilo@szpital.suwalki.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od@szpital.suwalki.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hyperlink" Target="mailto:zamowienia@szpital.suwalki.pl" TargetMode="External"/><Relationship Id="rId10" Type="http://schemas.openxmlformats.org/officeDocument/2006/relationships/hyperlink" Target="mailto:w.uzdzilo@szpital.suwalki.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szpital.suwalki.pl" TargetMode="External"/><Relationship Id="rId14" Type="http://schemas.openxmlformats.org/officeDocument/2006/relationships/hyperlink" Target="https://e-ProPublico.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zdzil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2B18D-8699-4D60-8D5C-6F769362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257</TotalTime>
  <Pages>27</Pages>
  <Words>11864</Words>
  <Characters>71185</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82884</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Sylwia Lempart</dc:creator>
  <cp:lastModifiedBy>wuzdzilo</cp:lastModifiedBy>
  <cp:revision>7</cp:revision>
  <cp:lastPrinted>2022-03-25T08:28:00Z</cp:lastPrinted>
  <dcterms:created xsi:type="dcterms:W3CDTF">2022-08-23T13:13:00Z</dcterms:created>
  <dcterms:modified xsi:type="dcterms:W3CDTF">2022-08-25T14:04:00Z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